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7C0982A9" w14:textId="2EE0415D" w:rsidR="00853B95" w:rsidRPr="00853B95"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p>
    <w:p w14:paraId="13E6771F" w14:textId="77777777" w:rsidR="00853B95" w:rsidRPr="00853B95" w:rsidRDefault="00853B95" w:rsidP="00853B95">
      <w:pPr>
        <w:widowControl w:val="0"/>
        <w:autoSpaceDE w:val="0"/>
        <w:autoSpaceDN w:val="0"/>
        <w:rPr>
          <w:b/>
          <w:sz w:val="30"/>
          <w:szCs w:val="28"/>
          <w:lang w:bidi="ru-RU"/>
        </w:rPr>
      </w:pPr>
    </w:p>
    <w:p w14:paraId="0B749F21" w14:textId="77777777" w:rsidR="00853B95" w:rsidRPr="00853B95"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853B95" w14:paraId="03DDEAEA" w14:textId="77777777" w:rsidTr="00853B95">
        <w:tc>
          <w:tcPr>
            <w:tcW w:w="6096" w:type="dxa"/>
            <w:shd w:val="clear" w:color="auto" w:fill="auto"/>
          </w:tcPr>
          <w:p w14:paraId="42FABD41" w14:textId="011E637F" w:rsidR="00853B95" w:rsidRPr="00853B95"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03D3F770"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853B95" w:rsidRDefault="00BD12E0" w:rsidP="00853B95">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Ректор </w:t>
            </w:r>
          </w:p>
          <w:p w14:paraId="1CF35831"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 xml:space="preserve">________________М.А. </w:t>
            </w:r>
            <w:proofErr w:type="spellStart"/>
            <w:r w:rsidRPr="00853B95">
              <w:rPr>
                <w:sz w:val="28"/>
                <w:szCs w:val="22"/>
                <w:lang w:eastAsia="en-US" w:bidi="ru-RU"/>
              </w:rPr>
              <w:t>Эскиндаров</w:t>
            </w:r>
            <w:proofErr w:type="spellEnd"/>
          </w:p>
          <w:p w14:paraId="77347F03"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33F98F40" w14:textId="48259B6E"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w:t>
            </w:r>
            <w:r w:rsidR="00A1280A">
              <w:rPr>
                <w:sz w:val="28"/>
                <w:szCs w:val="22"/>
                <w:lang w:eastAsia="en-US" w:bidi="ru-RU"/>
              </w:rPr>
              <w:t>26</w:t>
            </w:r>
            <w:proofErr w:type="gramStart"/>
            <w:r w:rsidRPr="00853B95">
              <w:rPr>
                <w:sz w:val="28"/>
                <w:szCs w:val="22"/>
                <w:lang w:eastAsia="en-US" w:bidi="ru-RU"/>
              </w:rPr>
              <w:t>_»_</w:t>
            </w:r>
            <w:proofErr w:type="gramEnd"/>
            <w:r w:rsidR="00B71519">
              <w:rPr>
                <w:sz w:val="28"/>
                <w:szCs w:val="22"/>
                <w:lang w:eastAsia="en-US" w:bidi="ru-RU"/>
              </w:rPr>
              <w:t>__</w:t>
            </w:r>
            <w:r w:rsidR="00A1280A">
              <w:rPr>
                <w:sz w:val="28"/>
                <w:szCs w:val="22"/>
                <w:lang w:eastAsia="en-US" w:bidi="ru-RU"/>
              </w:rPr>
              <w:t>мая</w:t>
            </w:r>
            <w:r w:rsidR="00B71519">
              <w:rPr>
                <w:sz w:val="28"/>
                <w:szCs w:val="22"/>
                <w:lang w:eastAsia="en-US" w:bidi="ru-RU"/>
              </w:rPr>
              <w:t>__________</w:t>
            </w:r>
            <w:r w:rsidR="006D0048">
              <w:rPr>
                <w:sz w:val="28"/>
                <w:szCs w:val="22"/>
                <w:lang w:eastAsia="en-US" w:bidi="ru-RU"/>
              </w:rPr>
              <w:t>__</w:t>
            </w:r>
            <w:r w:rsidR="006C6650">
              <w:rPr>
                <w:sz w:val="28"/>
                <w:szCs w:val="22"/>
                <w:lang w:eastAsia="en-US" w:bidi="ru-RU"/>
              </w:rPr>
              <w:t>202</w:t>
            </w:r>
            <w:r w:rsidR="006C6650">
              <w:rPr>
                <w:sz w:val="28"/>
                <w:szCs w:val="22"/>
                <w:lang w:val="en-US" w:eastAsia="en-US" w:bidi="ru-RU"/>
              </w:rPr>
              <w:t>1</w:t>
            </w:r>
            <w:r w:rsidRPr="00853B95">
              <w:rPr>
                <w:sz w:val="28"/>
                <w:szCs w:val="22"/>
                <w:lang w:eastAsia="en-US" w:bidi="ru-RU"/>
              </w:rPr>
              <w:t xml:space="preserve"> г.</w:t>
            </w:r>
          </w:p>
          <w:p w14:paraId="07F95927"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853B95" w:rsidRDefault="00853B95" w:rsidP="00853B95">
      <w:pPr>
        <w:widowControl w:val="0"/>
        <w:autoSpaceDE w:val="0"/>
        <w:autoSpaceDN w:val="0"/>
        <w:ind w:left="4678"/>
        <w:rPr>
          <w:b/>
          <w:color w:val="0070C0"/>
          <w:sz w:val="30"/>
          <w:szCs w:val="28"/>
          <w:lang w:bidi="ru-RU"/>
        </w:rPr>
      </w:pPr>
    </w:p>
    <w:p w14:paraId="05AD6A73" w14:textId="07F3AD89" w:rsidR="00853B95" w:rsidRDefault="008B1E07" w:rsidP="00853B95">
      <w:pPr>
        <w:widowControl w:val="0"/>
        <w:autoSpaceDE w:val="0"/>
        <w:autoSpaceDN w:val="0"/>
        <w:jc w:val="center"/>
        <w:rPr>
          <w:b/>
          <w:sz w:val="32"/>
          <w:szCs w:val="22"/>
          <w:lang w:bidi="ru-RU"/>
        </w:rPr>
      </w:pPr>
      <w:r>
        <w:rPr>
          <w:b/>
          <w:sz w:val="32"/>
          <w:szCs w:val="22"/>
          <w:lang w:bidi="ru-RU"/>
        </w:rPr>
        <w:t>Воскресенская Н.О.</w:t>
      </w:r>
    </w:p>
    <w:p w14:paraId="3FAD2CDD" w14:textId="77777777" w:rsidR="00853B95" w:rsidRPr="00853B95" w:rsidRDefault="00853B95" w:rsidP="00853B95">
      <w:pPr>
        <w:widowControl w:val="0"/>
        <w:autoSpaceDE w:val="0"/>
        <w:autoSpaceDN w:val="0"/>
        <w:jc w:val="center"/>
        <w:rPr>
          <w:b/>
          <w:sz w:val="32"/>
          <w:szCs w:val="22"/>
          <w:lang w:bidi="ru-RU"/>
        </w:rPr>
      </w:pPr>
    </w:p>
    <w:p w14:paraId="68D972C0" w14:textId="04D93293" w:rsidR="00853B95" w:rsidRPr="00853B95" w:rsidRDefault="008B1E07" w:rsidP="00853B95">
      <w:pPr>
        <w:widowControl w:val="0"/>
        <w:tabs>
          <w:tab w:val="left" w:pos="8789"/>
        </w:tabs>
        <w:autoSpaceDE w:val="0"/>
        <w:autoSpaceDN w:val="0"/>
        <w:spacing w:before="185" w:after="240"/>
        <w:jc w:val="center"/>
        <w:rPr>
          <w:b/>
          <w:sz w:val="36"/>
          <w:szCs w:val="22"/>
          <w:lang w:bidi="ru-RU"/>
        </w:rPr>
      </w:pPr>
      <w:r>
        <w:rPr>
          <w:b/>
          <w:sz w:val="36"/>
          <w:szCs w:val="22"/>
          <w:lang w:bidi="ru-RU"/>
        </w:rPr>
        <w:t>ИСТОРИЯ МИРОВЫХ ЦИВИЛИЗАЦИЙ</w:t>
      </w:r>
    </w:p>
    <w:p w14:paraId="791419B2" w14:textId="77777777"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2ABBBA" w14:textId="12FBF853"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0B62F2EF" w14:textId="766B4D33" w:rsidR="00AB56ED" w:rsidRPr="00B77D91" w:rsidRDefault="00AB56ED" w:rsidP="00AB56ED">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00354BA5" w:rsidRPr="00354BA5">
        <w:rPr>
          <w:color w:val="000000" w:themeColor="text1"/>
          <w:sz w:val="28"/>
          <w:szCs w:val="28"/>
        </w:rPr>
        <w:t>ОП «Этика бизнеса» (профиль «Этика бизнеса»)</w:t>
      </w:r>
    </w:p>
    <w:p w14:paraId="1B9E9F04" w14:textId="77777777" w:rsidR="00853B95" w:rsidRPr="00853B95" w:rsidRDefault="00853B95" w:rsidP="00853B95">
      <w:pPr>
        <w:widowControl w:val="0"/>
        <w:autoSpaceDE w:val="0"/>
        <w:autoSpaceDN w:val="0"/>
        <w:rPr>
          <w:sz w:val="30"/>
          <w:szCs w:val="28"/>
          <w:lang w:bidi="ru-RU"/>
        </w:rPr>
      </w:pPr>
    </w:p>
    <w:p w14:paraId="2F472E34" w14:textId="77777777" w:rsidR="00853B95" w:rsidRPr="00853B95" w:rsidRDefault="00853B95" w:rsidP="00853B95">
      <w:pPr>
        <w:widowControl w:val="0"/>
        <w:autoSpaceDE w:val="0"/>
        <w:autoSpaceDN w:val="0"/>
        <w:rPr>
          <w:sz w:val="30"/>
          <w:szCs w:val="28"/>
          <w:lang w:bidi="ru-RU"/>
        </w:rPr>
      </w:pPr>
    </w:p>
    <w:p w14:paraId="3FF245C7" w14:textId="77777777" w:rsidR="00354BA5" w:rsidRPr="00354BA5" w:rsidRDefault="00853B95" w:rsidP="00354BA5">
      <w:pPr>
        <w:ind w:right="284" w:firstLine="380"/>
        <w:jc w:val="center"/>
        <w:rPr>
          <w:i/>
          <w:iCs/>
        </w:rPr>
      </w:pPr>
      <w:r w:rsidRPr="00853B95">
        <w:rPr>
          <w:i/>
          <w:iCs/>
        </w:rPr>
        <w:t>Рекомендовано Ученым советом</w:t>
      </w:r>
      <w:r w:rsidR="00354BA5">
        <w:rPr>
          <w:i/>
          <w:iCs/>
        </w:rPr>
        <w:t xml:space="preserve"> </w:t>
      </w:r>
      <w:r w:rsidR="00354BA5" w:rsidRPr="00354BA5">
        <w:rPr>
          <w:i/>
          <w:iCs/>
        </w:rPr>
        <w:t>Социальных наук</w:t>
      </w:r>
    </w:p>
    <w:p w14:paraId="4C6BB377" w14:textId="77777777" w:rsidR="00354BA5" w:rsidRPr="00354BA5" w:rsidRDefault="00354BA5" w:rsidP="00354BA5">
      <w:pPr>
        <w:ind w:right="284" w:firstLine="380"/>
        <w:jc w:val="center"/>
        <w:rPr>
          <w:i/>
          <w:iCs/>
        </w:rPr>
      </w:pPr>
      <w:r w:rsidRPr="00354BA5">
        <w:rPr>
          <w:i/>
          <w:iCs/>
        </w:rPr>
        <w:t xml:space="preserve"> и массовых коммуникаций</w:t>
      </w:r>
    </w:p>
    <w:p w14:paraId="7B13E091" w14:textId="5825CDEF" w:rsidR="00853B95" w:rsidRPr="00853B95" w:rsidRDefault="00D50BD0" w:rsidP="00354BA5">
      <w:pPr>
        <w:ind w:right="284" w:firstLine="380"/>
        <w:jc w:val="center"/>
      </w:pPr>
      <w:r>
        <w:rPr>
          <w:i/>
          <w:iCs/>
        </w:rPr>
        <w:t xml:space="preserve">(протокол № 09 от </w:t>
      </w:r>
      <w:r w:rsidR="00997641">
        <w:rPr>
          <w:i/>
          <w:iCs/>
        </w:rPr>
        <w:t>18.05</w:t>
      </w:r>
      <w:r>
        <w:rPr>
          <w:i/>
          <w:iCs/>
        </w:rPr>
        <w:t>.2021</w:t>
      </w:r>
      <w:r w:rsidR="00354BA5" w:rsidRPr="00354BA5">
        <w:rPr>
          <w:i/>
          <w:iCs/>
        </w:rPr>
        <w:t xml:space="preserve"> г.)</w:t>
      </w:r>
      <w:r w:rsidR="00853B95" w:rsidRPr="00853B95">
        <w:rPr>
          <w:i/>
          <w:iCs/>
        </w:rPr>
        <w:t xml:space="preserve"> </w:t>
      </w:r>
    </w:p>
    <w:p w14:paraId="449B0D2B" w14:textId="77777777" w:rsidR="00853B95" w:rsidRPr="00853B95" w:rsidRDefault="00853B95" w:rsidP="00853B95">
      <w:pPr>
        <w:ind w:right="284" w:firstLine="380"/>
        <w:jc w:val="center"/>
      </w:pPr>
      <w:r w:rsidRPr="00853B95">
        <w:rPr>
          <w:i/>
          <w:iCs/>
        </w:rPr>
        <w:t> </w:t>
      </w:r>
    </w:p>
    <w:p w14:paraId="5DDC65AE" w14:textId="77777777" w:rsidR="00354BA5" w:rsidRPr="00354BA5" w:rsidRDefault="00853B95" w:rsidP="00354BA5">
      <w:pPr>
        <w:ind w:right="284" w:firstLine="380"/>
        <w:jc w:val="center"/>
        <w:rPr>
          <w:i/>
          <w:iCs/>
        </w:rPr>
      </w:pPr>
      <w:r w:rsidRPr="00853B95">
        <w:rPr>
          <w:i/>
          <w:iCs/>
        </w:rPr>
        <w:t>Одобрено Советом</w:t>
      </w:r>
      <w:r w:rsidR="00354BA5">
        <w:rPr>
          <w:i/>
          <w:iCs/>
        </w:rPr>
        <w:t xml:space="preserve"> </w:t>
      </w:r>
      <w:r w:rsidR="00354BA5" w:rsidRPr="00354BA5">
        <w:rPr>
          <w:i/>
          <w:iCs/>
        </w:rPr>
        <w:t>учебно-научного</w:t>
      </w:r>
    </w:p>
    <w:p w14:paraId="6B35A072" w14:textId="77777777" w:rsidR="00354BA5" w:rsidRPr="00354BA5" w:rsidRDefault="00354BA5" w:rsidP="00354BA5">
      <w:pPr>
        <w:ind w:right="284" w:firstLine="380"/>
        <w:jc w:val="center"/>
        <w:rPr>
          <w:i/>
          <w:iCs/>
        </w:rPr>
      </w:pPr>
      <w:r w:rsidRPr="00354BA5">
        <w:rPr>
          <w:i/>
          <w:iCs/>
        </w:rPr>
        <w:t>Департамента гуманитарных наук</w:t>
      </w:r>
    </w:p>
    <w:p w14:paraId="321A34E4" w14:textId="569AA27C" w:rsidR="00853B95" w:rsidRPr="00853B95" w:rsidRDefault="00354BA5" w:rsidP="00354BA5">
      <w:pPr>
        <w:ind w:right="284" w:firstLine="380"/>
        <w:jc w:val="center"/>
      </w:pPr>
      <w:r w:rsidRPr="00354BA5">
        <w:rPr>
          <w:i/>
          <w:iCs/>
        </w:rPr>
        <w:t>(протокол № 0</w:t>
      </w:r>
      <w:r w:rsidR="00997641">
        <w:rPr>
          <w:i/>
          <w:iCs/>
        </w:rPr>
        <w:t>9 от 29</w:t>
      </w:r>
      <w:r w:rsidRPr="00354BA5">
        <w:rPr>
          <w:i/>
          <w:iCs/>
        </w:rPr>
        <w:t xml:space="preserve"> апреля 2021 г.)</w:t>
      </w:r>
      <w:r w:rsidR="00853B95" w:rsidRPr="00853B95">
        <w:rPr>
          <w:i/>
          <w:iCs/>
        </w:rPr>
        <w:t xml:space="preserve"> </w:t>
      </w:r>
    </w:p>
    <w:p w14:paraId="326BD2DD" w14:textId="77777777" w:rsidR="00853B95" w:rsidRPr="00853B95" w:rsidRDefault="00853B95" w:rsidP="00853B95">
      <w:pPr>
        <w:widowControl w:val="0"/>
        <w:autoSpaceDE w:val="0"/>
        <w:autoSpaceDN w:val="0"/>
        <w:rPr>
          <w:sz w:val="30"/>
          <w:szCs w:val="28"/>
          <w:lang w:bidi="ru-RU"/>
        </w:rPr>
      </w:pPr>
    </w:p>
    <w:p w14:paraId="6D853F6D" w14:textId="77777777" w:rsidR="00853B95" w:rsidRPr="00853B95" w:rsidRDefault="00853B95" w:rsidP="00853B95">
      <w:pPr>
        <w:widowControl w:val="0"/>
        <w:autoSpaceDE w:val="0"/>
        <w:autoSpaceDN w:val="0"/>
        <w:rPr>
          <w:sz w:val="30"/>
          <w:szCs w:val="28"/>
          <w:lang w:bidi="ru-RU"/>
        </w:rPr>
      </w:pPr>
    </w:p>
    <w:p w14:paraId="2BDF1BF4" w14:textId="77777777" w:rsidR="00853B95" w:rsidRPr="00853B95" w:rsidRDefault="00853B95" w:rsidP="00853B95">
      <w:pPr>
        <w:widowControl w:val="0"/>
        <w:autoSpaceDE w:val="0"/>
        <w:autoSpaceDN w:val="0"/>
        <w:rPr>
          <w:sz w:val="30"/>
          <w:szCs w:val="28"/>
          <w:lang w:bidi="ru-RU"/>
        </w:rPr>
      </w:pPr>
    </w:p>
    <w:p w14:paraId="29403416" w14:textId="77777777" w:rsidR="00853B95" w:rsidRPr="00853B95" w:rsidRDefault="00853B95" w:rsidP="00853B95">
      <w:pPr>
        <w:widowControl w:val="0"/>
        <w:autoSpaceDE w:val="0"/>
        <w:autoSpaceDN w:val="0"/>
        <w:rPr>
          <w:sz w:val="30"/>
          <w:szCs w:val="28"/>
          <w:lang w:bidi="ru-RU"/>
        </w:rPr>
      </w:pPr>
    </w:p>
    <w:p w14:paraId="1F1AFEAB" w14:textId="77777777" w:rsidR="00853B95" w:rsidRPr="00853B95" w:rsidRDefault="00853B95" w:rsidP="00853B95">
      <w:pPr>
        <w:widowControl w:val="0"/>
        <w:autoSpaceDE w:val="0"/>
        <w:autoSpaceDN w:val="0"/>
        <w:rPr>
          <w:sz w:val="30"/>
          <w:szCs w:val="28"/>
          <w:lang w:bidi="ru-RU"/>
        </w:rPr>
      </w:pPr>
    </w:p>
    <w:p w14:paraId="0840E468" w14:textId="77777777" w:rsidR="00853B95" w:rsidRPr="00853B95" w:rsidRDefault="00853B95" w:rsidP="00853B95">
      <w:pPr>
        <w:widowControl w:val="0"/>
        <w:autoSpaceDE w:val="0"/>
        <w:autoSpaceDN w:val="0"/>
        <w:rPr>
          <w:sz w:val="30"/>
          <w:szCs w:val="28"/>
          <w:lang w:bidi="ru-RU"/>
        </w:rPr>
      </w:pPr>
    </w:p>
    <w:p w14:paraId="27DEAE9D" w14:textId="252FF75B" w:rsidR="00853B95" w:rsidRPr="004B6F5A" w:rsidRDefault="006C6650" w:rsidP="006C6650">
      <w:pPr>
        <w:widowControl w:val="0"/>
        <w:autoSpaceDE w:val="0"/>
        <w:autoSpaceDN w:val="0"/>
        <w:spacing w:before="1"/>
        <w:ind w:right="286"/>
        <w:jc w:val="center"/>
        <w:rPr>
          <w:sz w:val="28"/>
          <w:szCs w:val="28"/>
          <w:lang w:bidi="ru-RU"/>
        </w:rPr>
        <w:sectPr w:rsidR="00853B95" w:rsidRPr="004B6F5A" w:rsidSect="00853B95">
          <w:footerReference w:type="default" r:id="rId8"/>
          <w:pgSz w:w="11910" w:h="16840"/>
          <w:pgMar w:top="709" w:right="995" w:bottom="993" w:left="1701" w:header="0" w:footer="594" w:gutter="0"/>
          <w:pgNumType w:start="1"/>
          <w:cols w:space="720"/>
          <w:titlePg/>
          <w:docGrid w:linePitch="299"/>
        </w:sectPr>
      </w:pPr>
      <w:r>
        <w:rPr>
          <w:sz w:val="28"/>
          <w:szCs w:val="28"/>
          <w:lang w:bidi="ru-RU"/>
        </w:rPr>
        <w:t>Москва 202</w:t>
      </w:r>
      <w:r w:rsidRPr="004B6F5A">
        <w:rPr>
          <w:sz w:val="28"/>
          <w:szCs w:val="28"/>
          <w:lang w:bidi="ru-RU"/>
        </w:rPr>
        <w:t>1</w:t>
      </w:r>
    </w:p>
    <w:p w14:paraId="436AA158" w14:textId="77777777" w:rsidR="00474AAA" w:rsidRPr="00474AAA" w:rsidRDefault="00474AAA" w:rsidP="00853B95">
      <w:pPr>
        <w:widowControl w:val="0"/>
        <w:autoSpaceDE w:val="0"/>
        <w:autoSpaceDN w:val="0"/>
        <w:spacing w:before="72"/>
        <w:jc w:val="center"/>
        <w:rPr>
          <w:sz w:val="14"/>
          <w:szCs w:val="28"/>
          <w:lang w:bidi="ru-RU"/>
        </w:rPr>
      </w:pPr>
    </w:p>
    <w:p w14:paraId="24DD8A23" w14:textId="5046B3C0"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691115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652EB81"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62196D8" w14:textId="77777777" w:rsidR="00853B95" w:rsidRPr="00853B95" w:rsidRDefault="00853B95" w:rsidP="00853B95">
      <w:pPr>
        <w:widowControl w:val="0"/>
        <w:autoSpaceDE w:val="0"/>
        <w:autoSpaceDN w:val="0"/>
        <w:rPr>
          <w:b/>
          <w:sz w:val="30"/>
          <w:szCs w:val="28"/>
          <w:lang w:bidi="ru-RU"/>
        </w:rPr>
      </w:pPr>
    </w:p>
    <w:p w14:paraId="11A4B44A" w14:textId="6FCE20B4"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14:paraId="76A529DC" w14:textId="77777777" w:rsidR="00853B95" w:rsidRPr="00853B95" w:rsidRDefault="00853B95" w:rsidP="00853B95">
      <w:pPr>
        <w:widowControl w:val="0"/>
        <w:autoSpaceDE w:val="0"/>
        <w:autoSpaceDN w:val="0"/>
        <w:rPr>
          <w:b/>
          <w:sz w:val="30"/>
          <w:szCs w:val="28"/>
          <w:lang w:bidi="ru-RU"/>
        </w:rPr>
      </w:pPr>
    </w:p>
    <w:p w14:paraId="3943D8DB" w14:textId="77777777" w:rsidR="00853B95" w:rsidRPr="00853B95" w:rsidRDefault="00853B95" w:rsidP="00853B95">
      <w:pPr>
        <w:widowControl w:val="0"/>
        <w:autoSpaceDE w:val="0"/>
        <w:autoSpaceDN w:val="0"/>
        <w:rPr>
          <w:b/>
          <w:sz w:val="30"/>
          <w:szCs w:val="28"/>
          <w:lang w:bidi="ru-RU"/>
        </w:rPr>
      </w:pPr>
    </w:p>
    <w:p w14:paraId="7AE30DD1" w14:textId="77777777" w:rsidR="00853B95" w:rsidRPr="00853B95" w:rsidRDefault="00853B95" w:rsidP="00853B95">
      <w:pPr>
        <w:widowControl w:val="0"/>
        <w:autoSpaceDE w:val="0"/>
        <w:autoSpaceDN w:val="0"/>
        <w:rPr>
          <w:b/>
          <w:sz w:val="30"/>
          <w:szCs w:val="28"/>
          <w:lang w:bidi="ru-RU"/>
        </w:rPr>
      </w:pPr>
    </w:p>
    <w:p w14:paraId="7395F6F8" w14:textId="77777777" w:rsidR="00853B95" w:rsidRPr="00853B95" w:rsidRDefault="00853B95" w:rsidP="00853B95">
      <w:pPr>
        <w:widowControl w:val="0"/>
        <w:autoSpaceDE w:val="0"/>
        <w:autoSpaceDN w:val="0"/>
        <w:ind w:left="4678"/>
        <w:rPr>
          <w:b/>
          <w:sz w:val="30"/>
          <w:szCs w:val="28"/>
          <w:lang w:bidi="ru-RU"/>
        </w:rPr>
      </w:pPr>
    </w:p>
    <w:p w14:paraId="5B308599" w14:textId="77777777" w:rsidR="00853B95" w:rsidRPr="00853B95" w:rsidRDefault="00853B95" w:rsidP="00853B95">
      <w:pPr>
        <w:widowControl w:val="0"/>
        <w:autoSpaceDE w:val="0"/>
        <w:autoSpaceDN w:val="0"/>
        <w:ind w:left="4678"/>
        <w:rPr>
          <w:b/>
          <w:sz w:val="30"/>
          <w:szCs w:val="28"/>
          <w:lang w:bidi="ru-RU"/>
        </w:rPr>
      </w:pPr>
    </w:p>
    <w:p w14:paraId="6F822202" w14:textId="77777777" w:rsidR="00853B95" w:rsidRPr="00853B95" w:rsidRDefault="00853B95" w:rsidP="00853B95">
      <w:pPr>
        <w:widowControl w:val="0"/>
        <w:autoSpaceDE w:val="0"/>
        <w:autoSpaceDN w:val="0"/>
        <w:ind w:left="4678"/>
        <w:rPr>
          <w:b/>
          <w:sz w:val="30"/>
          <w:szCs w:val="28"/>
          <w:lang w:bidi="ru-RU"/>
        </w:rPr>
      </w:pPr>
    </w:p>
    <w:p w14:paraId="6E5FA85A" w14:textId="77777777" w:rsidR="00853B95" w:rsidRPr="00853B95" w:rsidRDefault="00853B95" w:rsidP="00853B95">
      <w:pPr>
        <w:widowControl w:val="0"/>
        <w:autoSpaceDE w:val="0"/>
        <w:autoSpaceDN w:val="0"/>
        <w:ind w:left="4678"/>
        <w:rPr>
          <w:b/>
          <w:sz w:val="30"/>
          <w:szCs w:val="28"/>
          <w:lang w:bidi="ru-RU"/>
        </w:rPr>
      </w:pPr>
    </w:p>
    <w:p w14:paraId="66CA67D3" w14:textId="77777777" w:rsidR="00853B95" w:rsidRPr="00853B95" w:rsidRDefault="00853B95" w:rsidP="00853B95">
      <w:pPr>
        <w:widowControl w:val="0"/>
        <w:autoSpaceDE w:val="0"/>
        <w:autoSpaceDN w:val="0"/>
        <w:ind w:left="4678"/>
        <w:rPr>
          <w:b/>
          <w:sz w:val="30"/>
          <w:szCs w:val="28"/>
          <w:lang w:bidi="ru-RU"/>
        </w:rPr>
      </w:pPr>
    </w:p>
    <w:p w14:paraId="7DFDEF7A" w14:textId="77777777" w:rsidR="00853B95" w:rsidRPr="00853B95" w:rsidRDefault="00853B95" w:rsidP="00853B95">
      <w:pPr>
        <w:widowControl w:val="0"/>
        <w:autoSpaceDE w:val="0"/>
        <w:autoSpaceDN w:val="0"/>
        <w:rPr>
          <w:b/>
          <w:sz w:val="30"/>
          <w:szCs w:val="28"/>
          <w:lang w:bidi="ru-RU"/>
        </w:rPr>
      </w:pPr>
    </w:p>
    <w:p w14:paraId="11D915C2" w14:textId="77777777" w:rsidR="00853B95" w:rsidRPr="00853B95" w:rsidRDefault="00853B95" w:rsidP="00853B95">
      <w:pPr>
        <w:widowControl w:val="0"/>
        <w:autoSpaceDE w:val="0"/>
        <w:autoSpaceDN w:val="0"/>
        <w:rPr>
          <w:b/>
          <w:sz w:val="30"/>
          <w:szCs w:val="28"/>
          <w:lang w:bidi="ru-RU"/>
        </w:rPr>
      </w:pPr>
    </w:p>
    <w:p w14:paraId="50245F75" w14:textId="77777777" w:rsidR="00853B95" w:rsidRPr="00853B95" w:rsidRDefault="00853B95" w:rsidP="00853B95">
      <w:pPr>
        <w:widowControl w:val="0"/>
        <w:autoSpaceDE w:val="0"/>
        <w:autoSpaceDN w:val="0"/>
        <w:rPr>
          <w:b/>
          <w:sz w:val="30"/>
          <w:szCs w:val="28"/>
          <w:lang w:bidi="ru-RU"/>
        </w:rPr>
      </w:pPr>
    </w:p>
    <w:p w14:paraId="1E6EFD3F" w14:textId="2E76E4EE" w:rsidR="00853B95" w:rsidRPr="009C24E4" w:rsidRDefault="00853B95" w:rsidP="00853B95">
      <w:pPr>
        <w:widowControl w:val="0"/>
        <w:autoSpaceDE w:val="0"/>
        <w:autoSpaceDN w:val="0"/>
        <w:rPr>
          <w:b/>
          <w:sz w:val="16"/>
          <w:szCs w:val="14"/>
          <w:lang w:bidi="ru-RU"/>
        </w:rPr>
      </w:pPr>
    </w:p>
    <w:p w14:paraId="22395574" w14:textId="6F14C2CA" w:rsidR="009C24E4" w:rsidRPr="00474AAA" w:rsidRDefault="009C24E4" w:rsidP="00853B95">
      <w:pPr>
        <w:widowControl w:val="0"/>
        <w:autoSpaceDE w:val="0"/>
        <w:autoSpaceDN w:val="0"/>
        <w:rPr>
          <w:b/>
          <w:sz w:val="12"/>
          <w:szCs w:val="36"/>
          <w:lang w:bidi="ru-RU"/>
        </w:rPr>
      </w:pPr>
    </w:p>
    <w:p w14:paraId="0D3E5FA8" w14:textId="2B803C76" w:rsidR="00B71519" w:rsidRDefault="008B1E07" w:rsidP="00B71519">
      <w:pPr>
        <w:widowControl w:val="0"/>
        <w:autoSpaceDE w:val="0"/>
        <w:autoSpaceDN w:val="0"/>
        <w:jc w:val="center"/>
        <w:rPr>
          <w:b/>
          <w:sz w:val="32"/>
          <w:szCs w:val="22"/>
          <w:lang w:bidi="ru-RU"/>
        </w:rPr>
      </w:pPr>
      <w:r>
        <w:rPr>
          <w:b/>
          <w:sz w:val="32"/>
          <w:szCs w:val="22"/>
          <w:lang w:bidi="ru-RU"/>
        </w:rPr>
        <w:t>Воскресенская Н.О</w:t>
      </w:r>
      <w:r w:rsidR="008018BB">
        <w:rPr>
          <w:b/>
          <w:sz w:val="32"/>
          <w:szCs w:val="22"/>
          <w:lang w:bidi="ru-RU"/>
        </w:rPr>
        <w:t>.</w:t>
      </w:r>
    </w:p>
    <w:p w14:paraId="2CE86DEC" w14:textId="77777777" w:rsidR="00B71519" w:rsidRPr="00853B95" w:rsidRDefault="00B71519" w:rsidP="00B71519">
      <w:pPr>
        <w:widowControl w:val="0"/>
        <w:autoSpaceDE w:val="0"/>
        <w:autoSpaceDN w:val="0"/>
        <w:jc w:val="center"/>
        <w:rPr>
          <w:b/>
          <w:sz w:val="32"/>
          <w:szCs w:val="22"/>
          <w:lang w:bidi="ru-RU"/>
        </w:rPr>
      </w:pPr>
    </w:p>
    <w:p w14:paraId="7E349739" w14:textId="77777777" w:rsidR="008B1E07" w:rsidRDefault="008B1E07" w:rsidP="008B1E07">
      <w:pPr>
        <w:widowControl w:val="0"/>
        <w:tabs>
          <w:tab w:val="left" w:pos="8789"/>
        </w:tabs>
        <w:autoSpaceDE w:val="0"/>
        <w:autoSpaceDN w:val="0"/>
        <w:spacing w:before="185" w:after="240"/>
        <w:jc w:val="center"/>
        <w:rPr>
          <w:b/>
          <w:sz w:val="36"/>
          <w:szCs w:val="22"/>
          <w:lang w:bidi="ru-RU"/>
        </w:rPr>
      </w:pPr>
      <w:r>
        <w:rPr>
          <w:b/>
          <w:sz w:val="36"/>
          <w:szCs w:val="22"/>
          <w:lang w:bidi="ru-RU"/>
        </w:rPr>
        <w:t>ИСТОРИЯ МИРОВЫХ ЦИВИЛИЗАЦИЙ</w:t>
      </w:r>
    </w:p>
    <w:p w14:paraId="51FB26BF" w14:textId="77777777"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AB8F935" w14:textId="50FD3B93" w:rsidR="00AB56ED" w:rsidRPr="00B77D91" w:rsidRDefault="00B71519" w:rsidP="00AB56ED">
      <w:pPr>
        <w:spacing w:line="276" w:lineRule="auto"/>
        <w:jc w:val="center"/>
        <w:rPr>
          <w:color w:val="000000" w:themeColor="text1"/>
          <w:sz w:val="28"/>
          <w:szCs w:val="28"/>
        </w:rPr>
      </w:pPr>
      <w:r w:rsidRPr="00D757B3">
        <w:rPr>
          <w:sz w:val="28"/>
          <w:szCs w:val="28"/>
        </w:rPr>
        <w:t>для студентов, обучающихся по направлению подготовки</w:t>
      </w:r>
      <w:r>
        <w:rPr>
          <w:sz w:val="28"/>
          <w:szCs w:val="28"/>
        </w:rPr>
        <w:t xml:space="preserve"> </w:t>
      </w:r>
    </w:p>
    <w:p w14:paraId="667484DF" w14:textId="77777777" w:rsidR="00BC4473" w:rsidRPr="00B77D91" w:rsidRDefault="00BC4473" w:rsidP="00BC4473">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w:t>
      </w:r>
      <w:r w:rsidRPr="00354BA5">
        <w:rPr>
          <w:color w:val="000000" w:themeColor="text1"/>
          <w:sz w:val="28"/>
          <w:szCs w:val="28"/>
        </w:rPr>
        <w:t>ОП «Этика бизнеса» (профиль «Этика бизнеса»)</w:t>
      </w:r>
    </w:p>
    <w:p w14:paraId="1F1A5A0C" w14:textId="77777777" w:rsidR="00BC4473" w:rsidRPr="00853B95" w:rsidRDefault="00BC4473" w:rsidP="00BC4473">
      <w:pPr>
        <w:widowControl w:val="0"/>
        <w:autoSpaceDE w:val="0"/>
        <w:autoSpaceDN w:val="0"/>
        <w:rPr>
          <w:sz w:val="30"/>
          <w:szCs w:val="28"/>
          <w:lang w:bidi="ru-RU"/>
        </w:rPr>
      </w:pPr>
    </w:p>
    <w:p w14:paraId="0F0B027D" w14:textId="77777777" w:rsidR="009C24E4" w:rsidRPr="00853B95" w:rsidRDefault="009C24E4" w:rsidP="009C24E4">
      <w:pPr>
        <w:widowControl w:val="0"/>
        <w:autoSpaceDE w:val="0"/>
        <w:autoSpaceDN w:val="0"/>
        <w:rPr>
          <w:b/>
          <w:sz w:val="30"/>
          <w:szCs w:val="28"/>
          <w:lang w:bidi="ru-RU"/>
        </w:rPr>
      </w:pPr>
    </w:p>
    <w:p w14:paraId="22F62963" w14:textId="77777777" w:rsidR="00853B95" w:rsidRPr="00853B95" w:rsidRDefault="00853B95" w:rsidP="00853B95">
      <w:pPr>
        <w:widowControl w:val="0"/>
        <w:autoSpaceDE w:val="0"/>
        <w:autoSpaceDN w:val="0"/>
        <w:rPr>
          <w:b/>
          <w:sz w:val="14"/>
          <w:szCs w:val="28"/>
          <w:lang w:bidi="ru-RU"/>
        </w:rPr>
      </w:pPr>
    </w:p>
    <w:p w14:paraId="589E8A17" w14:textId="77777777" w:rsidR="00853B95" w:rsidRPr="00853B95" w:rsidRDefault="00853B95" w:rsidP="00853B95">
      <w:pPr>
        <w:widowControl w:val="0"/>
        <w:autoSpaceDE w:val="0"/>
        <w:autoSpaceDN w:val="0"/>
        <w:rPr>
          <w:b/>
          <w:sz w:val="30"/>
          <w:szCs w:val="28"/>
          <w:lang w:bidi="ru-RU"/>
        </w:rPr>
      </w:pPr>
    </w:p>
    <w:p w14:paraId="5CBC0B3F" w14:textId="77777777" w:rsidR="00853B95" w:rsidRPr="00853B95" w:rsidRDefault="00853B95" w:rsidP="00853B95">
      <w:pPr>
        <w:widowControl w:val="0"/>
        <w:autoSpaceDE w:val="0"/>
        <w:autoSpaceDN w:val="0"/>
        <w:spacing w:before="10"/>
        <w:rPr>
          <w:sz w:val="41"/>
          <w:szCs w:val="28"/>
          <w:lang w:bidi="ru-RU"/>
        </w:rPr>
      </w:pPr>
    </w:p>
    <w:p w14:paraId="3508483A" w14:textId="77777777" w:rsidR="00853B95" w:rsidRPr="00853B95" w:rsidRDefault="00853B95" w:rsidP="00853B95">
      <w:pPr>
        <w:widowControl w:val="0"/>
        <w:autoSpaceDE w:val="0"/>
        <w:autoSpaceDN w:val="0"/>
        <w:spacing w:before="10"/>
        <w:rPr>
          <w:sz w:val="41"/>
          <w:szCs w:val="28"/>
          <w:lang w:bidi="ru-RU"/>
        </w:rPr>
      </w:pPr>
    </w:p>
    <w:p w14:paraId="19C7B8D5" w14:textId="77777777" w:rsidR="00853B95" w:rsidRPr="00853B95" w:rsidRDefault="00853B95" w:rsidP="00853B95">
      <w:pPr>
        <w:widowControl w:val="0"/>
        <w:autoSpaceDE w:val="0"/>
        <w:autoSpaceDN w:val="0"/>
        <w:spacing w:before="10"/>
        <w:rPr>
          <w:sz w:val="28"/>
          <w:szCs w:val="28"/>
          <w:lang w:bidi="ru-RU"/>
        </w:rPr>
      </w:pPr>
    </w:p>
    <w:p w14:paraId="1E0A7C1A" w14:textId="77777777" w:rsidR="00853B95" w:rsidRPr="00853B95" w:rsidRDefault="00853B95" w:rsidP="00853B95">
      <w:pPr>
        <w:widowControl w:val="0"/>
        <w:autoSpaceDE w:val="0"/>
        <w:autoSpaceDN w:val="0"/>
        <w:spacing w:before="10"/>
        <w:rPr>
          <w:sz w:val="28"/>
          <w:szCs w:val="28"/>
          <w:lang w:bidi="ru-RU"/>
        </w:rPr>
      </w:pPr>
    </w:p>
    <w:p w14:paraId="1347B82E" w14:textId="77777777" w:rsidR="00853B95" w:rsidRPr="00853B95" w:rsidRDefault="00853B95" w:rsidP="00853B95">
      <w:pPr>
        <w:widowControl w:val="0"/>
        <w:autoSpaceDE w:val="0"/>
        <w:autoSpaceDN w:val="0"/>
        <w:spacing w:before="10"/>
        <w:rPr>
          <w:sz w:val="28"/>
          <w:szCs w:val="28"/>
          <w:lang w:bidi="ru-RU"/>
        </w:rPr>
      </w:pPr>
    </w:p>
    <w:p w14:paraId="3A9B9412" w14:textId="77777777" w:rsidR="00853B95" w:rsidRPr="00853B95" w:rsidRDefault="00853B95" w:rsidP="00853B95">
      <w:pPr>
        <w:widowControl w:val="0"/>
        <w:autoSpaceDE w:val="0"/>
        <w:autoSpaceDN w:val="0"/>
        <w:spacing w:before="10"/>
        <w:rPr>
          <w:sz w:val="22"/>
          <w:szCs w:val="28"/>
          <w:lang w:bidi="ru-RU"/>
        </w:rPr>
      </w:pPr>
    </w:p>
    <w:p w14:paraId="7D8C5851" w14:textId="08BEA20B" w:rsidR="00853B95" w:rsidRDefault="00853B95" w:rsidP="00853B95">
      <w:pPr>
        <w:widowControl w:val="0"/>
        <w:autoSpaceDE w:val="0"/>
        <w:autoSpaceDN w:val="0"/>
        <w:spacing w:before="10"/>
        <w:rPr>
          <w:sz w:val="22"/>
          <w:szCs w:val="28"/>
          <w:lang w:bidi="ru-RU"/>
        </w:rPr>
      </w:pPr>
    </w:p>
    <w:p w14:paraId="145B37AC" w14:textId="36F1F57B" w:rsidR="00474AAA" w:rsidRDefault="00474AAA" w:rsidP="00853B95">
      <w:pPr>
        <w:widowControl w:val="0"/>
        <w:autoSpaceDE w:val="0"/>
        <w:autoSpaceDN w:val="0"/>
        <w:spacing w:before="10"/>
        <w:rPr>
          <w:sz w:val="22"/>
          <w:szCs w:val="28"/>
          <w:lang w:bidi="ru-RU"/>
        </w:rPr>
      </w:pPr>
    </w:p>
    <w:p w14:paraId="7B6353B6" w14:textId="224319D2" w:rsidR="00B71519" w:rsidRDefault="00B71519" w:rsidP="00853B95">
      <w:pPr>
        <w:widowControl w:val="0"/>
        <w:autoSpaceDE w:val="0"/>
        <w:autoSpaceDN w:val="0"/>
        <w:spacing w:before="10"/>
        <w:rPr>
          <w:sz w:val="22"/>
          <w:szCs w:val="28"/>
          <w:lang w:bidi="ru-RU"/>
        </w:rPr>
      </w:pPr>
    </w:p>
    <w:p w14:paraId="03425A9E" w14:textId="77777777" w:rsidR="00B71519" w:rsidRPr="00853B95" w:rsidRDefault="00B71519" w:rsidP="00853B95">
      <w:pPr>
        <w:widowControl w:val="0"/>
        <w:autoSpaceDE w:val="0"/>
        <w:autoSpaceDN w:val="0"/>
        <w:spacing w:before="10"/>
        <w:rPr>
          <w:sz w:val="22"/>
          <w:szCs w:val="28"/>
          <w:lang w:bidi="ru-RU"/>
        </w:rPr>
      </w:pPr>
    </w:p>
    <w:p w14:paraId="74F94171" w14:textId="77777777" w:rsidR="004A6289" w:rsidRPr="004A6289" w:rsidRDefault="004A6289" w:rsidP="00853B95">
      <w:pPr>
        <w:jc w:val="center"/>
        <w:rPr>
          <w:sz w:val="16"/>
          <w:szCs w:val="16"/>
          <w:lang w:bidi="ru-RU"/>
        </w:rPr>
      </w:pPr>
    </w:p>
    <w:p w14:paraId="1F0DA673" w14:textId="236B6200" w:rsidR="00853B95" w:rsidRPr="004A6289" w:rsidRDefault="006C6650" w:rsidP="00853B95">
      <w:pPr>
        <w:jc w:val="center"/>
        <w:rPr>
          <w:sz w:val="36"/>
          <w:szCs w:val="36"/>
        </w:rPr>
      </w:pPr>
      <w:r>
        <w:rPr>
          <w:sz w:val="28"/>
          <w:szCs w:val="28"/>
          <w:lang w:bidi="ru-RU"/>
        </w:rPr>
        <w:t>Москва 2021</w:t>
      </w:r>
    </w:p>
    <w:bookmarkEnd w:id="0"/>
    <w:bookmarkEnd w:id="1"/>
    <w:bookmarkEnd w:id="2"/>
    <w:p w14:paraId="092B2955" w14:textId="77777777" w:rsidR="003C2071" w:rsidRDefault="003C2071" w:rsidP="00C5458E">
      <w:pPr>
        <w:rPr>
          <w:b/>
          <w:color w:val="000000" w:themeColor="text1"/>
          <w:sz w:val="28"/>
          <w:szCs w:val="28"/>
          <w:highlight w:val="yellow"/>
        </w:rPr>
      </w:pPr>
    </w:p>
    <w:p w14:paraId="6F6F905C" w14:textId="77777777" w:rsidR="003C2071" w:rsidRDefault="003C2071" w:rsidP="00C5458E">
      <w:pPr>
        <w:rPr>
          <w:b/>
          <w:color w:val="000000" w:themeColor="text1"/>
          <w:sz w:val="28"/>
          <w:szCs w:val="28"/>
          <w:highlight w:val="yellow"/>
        </w:rPr>
      </w:pPr>
    </w:p>
    <w:p w14:paraId="05E74A42" w14:textId="4F82E4EB" w:rsidR="005E4771" w:rsidRPr="001136EE" w:rsidRDefault="005E4771" w:rsidP="00C5458E">
      <w:pPr>
        <w:rPr>
          <w:b/>
          <w:color w:val="000000" w:themeColor="text1"/>
        </w:rPr>
      </w:pPr>
      <w:r w:rsidRPr="001136EE">
        <w:rPr>
          <w:b/>
          <w:color w:val="000000" w:themeColor="text1"/>
        </w:rPr>
        <w:t xml:space="preserve">УДК </w:t>
      </w:r>
      <w:r w:rsidR="00076AB4">
        <w:rPr>
          <w:b/>
          <w:color w:val="000000" w:themeColor="text1"/>
        </w:rPr>
        <w:t>9</w:t>
      </w:r>
      <w:r w:rsidR="000D6B62" w:rsidRPr="001136EE">
        <w:rPr>
          <w:b/>
          <w:color w:val="000000" w:themeColor="text1"/>
        </w:rPr>
        <w:t>(073)</w:t>
      </w:r>
    </w:p>
    <w:p w14:paraId="644927B8" w14:textId="1D288717" w:rsidR="005E4771" w:rsidRPr="001136EE" w:rsidRDefault="005E4771" w:rsidP="00C83380">
      <w:pPr>
        <w:rPr>
          <w:b/>
          <w:bCs/>
          <w:color w:val="000000" w:themeColor="text1"/>
        </w:rPr>
      </w:pPr>
      <w:bookmarkStart w:id="3" w:name="_Toc222224726"/>
      <w:bookmarkStart w:id="4" w:name="_Toc264712791"/>
      <w:bookmarkStart w:id="5" w:name="_Toc266220444"/>
      <w:r w:rsidRPr="001136EE">
        <w:rPr>
          <w:b/>
          <w:color w:val="000000" w:themeColor="text1"/>
        </w:rPr>
        <w:t xml:space="preserve">ББК </w:t>
      </w:r>
      <w:bookmarkEnd w:id="3"/>
      <w:bookmarkEnd w:id="4"/>
      <w:bookmarkEnd w:id="5"/>
      <w:r w:rsidR="00076AB4">
        <w:rPr>
          <w:b/>
          <w:color w:val="000000" w:themeColor="text1"/>
        </w:rPr>
        <w:t>63.3(0)</w:t>
      </w:r>
    </w:p>
    <w:p w14:paraId="345836B1" w14:textId="27D91150" w:rsidR="000D6B62" w:rsidRPr="001136EE" w:rsidRDefault="00076AB4" w:rsidP="00C5458E">
      <w:pPr>
        <w:jc w:val="both"/>
        <w:outlineLvl w:val="0"/>
        <w:rPr>
          <w:b/>
          <w:color w:val="000000" w:themeColor="text1"/>
        </w:rPr>
      </w:pPr>
      <w:r>
        <w:rPr>
          <w:b/>
          <w:color w:val="000000" w:themeColor="text1"/>
        </w:rPr>
        <w:t>В7</w:t>
      </w:r>
      <w:r w:rsidR="000D6B62" w:rsidRPr="001136EE">
        <w:rPr>
          <w:b/>
          <w:color w:val="000000" w:themeColor="text1"/>
        </w:rPr>
        <w:t>6</w:t>
      </w:r>
      <w:r w:rsidR="00B71519" w:rsidRPr="001136EE">
        <w:rPr>
          <w:b/>
          <w:color w:val="000000" w:themeColor="text1"/>
        </w:rPr>
        <w:t xml:space="preserve"> </w:t>
      </w:r>
    </w:p>
    <w:p w14:paraId="6585B115" w14:textId="77777777" w:rsidR="005E4771" w:rsidRPr="001136EE" w:rsidRDefault="005E4771" w:rsidP="00C5458E">
      <w:pPr>
        <w:jc w:val="both"/>
        <w:outlineLvl w:val="0"/>
        <w:rPr>
          <w:b/>
        </w:rPr>
      </w:pPr>
      <w:r w:rsidRPr="001136EE">
        <w:rPr>
          <w:b/>
          <w:color w:val="000000" w:themeColor="text1"/>
        </w:rPr>
        <w:t xml:space="preserve">        </w:t>
      </w:r>
    </w:p>
    <w:p w14:paraId="54E75A67" w14:textId="528958DE" w:rsidR="005E4771" w:rsidRPr="00076AB4" w:rsidRDefault="005E4771" w:rsidP="00CC48FC">
      <w:pPr>
        <w:jc w:val="both"/>
        <w:rPr>
          <w:rFonts w:eastAsia="Calibri"/>
          <w:sz w:val="28"/>
          <w:szCs w:val="28"/>
          <w:lang w:eastAsia="en-US"/>
        </w:rPr>
      </w:pPr>
      <w:r w:rsidRPr="00076AB4">
        <w:rPr>
          <w:b/>
          <w:i/>
          <w:sz w:val="28"/>
          <w:szCs w:val="28"/>
        </w:rPr>
        <w:t>Рецензенты:</w:t>
      </w:r>
      <w:r w:rsidR="00BF478C" w:rsidRPr="00076AB4">
        <w:rPr>
          <w:rFonts w:eastAsia="Calibri"/>
          <w:b/>
          <w:sz w:val="28"/>
          <w:szCs w:val="28"/>
          <w:lang w:eastAsia="en-US"/>
        </w:rPr>
        <w:t xml:space="preserve"> </w:t>
      </w:r>
      <w:r w:rsidR="00BF478C" w:rsidRPr="00773489">
        <w:rPr>
          <w:rFonts w:eastAsia="Calibri"/>
          <w:bCs/>
          <w:sz w:val="28"/>
          <w:szCs w:val="28"/>
          <w:lang w:eastAsia="en-US"/>
        </w:rPr>
        <w:t>Деникин А.В.</w:t>
      </w:r>
      <w:r w:rsidRPr="00773489">
        <w:rPr>
          <w:rFonts w:eastAsia="Calibri"/>
          <w:bCs/>
          <w:sz w:val="28"/>
          <w:szCs w:val="28"/>
          <w:lang w:eastAsia="en-US"/>
        </w:rPr>
        <w:t>,</w:t>
      </w:r>
      <w:r w:rsidRPr="00773489">
        <w:rPr>
          <w:rFonts w:eastAsia="Calibri"/>
          <w:b/>
          <w:sz w:val="28"/>
          <w:szCs w:val="28"/>
          <w:lang w:eastAsia="en-US"/>
        </w:rPr>
        <w:t xml:space="preserve"> </w:t>
      </w:r>
      <w:r w:rsidR="00BF478C" w:rsidRPr="00076AB4">
        <w:rPr>
          <w:rFonts w:eastAsia="Calibri"/>
          <w:sz w:val="28"/>
          <w:szCs w:val="28"/>
          <w:lang w:eastAsia="en-US"/>
        </w:rPr>
        <w:t>д.ф</w:t>
      </w:r>
      <w:r w:rsidRPr="00076AB4">
        <w:rPr>
          <w:rFonts w:eastAsia="Calibri"/>
          <w:sz w:val="28"/>
          <w:szCs w:val="28"/>
          <w:lang w:eastAsia="en-US"/>
        </w:rPr>
        <w:t xml:space="preserve">.н., профессор, профессор Департамента </w:t>
      </w:r>
      <w:r w:rsidR="00214D3D" w:rsidRPr="00076AB4">
        <w:rPr>
          <w:rFonts w:eastAsia="Calibri"/>
          <w:sz w:val="28"/>
          <w:szCs w:val="28"/>
          <w:lang w:eastAsia="en-US"/>
        </w:rPr>
        <w:t>гуманитарных наук</w:t>
      </w:r>
      <w:r w:rsidRPr="00076AB4">
        <w:rPr>
          <w:rFonts w:eastAsia="Calibri"/>
          <w:sz w:val="28"/>
          <w:szCs w:val="28"/>
          <w:lang w:eastAsia="en-US"/>
        </w:rPr>
        <w:t>.</w:t>
      </w:r>
    </w:p>
    <w:p w14:paraId="18BFE46A" w14:textId="77777777" w:rsidR="00B132D9" w:rsidRPr="00076AB4" w:rsidRDefault="00B132D9" w:rsidP="00CC48FC">
      <w:pPr>
        <w:spacing w:after="240"/>
        <w:jc w:val="both"/>
        <w:outlineLvl w:val="0"/>
        <w:rPr>
          <w:b/>
          <w:sz w:val="28"/>
          <w:szCs w:val="28"/>
        </w:rPr>
      </w:pPr>
    </w:p>
    <w:p w14:paraId="4A841136" w14:textId="01458202" w:rsidR="00BF478C" w:rsidRPr="00076AB4" w:rsidRDefault="008B1E07" w:rsidP="009C24E4">
      <w:pPr>
        <w:spacing w:after="240"/>
        <w:jc w:val="both"/>
        <w:outlineLvl w:val="0"/>
        <w:rPr>
          <w:b/>
          <w:sz w:val="28"/>
          <w:szCs w:val="28"/>
        </w:rPr>
      </w:pPr>
      <w:r w:rsidRPr="00076AB4">
        <w:rPr>
          <w:b/>
          <w:sz w:val="28"/>
          <w:szCs w:val="28"/>
        </w:rPr>
        <w:t>Воскресенская Н.О.</w:t>
      </w:r>
    </w:p>
    <w:p w14:paraId="66C18414" w14:textId="61B49319" w:rsidR="000D6B62" w:rsidRPr="00076AB4" w:rsidRDefault="008B1E07" w:rsidP="00CC48FC">
      <w:pPr>
        <w:jc w:val="both"/>
        <w:rPr>
          <w:sz w:val="28"/>
          <w:szCs w:val="28"/>
        </w:rPr>
      </w:pPr>
      <w:r w:rsidRPr="00076AB4">
        <w:rPr>
          <w:b/>
          <w:noProof/>
          <w:sz w:val="28"/>
          <w:szCs w:val="28"/>
        </w:rPr>
        <w:t>История мировых цивилизаций</w:t>
      </w:r>
      <w:r w:rsidR="005E4771" w:rsidRPr="00076AB4">
        <w:rPr>
          <w:b/>
          <w:noProof/>
          <w:sz w:val="28"/>
          <w:szCs w:val="28"/>
        </w:rPr>
        <w:t>.</w:t>
      </w:r>
      <w:r w:rsidR="005E4771" w:rsidRPr="00076AB4">
        <w:rPr>
          <w:sz w:val="28"/>
          <w:szCs w:val="28"/>
        </w:rPr>
        <w:t xml:space="preserve"> </w:t>
      </w:r>
    </w:p>
    <w:p w14:paraId="47951EC1" w14:textId="243AA054" w:rsidR="005E4771" w:rsidRPr="00076AB4" w:rsidRDefault="00C82B08" w:rsidP="002C68CD">
      <w:pPr>
        <w:spacing w:line="276" w:lineRule="auto"/>
        <w:jc w:val="both"/>
        <w:rPr>
          <w:bCs/>
          <w:sz w:val="28"/>
          <w:szCs w:val="28"/>
        </w:rPr>
      </w:pPr>
      <w:r w:rsidRPr="00076AB4">
        <w:rPr>
          <w:sz w:val="28"/>
          <w:szCs w:val="28"/>
        </w:rPr>
        <w:t>Рабочая программа дисциплины для студентов</w:t>
      </w:r>
      <w:r w:rsidR="00364243" w:rsidRPr="00076AB4">
        <w:rPr>
          <w:sz w:val="28"/>
          <w:szCs w:val="28"/>
        </w:rPr>
        <w:t xml:space="preserve">, обучающихся </w:t>
      </w:r>
      <w:r w:rsidR="00214D3D" w:rsidRPr="00076AB4">
        <w:rPr>
          <w:sz w:val="28"/>
          <w:szCs w:val="28"/>
        </w:rPr>
        <w:t xml:space="preserve">по направлению подготовки </w:t>
      </w:r>
      <w:r w:rsidR="00AB56ED" w:rsidRPr="00076AB4">
        <w:rPr>
          <w:color w:val="000000" w:themeColor="text1"/>
          <w:sz w:val="28"/>
          <w:szCs w:val="28"/>
        </w:rPr>
        <w:t>47.03.01 Философия, профиль «Этика бизнеса»</w:t>
      </w:r>
      <w:r w:rsidR="002C68CD" w:rsidRPr="00076AB4">
        <w:rPr>
          <w:color w:val="000000" w:themeColor="text1"/>
          <w:sz w:val="28"/>
          <w:szCs w:val="28"/>
        </w:rPr>
        <w:t xml:space="preserve">. </w:t>
      </w:r>
      <w:r w:rsidR="005E4771" w:rsidRPr="00076AB4">
        <w:rPr>
          <w:b/>
          <w:sz w:val="28"/>
          <w:szCs w:val="28"/>
        </w:rPr>
        <w:t xml:space="preserve">– </w:t>
      </w:r>
      <w:r w:rsidR="005E4771" w:rsidRPr="00076AB4">
        <w:rPr>
          <w:sz w:val="28"/>
          <w:szCs w:val="28"/>
        </w:rPr>
        <w:t xml:space="preserve">М.: Финансовый университет, Департамент </w:t>
      </w:r>
      <w:r w:rsidR="00EE4C4D" w:rsidRPr="00076AB4">
        <w:rPr>
          <w:sz w:val="28"/>
          <w:szCs w:val="28"/>
        </w:rPr>
        <w:t>гуманитарных наук</w:t>
      </w:r>
      <w:r w:rsidR="00364243" w:rsidRPr="00076AB4">
        <w:rPr>
          <w:sz w:val="28"/>
          <w:szCs w:val="28"/>
        </w:rPr>
        <w:t>.</w:t>
      </w:r>
      <w:r w:rsidR="005E4771" w:rsidRPr="00076AB4">
        <w:rPr>
          <w:sz w:val="28"/>
          <w:szCs w:val="28"/>
        </w:rPr>
        <w:t xml:space="preserve"> 20</w:t>
      </w:r>
      <w:r w:rsidR="009C24E4" w:rsidRPr="00076AB4">
        <w:rPr>
          <w:sz w:val="28"/>
          <w:szCs w:val="28"/>
        </w:rPr>
        <w:t>2</w:t>
      </w:r>
      <w:r w:rsidR="00C31735" w:rsidRPr="00076AB4">
        <w:rPr>
          <w:sz w:val="28"/>
          <w:szCs w:val="28"/>
        </w:rPr>
        <w:t>1</w:t>
      </w:r>
      <w:r w:rsidR="005E4771" w:rsidRPr="00076AB4">
        <w:rPr>
          <w:sz w:val="28"/>
          <w:szCs w:val="28"/>
        </w:rPr>
        <w:t xml:space="preserve">. – </w:t>
      </w:r>
      <w:r w:rsidR="00AC3D79" w:rsidRPr="00076AB4">
        <w:rPr>
          <w:sz w:val="28"/>
          <w:szCs w:val="28"/>
        </w:rPr>
        <w:t>3</w:t>
      </w:r>
      <w:r w:rsidR="006400ED">
        <w:rPr>
          <w:sz w:val="28"/>
          <w:szCs w:val="28"/>
        </w:rPr>
        <w:t>9</w:t>
      </w:r>
      <w:r w:rsidR="002B13D8" w:rsidRPr="00076AB4">
        <w:rPr>
          <w:sz w:val="28"/>
          <w:szCs w:val="28"/>
        </w:rPr>
        <w:t xml:space="preserve"> </w:t>
      </w:r>
      <w:r w:rsidR="005E4771" w:rsidRPr="00076AB4">
        <w:rPr>
          <w:sz w:val="28"/>
          <w:szCs w:val="28"/>
        </w:rPr>
        <w:t xml:space="preserve">с. </w:t>
      </w:r>
    </w:p>
    <w:p w14:paraId="3EC9BFA9" w14:textId="77777777" w:rsidR="00C94F41" w:rsidRPr="00076AB4" w:rsidRDefault="00C94F41" w:rsidP="00CC48FC">
      <w:pPr>
        <w:jc w:val="both"/>
        <w:rPr>
          <w:bCs/>
          <w:sz w:val="28"/>
          <w:szCs w:val="28"/>
        </w:rPr>
      </w:pPr>
    </w:p>
    <w:p w14:paraId="4F5F1343" w14:textId="7FF11245" w:rsidR="000D6B62" w:rsidRPr="00076AB4" w:rsidRDefault="005E4771" w:rsidP="00AB56ED">
      <w:pPr>
        <w:spacing w:line="276" w:lineRule="auto"/>
        <w:jc w:val="both"/>
        <w:rPr>
          <w:color w:val="FF0000"/>
          <w:sz w:val="28"/>
          <w:szCs w:val="28"/>
        </w:rPr>
      </w:pPr>
      <w:r w:rsidRPr="00076AB4">
        <w:rPr>
          <w:sz w:val="28"/>
          <w:szCs w:val="28"/>
        </w:rPr>
        <w:t>Дисциплина «</w:t>
      </w:r>
      <w:r w:rsidR="008B1E07" w:rsidRPr="00076AB4">
        <w:rPr>
          <w:sz w:val="28"/>
          <w:szCs w:val="28"/>
        </w:rPr>
        <w:t>История мировых цивилизаций</w:t>
      </w:r>
      <w:r w:rsidRPr="00076AB4">
        <w:rPr>
          <w:sz w:val="28"/>
          <w:szCs w:val="28"/>
        </w:rPr>
        <w:t xml:space="preserve">» входит </w:t>
      </w:r>
      <w:r w:rsidR="000D590E" w:rsidRPr="00076AB4">
        <w:rPr>
          <w:sz w:val="28"/>
          <w:szCs w:val="28"/>
        </w:rPr>
        <w:t xml:space="preserve">в </w:t>
      </w:r>
      <w:r w:rsidR="00024080" w:rsidRPr="00076AB4">
        <w:rPr>
          <w:sz w:val="28"/>
          <w:szCs w:val="28"/>
        </w:rPr>
        <w:t>обще</w:t>
      </w:r>
      <w:r w:rsidR="008B1E07" w:rsidRPr="00076AB4">
        <w:rPr>
          <w:sz w:val="28"/>
          <w:szCs w:val="28"/>
        </w:rPr>
        <w:t xml:space="preserve">гуманитарный </w:t>
      </w:r>
      <w:r w:rsidR="00024080" w:rsidRPr="00076AB4">
        <w:rPr>
          <w:sz w:val="28"/>
          <w:szCs w:val="28"/>
        </w:rPr>
        <w:t xml:space="preserve">цикл </w:t>
      </w:r>
      <w:r w:rsidR="000D590E" w:rsidRPr="00076AB4">
        <w:rPr>
          <w:sz w:val="28"/>
          <w:szCs w:val="28"/>
        </w:rPr>
        <w:t>об</w:t>
      </w:r>
      <w:r w:rsidR="0081428F" w:rsidRPr="00076AB4">
        <w:rPr>
          <w:sz w:val="28"/>
          <w:szCs w:val="28"/>
        </w:rPr>
        <w:t xml:space="preserve">язательной части </w:t>
      </w:r>
      <w:r w:rsidR="008B1E07" w:rsidRPr="00076AB4">
        <w:rPr>
          <w:sz w:val="28"/>
          <w:szCs w:val="28"/>
        </w:rPr>
        <w:t>Блока 1. Дисциплины (модули)</w:t>
      </w:r>
      <w:r w:rsidR="00EE4C4D" w:rsidRPr="00076AB4">
        <w:rPr>
          <w:sz w:val="28"/>
          <w:szCs w:val="28"/>
        </w:rPr>
        <w:t xml:space="preserve"> по направлению подготовки </w:t>
      </w:r>
      <w:r w:rsidR="00AB56ED" w:rsidRPr="00076AB4">
        <w:rPr>
          <w:color w:val="000000" w:themeColor="text1"/>
          <w:sz w:val="28"/>
          <w:szCs w:val="28"/>
        </w:rPr>
        <w:t>47.03.01 Философия, профиль «Этика бизнеса».</w:t>
      </w:r>
    </w:p>
    <w:p w14:paraId="6F524EFE" w14:textId="77777777" w:rsidR="00EA4764" w:rsidRPr="00076AB4" w:rsidRDefault="00EA4764" w:rsidP="00EA4764">
      <w:pPr>
        <w:jc w:val="both"/>
        <w:rPr>
          <w:sz w:val="28"/>
          <w:szCs w:val="28"/>
        </w:rPr>
      </w:pPr>
    </w:p>
    <w:p w14:paraId="50394FED" w14:textId="23758A96" w:rsidR="00C75030" w:rsidRPr="00076AB4" w:rsidRDefault="00364243" w:rsidP="00EA4764">
      <w:pPr>
        <w:jc w:val="both"/>
        <w:rPr>
          <w:sz w:val="28"/>
          <w:szCs w:val="28"/>
        </w:rPr>
      </w:pPr>
      <w:r w:rsidRPr="00076AB4">
        <w:rPr>
          <w:sz w:val="28"/>
          <w:szCs w:val="28"/>
        </w:rPr>
        <w:t xml:space="preserve">Рабочая программа дисциплины </w:t>
      </w:r>
      <w:r w:rsidRPr="00076AB4">
        <w:rPr>
          <w:spacing w:val="-2"/>
          <w:sz w:val="28"/>
          <w:szCs w:val="28"/>
        </w:rPr>
        <w:t>содержит</w:t>
      </w:r>
      <w:r w:rsidRPr="00076AB4">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076AB4">
        <w:rPr>
          <w:sz w:val="28"/>
          <w:szCs w:val="28"/>
        </w:rPr>
        <w:t xml:space="preserve">                         </w:t>
      </w:r>
    </w:p>
    <w:p w14:paraId="491F6BB6" w14:textId="77777777" w:rsidR="00C75030" w:rsidRPr="00076AB4" w:rsidRDefault="00C75030" w:rsidP="00C5458E">
      <w:pPr>
        <w:ind w:firstLine="567"/>
        <w:jc w:val="both"/>
        <w:rPr>
          <w:sz w:val="28"/>
          <w:szCs w:val="28"/>
        </w:rPr>
      </w:pPr>
    </w:p>
    <w:p w14:paraId="2BF69CB2" w14:textId="0AD28405" w:rsidR="005E4771" w:rsidRPr="00076AB4" w:rsidRDefault="005E4771" w:rsidP="00C5458E">
      <w:pPr>
        <w:ind w:firstLine="567"/>
        <w:jc w:val="both"/>
        <w:rPr>
          <w:sz w:val="28"/>
          <w:szCs w:val="28"/>
        </w:rPr>
      </w:pPr>
      <w:r w:rsidRPr="00076AB4">
        <w:rPr>
          <w:sz w:val="28"/>
          <w:szCs w:val="28"/>
        </w:rPr>
        <w:t xml:space="preserve">                             </w:t>
      </w:r>
    </w:p>
    <w:p w14:paraId="2EE61EF3" w14:textId="77777777" w:rsidR="005E4771" w:rsidRPr="00076AB4" w:rsidRDefault="005E4771" w:rsidP="00C5458E">
      <w:pPr>
        <w:jc w:val="center"/>
        <w:outlineLvl w:val="0"/>
        <w:rPr>
          <w:i/>
          <w:sz w:val="28"/>
          <w:szCs w:val="28"/>
        </w:rPr>
      </w:pPr>
      <w:bookmarkStart w:id="6" w:name="_Toc222224729"/>
      <w:bookmarkStart w:id="7" w:name="_Toc264712794"/>
      <w:bookmarkStart w:id="8" w:name="_Toc266220447"/>
      <w:r w:rsidRPr="00076AB4">
        <w:rPr>
          <w:i/>
          <w:sz w:val="28"/>
          <w:szCs w:val="28"/>
        </w:rPr>
        <w:t>Учебное издание</w:t>
      </w:r>
      <w:bookmarkEnd w:id="6"/>
      <w:bookmarkEnd w:id="7"/>
      <w:bookmarkEnd w:id="8"/>
    </w:p>
    <w:p w14:paraId="3CD979E8" w14:textId="485F36CB" w:rsidR="009C24E4" w:rsidRPr="00076AB4" w:rsidRDefault="008B1E07" w:rsidP="00C5458E">
      <w:pPr>
        <w:jc w:val="center"/>
        <w:outlineLvl w:val="0"/>
        <w:rPr>
          <w:b/>
          <w:sz w:val="28"/>
          <w:szCs w:val="28"/>
        </w:rPr>
      </w:pPr>
      <w:r w:rsidRPr="00076AB4">
        <w:rPr>
          <w:b/>
          <w:sz w:val="28"/>
          <w:szCs w:val="28"/>
        </w:rPr>
        <w:t>Воскресенская Н.О.</w:t>
      </w:r>
    </w:p>
    <w:p w14:paraId="5633DE9B" w14:textId="77777777" w:rsidR="00C94F41" w:rsidRPr="00076AB4" w:rsidRDefault="00C94F41" w:rsidP="00C5458E">
      <w:pPr>
        <w:jc w:val="center"/>
        <w:rPr>
          <w:b/>
          <w:caps/>
          <w:sz w:val="28"/>
          <w:szCs w:val="28"/>
        </w:rPr>
      </w:pPr>
    </w:p>
    <w:p w14:paraId="6B191E73" w14:textId="77777777" w:rsidR="008B1E07" w:rsidRPr="00076AB4" w:rsidRDefault="008B1E07" w:rsidP="008B1E07">
      <w:pPr>
        <w:widowControl w:val="0"/>
        <w:tabs>
          <w:tab w:val="left" w:pos="8789"/>
        </w:tabs>
        <w:autoSpaceDE w:val="0"/>
        <w:autoSpaceDN w:val="0"/>
        <w:spacing w:before="185" w:after="240"/>
        <w:jc w:val="center"/>
        <w:rPr>
          <w:b/>
          <w:sz w:val="28"/>
          <w:szCs w:val="28"/>
          <w:lang w:bidi="ru-RU"/>
        </w:rPr>
      </w:pPr>
      <w:r w:rsidRPr="00076AB4">
        <w:rPr>
          <w:b/>
          <w:sz w:val="28"/>
          <w:szCs w:val="28"/>
          <w:lang w:bidi="ru-RU"/>
        </w:rPr>
        <w:t>ИСТОРИЯ МИРОВЫХ ЦИВИЛИЗАЦИЙ</w:t>
      </w:r>
    </w:p>
    <w:p w14:paraId="6CD68035" w14:textId="77777777" w:rsidR="005E4771" w:rsidRPr="00076AB4" w:rsidRDefault="005E4771" w:rsidP="00C5458E">
      <w:pPr>
        <w:jc w:val="center"/>
        <w:rPr>
          <w:sz w:val="28"/>
          <w:szCs w:val="28"/>
        </w:rPr>
      </w:pPr>
      <w:r w:rsidRPr="00076AB4">
        <w:rPr>
          <w:sz w:val="28"/>
          <w:szCs w:val="28"/>
        </w:rPr>
        <w:t xml:space="preserve">Рабочая программа дисциплины </w:t>
      </w:r>
    </w:p>
    <w:p w14:paraId="7C016DC8" w14:textId="40CB7086" w:rsidR="005E4771" w:rsidRPr="00076AB4" w:rsidRDefault="005E4771" w:rsidP="00C5458E">
      <w:pPr>
        <w:jc w:val="center"/>
        <w:outlineLvl w:val="0"/>
        <w:rPr>
          <w:sz w:val="28"/>
          <w:szCs w:val="28"/>
        </w:rPr>
      </w:pPr>
      <w:bookmarkStart w:id="9" w:name="_Toc222224731"/>
      <w:bookmarkStart w:id="10" w:name="_Toc264712796"/>
      <w:bookmarkStart w:id="11" w:name="_Toc266220449"/>
      <w:r w:rsidRPr="00076AB4">
        <w:rPr>
          <w:sz w:val="28"/>
          <w:szCs w:val="28"/>
        </w:rPr>
        <w:t xml:space="preserve">Компьютерный набор, </w:t>
      </w:r>
      <w:bookmarkEnd w:id="9"/>
      <w:bookmarkEnd w:id="10"/>
      <w:bookmarkEnd w:id="11"/>
      <w:r w:rsidRPr="00076AB4">
        <w:rPr>
          <w:sz w:val="28"/>
          <w:szCs w:val="28"/>
        </w:rPr>
        <w:t xml:space="preserve">верстка </w:t>
      </w:r>
      <w:r w:rsidR="008B1E07" w:rsidRPr="00076AB4">
        <w:rPr>
          <w:sz w:val="28"/>
          <w:szCs w:val="28"/>
        </w:rPr>
        <w:t>Воскресенская Н.О.</w:t>
      </w:r>
    </w:p>
    <w:p w14:paraId="5DDD8DA9" w14:textId="77777777" w:rsidR="005E4771" w:rsidRPr="00076AB4" w:rsidRDefault="005E4771" w:rsidP="00C5458E">
      <w:pPr>
        <w:jc w:val="center"/>
        <w:outlineLvl w:val="0"/>
        <w:rPr>
          <w:i/>
          <w:sz w:val="28"/>
          <w:szCs w:val="28"/>
        </w:rPr>
      </w:pPr>
      <w:bookmarkStart w:id="12" w:name="_Toc222224732"/>
      <w:bookmarkStart w:id="13" w:name="_Toc264712797"/>
      <w:bookmarkStart w:id="14" w:name="_Toc266220450"/>
      <w:r w:rsidRPr="00076AB4">
        <w:rPr>
          <w:sz w:val="28"/>
          <w:szCs w:val="28"/>
        </w:rPr>
        <w:t xml:space="preserve">Формат 60х90/17. Гарнитура </w:t>
      </w:r>
      <w:r w:rsidRPr="00076AB4">
        <w:rPr>
          <w:i/>
          <w:sz w:val="28"/>
          <w:szCs w:val="28"/>
          <w:lang w:val="en-US"/>
        </w:rPr>
        <w:t>Times</w:t>
      </w:r>
      <w:r w:rsidRPr="00076AB4">
        <w:rPr>
          <w:i/>
          <w:sz w:val="28"/>
          <w:szCs w:val="28"/>
        </w:rPr>
        <w:t xml:space="preserve"> </w:t>
      </w:r>
      <w:r w:rsidRPr="00076AB4">
        <w:rPr>
          <w:i/>
          <w:sz w:val="28"/>
          <w:szCs w:val="28"/>
          <w:lang w:val="en-US"/>
        </w:rPr>
        <w:t>New</w:t>
      </w:r>
      <w:r w:rsidRPr="00076AB4">
        <w:rPr>
          <w:i/>
          <w:sz w:val="28"/>
          <w:szCs w:val="28"/>
        </w:rPr>
        <w:t xml:space="preserve"> </w:t>
      </w:r>
      <w:r w:rsidRPr="00076AB4">
        <w:rPr>
          <w:i/>
          <w:sz w:val="28"/>
          <w:szCs w:val="28"/>
          <w:lang w:val="en-US"/>
        </w:rPr>
        <w:t>Roman</w:t>
      </w:r>
      <w:bookmarkEnd w:id="12"/>
      <w:bookmarkEnd w:id="13"/>
      <w:bookmarkEnd w:id="14"/>
    </w:p>
    <w:p w14:paraId="17907DEA" w14:textId="77777777" w:rsidR="005E4771" w:rsidRPr="00076AB4" w:rsidRDefault="005E4771" w:rsidP="00C5458E">
      <w:pPr>
        <w:jc w:val="center"/>
        <w:outlineLvl w:val="0"/>
        <w:rPr>
          <w:sz w:val="28"/>
          <w:szCs w:val="28"/>
        </w:rPr>
      </w:pPr>
    </w:p>
    <w:p w14:paraId="1D3B349B" w14:textId="77777777" w:rsidR="005E4771" w:rsidRPr="00076AB4" w:rsidRDefault="005E4771" w:rsidP="00C5458E">
      <w:pPr>
        <w:jc w:val="center"/>
        <w:rPr>
          <w:bCs/>
          <w:sz w:val="28"/>
          <w:szCs w:val="28"/>
        </w:rPr>
      </w:pPr>
      <w:r w:rsidRPr="00076AB4">
        <w:rPr>
          <w:bCs/>
          <w:sz w:val="28"/>
          <w:szCs w:val="28"/>
        </w:rPr>
        <w:t xml:space="preserve">Отпечатано в Финансовом университете </w:t>
      </w:r>
    </w:p>
    <w:p w14:paraId="035DD370" w14:textId="77777777" w:rsidR="00C94F41" w:rsidRPr="00076AB4" w:rsidRDefault="00C94F41" w:rsidP="00C5458E">
      <w:pPr>
        <w:jc w:val="center"/>
        <w:rPr>
          <w:bCs/>
          <w:sz w:val="28"/>
          <w:szCs w:val="28"/>
        </w:rPr>
      </w:pPr>
    </w:p>
    <w:p w14:paraId="2A63C249" w14:textId="2260674E" w:rsidR="005E4771" w:rsidRPr="00076AB4" w:rsidRDefault="005E4771" w:rsidP="00EE4C4D">
      <w:pPr>
        <w:jc w:val="right"/>
        <w:rPr>
          <w:bCs/>
          <w:sz w:val="28"/>
          <w:szCs w:val="28"/>
        </w:rPr>
      </w:pPr>
      <w:r w:rsidRPr="00076AB4">
        <w:rPr>
          <w:bCs/>
          <w:sz w:val="28"/>
          <w:szCs w:val="28"/>
        </w:rPr>
        <w:sym w:font="Symbol" w:char="F0D3"/>
      </w:r>
      <w:r w:rsidRPr="00076AB4">
        <w:rPr>
          <w:bCs/>
          <w:sz w:val="28"/>
          <w:szCs w:val="28"/>
        </w:rPr>
        <w:t xml:space="preserve"> </w:t>
      </w:r>
      <w:r w:rsidR="008B1E07" w:rsidRPr="00076AB4">
        <w:rPr>
          <w:bCs/>
          <w:sz w:val="28"/>
          <w:szCs w:val="28"/>
        </w:rPr>
        <w:t>Воскресенская Н.О.</w:t>
      </w:r>
      <w:r w:rsidRPr="00076AB4">
        <w:rPr>
          <w:bCs/>
          <w:sz w:val="28"/>
          <w:szCs w:val="28"/>
        </w:rPr>
        <w:t xml:space="preserve"> 20</w:t>
      </w:r>
      <w:r w:rsidR="006C6650" w:rsidRPr="00076AB4">
        <w:rPr>
          <w:bCs/>
          <w:sz w:val="28"/>
          <w:szCs w:val="28"/>
        </w:rPr>
        <w:t>21</w:t>
      </w:r>
      <w:r w:rsidRPr="00076AB4">
        <w:rPr>
          <w:bCs/>
          <w:sz w:val="28"/>
          <w:szCs w:val="28"/>
        </w:rPr>
        <w:t xml:space="preserve"> </w:t>
      </w:r>
    </w:p>
    <w:p w14:paraId="502140FC" w14:textId="498C169D" w:rsidR="005E4771" w:rsidRPr="00076AB4" w:rsidRDefault="005E4771" w:rsidP="00C5458E">
      <w:pPr>
        <w:jc w:val="right"/>
        <w:outlineLvl w:val="0"/>
        <w:rPr>
          <w:bCs/>
          <w:sz w:val="28"/>
          <w:szCs w:val="28"/>
        </w:rPr>
      </w:pPr>
      <w:r w:rsidRPr="00076AB4">
        <w:rPr>
          <w:bCs/>
          <w:sz w:val="28"/>
          <w:szCs w:val="28"/>
        </w:rPr>
        <w:t xml:space="preserve">       </w:t>
      </w:r>
      <w:bookmarkStart w:id="15" w:name="_Toc222224733"/>
      <w:bookmarkStart w:id="16" w:name="_Toc264712798"/>
      <w:bookmarkStart w:id="17" w:name="_Toc266220451"/>
      <w:r w:rsidRPr="00076AB4">
        <w:rPr>
          <w:bCs/>
          <w:sz w:val="28"/>
          <w:szCs w:val="28"/>
        </w:rPr>
        <w:t xml:space="preserve">     </w:t>
      </w:r>
      <w:r w:rsidRPr="00076AB4">
        <w:rPr>
          <w:bCs/>
          <w:sz w:val="28"/>
          <w:szCs w:val="28"/>
        </w:rPr>
        <w:sym w:font="Symbol" w:char="F0D3"/>
      </w:r>
      <w:r w:rsidRPr="00076AB4">
        <w:rPr>
          <w:bCs/>
          <w:sz w:val="28"/>
          <w:szCs w:val="28"/>
        </w:rPr>
        <w:t xml:space="preserve"> Фин</w:t>
      </w:r>
      <w:bookmarkEnd w:id="15"/>
      <w:r w:rsidRPr="00076AB4">
        <w:rPr>
          <w:bCs/>
          <w:sz w:val="28"/>
          <w:szCs w:val="28"/>
        </w:rPr>
        <w:t>ансовый университет, 20</w:t>
      </w:r>
      <w:bookmarkEnd w:id="16"/>
      <w:bookmarkEnd w:id="17"/>
      <w:r w:rsidR="006C6650" w:rsidRPr="00076AB4">
        <w:rPr>
          <w:bCs/>
          <w:sz w:val="28"/>
          <w:szCs w:val="28"/>
        </w:rPr>
        <w:t>21</w:t>
      </w:r>
    </w:p>
    <w:p w14:paraId="26C6F4EA" w14:textId="77777777" w:rsidR="00A13DF5" w:rsidRPr="00076AB4" w:rsidRDefault="00A13DF5" w:rsidP="00C5458E">
      <w:pPr>
        <w:rPr>
          <w:sz w:val="28"/>
          <w:szCs w:val="28"/>
        </w:rPr>
      </w:pPr>
    </w:p>
    <w:p w14:paraId="39AE8807" w14:textId="77777777" w:rsidR="008C5E84" w:rsidRPr="001136EE" w:rsidRDefault="008C5E84" w:rsidP="00C5458E"/>
    <w:p w14:paraId="7C8A8B87" w14:textId="77777777" w:rsidR="0031281E" w:rsidRPr="001136EE" w:rsidRDefault="0031281E" w:rsidP="00CF4446">
      <w:pPr>
        <w:widowControl w:val="0"/>
        <w:tabs>
          <w:tab w:val="left" w:pos="709"/>
          <w:tab w:val="left" w:pos="993"/>
        </w:tabs>
        <w:autoSpaceDE w:val="0"/>
        <w:autoSpaceDN w:val="0"/>
        <w:jc w:val="center"/>
        <w:rPr>
          <w:rFonts w:eastAsia="Calibri"/>
          <w:color w:val="000000"/>
          <w:lang w:bidi="ru-RU"/>
        </w:rPr>
      </w:pPr>
    </w:p>
    <w:p w14:paraId="2C1FCB53" w14:textId="522E0C12" w:rsidR="0031281E" w:rsidRPr="001136EE" w:rsidRDefault="0031281E" w:rsidP="00CF4446">
      <w:pPr>
        <w:widowControl w:val="0"/>
        <w:tabs>
          <w:tab w:val="left" w:pos="709"/>
          <w:tab w:val="left" w:pos="993"/>
        </w:tabs>
        <w:autoSpaceDE w:val="0"/>
        <w:autoSpaceDN w:val="0"/>
        <w:jc w:val="center"/>
        <w:rPr>
          <w:rFonts w:eastAsia="Calibri"/>
          <w:color w:val="000000"/>
          <w:lang w:bidi="ru-RU"/>
        </w:rPr>
      </w:pPr>
    </w:p>
    <w:p w14:paraId="4B91F08B" w14:textId="527A6DB0" w:rsidR="00EE4C4D" w:rsidRPr="001136EE" w:rsidRDefault="00EE4C4D" w:rsidP="00CF4446">
      <w:pPr>
        <w:widowControl w:val="0"/>
        <w:tabs>
          <w:tab w:val="left" w:pos="709"/>
          <w:tab w:val="left" w:pos="993"/>
        </w:tabs>
        <w:autoSpaceDE w:val="0"/>
        <w:autoSpaceDN w:val="0"/>
        <w:jc w:val="center"/>
        <w:rPr>
          <w:rFonts w:eastAsia="Calibri"/>
          <w:color w:val="000000"/>
          <w:lang w:bidi="ru-RU"/>
        </w:rPr>
      </w:pPr>
    </w:p>
    <w:p w14:paraId="3DCEE941" w14:textId="35D0E839" w:rsidR="00EE4C4D" w:rsidRPr="001136EE" w:rsidRDefault="00EE4C4D" w:rsidP="00CF4446">
      <w:pPr>
        <w:widowControl w:val="0"/>
        <w:tabs>
          <w:tab w:val="left" w:pos="709"/>
          <w:tab w:val="left" w:pos="993"/>
        </w:tabs>
        <w:autoSpaceDE w:val="0"/>
        <w:autoSpaceDN w:val="0"/>
        <w:jc w:val="center"/>
        <w:rPr>
          <w:rFonts w:eastAsia="Calibri"/>
          <w:color w:val="000000"/>
          <w:lang w:bidi="ru-RU"/>
        </w:rPr>
      </w:pPr>
    </w:p>
    <w:p w14:paraId="2A699518" w14:textId="7616202B" w:rsidR="00EE4C4D" w:rsidRDefault="00EE4C4D" w:rsidP="00CF4446">
      <w:pPr>
        <w:widowControl w:val="0"/>
        <w:tabs>
          <w:tab w:val="left" w:pos="709"/>
          <w:tab w:val="left" w:pos="993"/>
        </w:tabs>
        <w:autoSpaceDE w:val="0"/>
        <w:autoSpaceDN w:val="0"/>
        <w:jc w:val="center"/>
        <w:rPr>
          <w:rFonts w:eastAsia="Calibri"/>
          <w:color w:val="000000"/>
          <w:lang w:bidi="ru-RU"/>
        </w:rPr>
      </w:pPr>
    </w:p>
    <w:p w14:paraId="49DCFD25" w14:textId="3DE84118" w:rsidR="001136EE" w:rsidRDefault="001136EE" w:rsidP="00CF4446">
      <w:pPr>
        <w:widowControl w:val="0"/>
        <w:tabs>
          <w:tab w:val="left" w:pos="709"/>
          <w:tab w:val="left" w:pos="993"/>
        </w:tabs>
        <w:autoSpaceDE w:val="0"/>
        <w:autoSpaceDN w:val="0"/>
        <w:jc w:val="center"/>
        <w:rPr>
          <w:rFonts w:eastAsia="Calibri"/>
          <w:color w:val="000000"/>
          <w:lang w:bidi="ru-RU"/>
        </w:rPr>
      </w:pPr>
    </w:p>
    <w:p w14:paraId="19A5252D" w14:textId="6A17BFA3" w:rsidR="00CF4446" w:rsidRPr="001136EE" w:rsidRDefault="00CF4446" w:rsidP="00CF4446">
      <w:pPr>
        <w:widowControl w:val="0"/>
        <w:tabs>
          <w:tab w:val="left" w:pos="709"/>
          <w:tab w:val="left" w:pos="993"/>
        </w:tabs>
        <w:autoSpaceDE w:val="0"/>
        <w:autoSpaceDN w:val="0"/>
        <w:jc w:val="center"/>
        <w:rPr>
          <w:rFonts w:eastAsia="Calibri"/>
          <w:b/>
          <w:bCs/>
          <w:color w:val="000000"/>
          <w:sz w:val="28"/>
          <w:szCs w:val="28"/>
          <w:lang w:bidi="ru-RU"/>
        </w:rPr>
      </w:pPr>
      <w:r w:rsidRPr="001136EE">
        <w:rPr>
          <w:rFonts w:eastAsia="Calibri"/>
          <w:b/>
          <w:bCs/>
          <w:color w:val="000000"/>
          <w:sz w:val="28"/>
          <w:szCs w:val="28"/>
          <w:lang w:bidi="ru-RU"/>
        </w:rPr>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CF4446" w14:paraId="3927CC1B" w14:textId="77777777" w:rsidTr="004E4918">
        <w:trPr>
          <w:jc w:val="center"/>
        </w:trPr>
        <w:tc>
          <w:tcPr>
            <w:tcW w:w="988" w:type="dxa"/>
          </w:tcPr>
          <w:p w14:paraId="01FCDC4A" w14:textId="77777777" w:rsidR="00CF4446" w:rsidRPr="008B1E07" w:rsidRDefault="00CF4446" w:rsidP="00CF4446">
            <w:pPr>
              <w:tabs>
                <w:tab w:val="left" w:pos="709"/>
                <w:tab w:val="left" w:pos="993"/>
              </w:tabs>
              <w:spacing w:line="276" w:lineRule="auto"/>
              <w:jc w:val="center"/>
              <w:rPr>
                <w:color w:val="000000"/>
                <w:szCs w:val="22"/>
                <w:lang w:val="ru-RU" w:bidi="ru-RU"/>
              </w:rPr>
            </w:pPr>
            <w:r w:rsidRPr="008B1E07">
              <w:rPr>
                <w:color w:val="000000"/>
                <w:szCs w:val="22"/>
                <w:lang w:val="ru-RU" w:bidi="ru-RU"/>
              </w:rPr>
              <w:t>1.</w:t>
            </w:r>
          </w:p>
        </w:tc>
        <w:tc>
          <w:tcPr>
            <w:tcW w:w="7229" w:type="dxa"/>
          </w:tcPr>
          <w:p w14:paraId="5C9BACC4" w14:textId="77777777" w:rsidR="00CF4446" w:rsidRPr="008B1E07" w:rsidRDefault="00CF4446" w:rsidP="00CF4446">
            <w:pPr>
              <w:tabs>
                <w:tab w:val="left" w:pos="709"/>
                <w:tab w:val="left" w:pos="993"/>
              </w:tabs>
              <w:rPr>
                <w:bCs/>
                <w:color w:val="000000"/>
                <w:szCs w:val="22"/>
                <w:lang w:val="ru-RU" w:bidi="ru-RU"/>
              </w:rPr>
            </w:pPr>
            <w:r w:rsidRPr="008B1E07">
              <w:rPr>
                <w:bCs/>
                <w:color w:val="000000"/>
                <w:szCs w:val="22"/>
                <w:lang w:val="ru-RU" w:bidi="ru-RU"/>
              </w:rPr>
              <w:t>Наименование дисциплины</w:t>
            </w:r>
          </w:p>
        </w:tc>
        <w:tc>
          <w:tcPr>
            <w:tcW w:w="1128" w:type="dxa"/>
          </w:tcPr>
          <w:p w14:paraId="5B3FC9A6" w14:textId="77777777" w:rsidR="00CF4446" w:rsidRPr="00773489" w:rsidRDefault="00CF4446" w:rsidP="00CF4446">
            <w:pPr>
              <w:tabs>
                <w:tab w:val="left" w:pos="709"/>
                <w:tab w:val="left" w:pos="993"/>
              </w:tabs>
              <w:spacing w:line="276" w:lineRule="auto"/>
              <w:jc w:val="center"/>
              <w:rPr>
                <w:szCs w:val="22"/>
                <w:highlight w:val="yellow"/>
                <w:lang w:val="ru-RU" w:bidi="ru-RU"/>
              </w:rPr>
            </w:pPr>
            <w:r w:rsidRPr="00773489">
              <w:rPr>
                <w:szCs w:val="22"/>
                <w:lang w:val="ru-RU" w:bidi="ru-RU"/>
              </w:rPr>
              <w:t>5</w:t>
            </w:r>
          </w:p>
        </w:tc>
      </w:tr>
      <w:tr w:rsidR="00CF4446" w:rsidRPr="00CF4446" w14:paraId="3180C9BE" w14:textId="77777777" w:rsidTr="004E4918">
        <w:trPr>
          <w:jc w:val="center"/>
        </w:trPr>
        <w:tc>
          <w:tcPr>
            <w:tcW w:w="988" w:type="dxa"/>
          </w:tcPr>
          <w:p w14:paraId="46CE09BD" w14:textId="77777777" w:rsidR="00CF4446" w:rsidRPr="008B1E07" w:rsidRDefault="00CF4446" w:rsidP="00CF4446">
            <w:pPr>
              <w:tabs>
                <w:tab w:val="left" w:pos="709"/>
                <w:tab w:val="left" w:pos="993"/>
              </w:tabs>
              <w:spacing w:line="276" w:lineRule="auto"/>
              <w:jc w:val="center"/>
              <w:rPr>
                <w:color w:val="000000"/>
                <w:szCs w:val="22"/>
                <w:lang w:val="ru-RU" w:bidi="ru-RU"/>
              </w:rPr>
            </w:pPr>
            <w:r w:rsidRPr="008B1E07">
              <w:rPr>
                <w:color w:val="000000"/>
                <w:szCs w:val="22"/>
                <w:lang w:val="ru-RU" w:bidi="ru-RU"/>
              </w:rPr>
              <w:t>2.</w:t>
            </w:r>
          </w:p>
        </w:tc>
        <w:tc>
          <w:tcPr>
            <w:tcW w:w="7229" w:type="dxa"/>
          </w:tcPr>
          <w:p w14:paraId="69588102"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773489" w:rsidRDefault="00CF4446" w:rsidP="00CF4446">
            <w:pPr>
              <w:tabs>
                <w:tab w:val="left" w:pos="709"/>
                <w:tab w:val="left" w:pos="993"/>
              </w:tabs>
              <w:spacing w:line="276" w:lineRule="auto"/>
              <w:jc w:val="center"/>
              <w:rPr>
                <w:szCs w:val="22"/>
                <w:highlight w:val="yellow"/>
                <w:lang w:bidi="ru-RU"/>
              </w:rPr>
            </w:pPr>
            <w:r w:rsidRPr="00773489">
              <w:rPr>
                <w:szCs w:val="22"/>
                <w:lang w:bidi="ru-RU"/>
              </w:rPr>
              <w:t>5</w:t>
            </w:r>
          </w:p>
        </w:tc>
      </w:tr>
      <w:tr w:rsidR="00CF4446" w:rsidRPr="00CF4446" w14:paraId="4EF57DB8" w14:textId="77777777" w:rsidTr="004E4918">
        <w:trPr>
          <w:jc w:val="center"/>
        </w:trPr>
        <w:tc>
          <w:tcPr>
            <w:tcW w:w="988" w:type="dxa"/>
          </w:tcPr>
          <w:p w14:paraId="34C84D13"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3.</w:t>
            </w:r>
          </w:p>
        </w:tc>
        <w:tc>
          <w:tcPr>
            <w:tcW w:w="7229" w:type="dxa"/>
          </w:tcPr>
          <w:p w14:paraId="03419D95"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Место дисциплины в структуре образовательной программы</w:t>
            </w:r>
          </w:p>
        </w:tc>
        <w:tc>
          <w:tcPr>
            <w:tcW w:w="1128" w:type="dxa"/>
          </w:tcPr>
          <w:p w14:paraId="07472224" w14:textId="1E0B6486" w:rsidR="00CF4446" w:rsidRPr="00773489" w:rsidRDefault="009343A6" w:rsidP="00CF4446">
            <w:pPr>
              <w:tabs>
                <w:tab w:val="left" w:pos="709"/>
                <w:tab w:val="left" w:pos="993"/>
              </w:tabs>
              <w:spacing w:line="276" w:lineRule="auto"/>
              <w:jc w:val="center"/>
              <w:rPr>
                <w:szCs w:val="22"/>
                <w:highlight w:val="yellow"/>
                <w:lang w:val="ru-RU" w:bidi="ru-RU"/>
              </w:rPr>
            </w:pPr>
            <w:r w:rsidRPr="00773489">
              <w:rPr>
                <w:szCs w:val="22"/>
                <w:lang w:val="ru-RU" w:bidi="ru-RU"/>
              </w:rPr>
              <w:t>6</w:t>
            </w:r>
          </w:p>
        </w:tc>
      </w:tr>
      <w:tr w:rsidR="00CF4446" w:rsidRPr="00CF4446" w14:paraId="16EB8D20" w14:textId="77777777" w:rsidTr="004E4918">
        <w:trPr>
          <w:jc w:val="center"/>
        </w:trPr>
        <w:tc>
          <w:tcPr>
            <w:tcW w:w="988" w:type="dxa"/>
          </w:tcPr>
          <w:p w14:paraId="3AE4E6FC"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4.</w:t>
            </w:r>
          </w:p>
        </w:tc>
        <w:tc>
          <w:tcPr>
            <w:tcW w:w="7229" w:type="dxa"/>
          </w:tcPr>
          <w:p w14:paraId="7A7E125B"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305D05F7" w:rsidR="00CF4446" w:rsidRPr="00773489" w:rsidRDefault="00773489" w:rsidP="00CF4446">
            <w:pPr>
              <w:tabs>
                <w:tab w:val="left" w:pos="709"/>
                <w:tab w:val="left" w:pos="993"/>
              </w:tabs>
              <w:spacing w:line="276" w:lineRule="auto"/>
              <w:jc w:val="center"/>
              <w:rPr>
                <w:szCs w:val="22"/>
                <w:highlight w:val="yellow"/>
                <w:lang w:val="ru-RU" w:bidi="ru-RU"/>
              </w:rPr>
            </w:pPr>
            <w:r w:rsidRPr="00773489">
              <w:rPr>
                <w:szCs w:val="22"/>
                <w:lang w:val="ru-RU" w:bidi="ru-RU"/>
              </w:rPr>
              <w:t>7</w:t>
            </w:r>
          </w:p>
        </w:tc>
      </w:tr>
      <w:tr w:rsidR="00CF4446" w:rsidRPr="00CF4446" w14:paraId="7EC20152" w14:textId="77777777" w:rsidTr="004E4918">
        <w:trPr>
          <w:jc w:val="center"/>
        </w:trPr>
        <w:tc>
          <w:tcPr>
            <w:tcW w:w="988" w:type="dxa"/>
          </w:tcPr>
          <w:p w14:paraId="6591C8C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w:t>
            </w:r>
          </w:p>
        </w:tc>
        <w:tc>
          <w:tcPr>
            <w:tcW w:w="7229" w:type="dxa"/>
          </w:tcPr>
          <w:p w14:paraId="24D19248" w14:textId="77777777" w:rsidR="00CF4446" w:rsidRPr="00CF4446" w:rsidRDefault="00CF4446" w:rsidP="00CF4446">
            <w:pPr>
              <w:jc w:val="both"/>
              <w:rPr>
                <w:color w:val="000000"/>
                <w:szCs w:val="22"/>
                <w:lang w:val="ru-RU" w:bidi="ru-RU"/>
              </w:rPr>
            </w:pPr>
            <w:r w:rsidRPr="00CF444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6B94E9D3" w:rsidR="00CF4446" w:rsidRPr="00773489" w:rsidRDefault="00AC3D79" w:rsidP="00CF4446">
            <w:pPr>
              <w:tabs>
                <w:tab w:val="left" w:pos="709"/>
                <w:tab w:val="left" w:pos="993"/>
              </w:tabs>
              <w:spacing w:line="276" w:lineRule="auto"/>
              <w:jc w:val="center"/>
              <w:rPr>
                <w:szCs w:val="22"/>
                <w:highlight w:val="yellow"/>
                <w:lang w:val="ru-RU" w:bidi="ru-RU"/>
              </w:rPr>
            </w:pPr>
            <w:r w:rsidRPr="00773489">
              <w:rPr>
                <w:szCs w:val="22"/>
                <w:lang w:val="ru-RU" w:bidi="ru-RU"/>
              </w:rPr>
              <w:t>7</w:t>
            </w:r>
          </w:p>
        </w:tc>
      </w:tr>
      <w:tr w:rsidR="00CF4446" w:rsidRPr="00CF4446" w14:paraId="1CEBA30C" w14:textId="77777777" w:rsidTr="004E4918">
        <w:trPr>
          <w:jc w:val="center"/>
        </w:trPr>
        <w:tc>
          <w:tcPr>
            <w:tcW w:w="988" w:type="dxa"/>
          </w:tcPr>
          <w:p w14:paraId="73B9AD35" w14:textId="6FA021CD" w:rsidR="00CF4446" w:rsidRPr="000F1301" w:rsidRDefault="00CF4446" w:rsidP="00CF4446">
            <w:pPr>
              <w:tabs>
                <w:tab w:val="left" w:pos="709"/>
                <w:tab w:val="left" w:pos="993"/>
              </w:tabs>
              <w:spacing w:line="276" w:lineRule="auto"/>
              <w:jc w:val="center"/>
              <w:rPr>
                <w:color w:val="000000"/>
                <w:szCs w:val="22"/>
                <w:lang w:val="ru-RU" w:bidi="ru-RU"/>
              </w:rPr>
            </w:pPr>
            <w:r w:rsidRPr="00CF4446">
              <w:rPr>
                <w:color w:val="000000"/>
                <w:szCs w:val="22"/>
                <w:lang w:bidi="ru-RU"/>
              </w:rPr>
              <w:t>5.1</w:t>
            </w:r>
            <w:r w:rsidR="000F1301">
              <w:rPr>
                <w:color w:val="000000"/>
                <w:szCs w:val="22"/>
                <w:lang w:val="ru-RU" w:bidi="ru-RU"/>
              </w:rPr>
              <w:t>.</w:t>
            </w:r>
          </w:p>
        </w:tc>
        <w:tc>
          <w:tcPr>
            <w:tcW w:w="7229" w:type="dxa"/>
          </w:tcPr>
          <w:p w14:paraId="3536C55D" w14:textId="66C3EB76" w:rsidR="00CF4446" w:rsidRPr="00A90616" w:rsidRDefault="00A90616" w:rsidP="00CF4446">
            <w:pPr>
              <w:tabs>
                <w:tab w:val="left" w:pos="709"/>
                <w:tab w:val="left" w:pos="993"/>
              </w:tabs>
              <w:rPr>
                <w:color w:val="000000"/>
                <w:szCs w:val="22"/>
                <w:lang w:val="ru-RU" w:bidi="ru-RU"/>
              </w:rPr>
            </w:pPr>
            <w:r>
              <w:rPr>
                <w:color w:val="000000"/>
                <w:szCs w:val="22"/>
                <w:lang w:val="ru-RU" w:bidi="ru-RU"/>
              </w:rPr>
              <w:t>Содержание дисциплины</w:t>
            </w:r>
          </w:p>
        </w:tc>
        <w:tc>
          <w:tcPr>
            <w:tcW w:w="1128" w:type="dxa"/>
          </w:tcPr>
          <w:p w14:paraId="113E450C" w14:textId="5CDC1D91" w:rsidR="00CF4446" w:rsidRPr="00076AB4" w:rsidRDefault="00306FC5" w:rsidP="00CF4446">
            <w:pPr>
              <w:tabs>
                <w:tab w:val="left" w:pos="709"/>
                <w:tab w:val="left" w:pos="993"/>
              </w:tabs>
              <w:spacing w:line="276" w:lineRule="auto"/>
              <w:jc w:val="center"/>
              <w:rPr>
                <w:color w:val="FF0000"/>
                <w:szCs w:val="22"/>
                <w:highlight w:val="yellow"/>
                <w:lang w:val="ru-RU" w:bidi="ru-RU"/>
              </w:rPr>
            </w:pPr>
            <w:r w:rsidRPr="00773489">
              <w:rPr>
                <w:szCs w:val="22"/>
                <w:lang w:val="ru-RU" w:bidi="ru-RU"/>
              </w:rPr>
              <w:t>7</w:t>
            </w:r>
          </w:p>
        </w:tc>
      </w:tr>
      <w:tr w:rsidR="00CF4446" w:rsidRPr="00CF4446" w14:paraId="64581613" w14:textId="77777777" w:rsidTr="004E4918">
        <w:trPr>
          <w:jc w:val="center"/>
        </w:trPr>
        <w:tc>
          <w:tcPr>
            <w:tcW w:w="988" w:type="dxa"/>
          </w:tcPr>
          <w:p w14:paraId="16DAB3FE" w14:textId="6DF874A7" w:rsidR="00CF4446" w:rsidRPr="000F1301" w:rsidRDefault="00CF4446" w:rsidP="00CF4446">
            <w:pPr>
              <w:tabs>
                <w:tab w:val="left" w:pos="709"/>
                <w:tab w:val="left" w:pos="993"/>
              </w:tabs>
              <w:spacing w:line="276" w:lineRule="auto"/>
              <w:jc w:val="center"/>
              <w:rPr>
                <w:color w:val="000000"/>
                <w:szCs w:val="22"/>
                <w:lang w:val="ru-RU" w:bidi="ru-RU"/>
              </w:rPr>
            </w:pPr>
            <w:r w:rsidRPr="00CF4446">
              <w:rPr>
                <w:color w:val="000000"/>
                <w:szCs w:val="22"/>
                <w:lang w:bidi="ru-RU"/>
              </w:rPr>
              <w:t>5.2</w:t>
            </w:r>
            <w:r w:rsidR="000F1301">
              <w:rPr>
                <w:color w:val="000000"/>
                <w:szCs w:val="22"/>
                <w:lang w:val="ru-RU" w:bidi="ru-RU"/>
              </w:rPr>
              <w:t>.</w:t>
            </w:r>
          </w:p>
        </w:tc>
        <w:tc>
          <w:tcPr>
            <w:tcW w:w="7229" w:type="dxa"/>
          </w:tcPr>
          <w:p w14:paraId="5F37C654" w14:textId="1E325DE9" w:rsidR="00CF4446" w:rsidRPr="00A90616" w:rsidRDefault="00A90616" w:rsidP="00CF4446">
            <w:pPr>
              <w:tabs>
                <w:tab w:val="left" w:pos="709"/>
                <w:tab w:val="left" w:pos="993"/>
              </w:tabs>
              <w:rPr>
                <w:color w:val="000000"/>
                <w:szCs w:val="22"/>
                <w:lang w:val="ru-RU" w:bidi="ru-RU"/>
              </w:rPr>
            </w:pPr>
            <w:r>
              <w:rPr>
                <w:color w:val="000000"/>
                <w:szCs w:val="22"/>
                <w:lang w:val="ru-RU" w:bidi="ru-RU"/>
              </w:rPr>
              <w:t>Учебно-тематический план</w:t>
            </w:r>
          </w:p>
        </w:tc>
        <w:tc>
          <w:tcPr>
            <w:tcW w:w="1128" w:type="dxa"/>
          </w:tcPr>
          <w:p w14:paraId="79C0610D" w14:textId="41BCC040" w:rsidR="00CF4446" w:rsidRPr="00076AB4" w:rsidRDefault="00306FC5" w:rsidP="00CF4446">
            <w:pPr>
              <w:tabs>
                <w:tab w:val="left" w:pos="709"/>
                <w:tab w:val="left" w:pos="993"/>
              </w:tabs>
              <w:spacing w:line="276" w:lineRule="auto"/>
              <w:jc w:val="center"/>
              <w:rPr>
                <w:color w:val="FF0000"/>
                <w:szCs w:val="22"/>
                <w:highlight w:val="yellow"/>
                <w:lang w:val="ru-RU" w:bidi="ru-RU"/>
              </w:rPr>
            </w:pPr>
            <w:r w:rsidRPr="00773489">
              <w:rPr>
                <w:szCs w:val="22"/>
                <w:lang w:val="ru-RU" w:bidi="ru-RU"/>
              </w:rPr>
              <w:t>1</w:t>
            </w:r>
            <w:r w:rsidR="00773489" w:rsidRPr="00773489">
              <w:rPr>
                <w:szCs w:val="22"/>
                <w:lang w:val="ru-RU" w:bidi="ru-RU"/>
              </w:rPr>
              <w:t>3</w:t>
            </w:r>
          </w:p>
        </w:tc>
      </w:tr>
      <w:tr w:rsidR="00CF4446" w:rsidRPr="00CF4446" w14:paraId="4B922C4A" w14:textId="77777777" w:rsidTr="004E4918">
        <w:trPr>
          <w:jc w:val="center"/>
        </w:trPr>
        <w:tc>
          <w:tcPr>
            <w:tcW w:w="988" w:type="dxa"/>
          </w:tcPr>
          <w:p w14:paraId="2253B58A" w14:textId="438F5D3B" w:rsidR="00CF4446" w:rsidRPr="000F1301" w:rsidRDefault="00CF4446" w:rsidP="00CF4446">
            <w:pPr>
              <w:tabs>
                <w:tab w:val="left" w:pos="709"/>
                <w:tab w:val="left" w:pos="993"/>
              </w:tabs>
              <w:spacing w:line="276" w:lineRule="auto"/>
              <w:jc w:val="center"/>
              <w:rPr>
                <w:color w:val="000000"/>
                <w:szCs w:val="22"/>
                <w:lang w:val="ru-RU" w:bidi="ru-RU"/>
              </w:rPr>
            </w:pPr>
            <w:r w:rsidRPr="00CF4446">
              <w:rPr>
                <w:color w:val="000000"/>
                <w:szCs w:val="22"/>
                <w:lang w:bidi="ru-RU"/>
              </w:rPr>
              <w:t>5.3</w:t>
            </w:r>
            <w:r w:rsidR="000F1301">
              <w:rPr>
                <w:color w:val="000000"/>
                <w:szCs w:val="22"/>
                <w:lang w:val="ru-RU" w:bidi="ru-RU"/>
              </w:rPr>
              <w:t>.</w:t>
            </w:r>
          </w:p>
        </w:tc>
        <w:tc>
          <w:tcPr>
            <w:tcW w:w="7229" w:type="dxa"/>
          </w:tcPr>
          <w:p w14:paraId="0068326C" w14:textId="367F23F9" w:rsidR="00CF4446" w:rsidRPr="00A90616" w:rsidRDefault="00A90616" w:rsidP="00CF4446">
            <w:pPr>
              <w:tabs>
                <w:tab w:val="left" w:pos="709"/>
                <w:tab w:val="left" w:pos="993"/>
              </w:tabs>
              <w:rPr>
                <w:color w:val="000000"/>
                <w:szCs w:val="22"/>
                <w:lang w:val="ru-RU" w:bidi="ru-RU"/>
              </w:rPr>
            </w:pPr>
            <w:r>
              <w:rPr>
                <w:szCs w:val="28"/>
                <w:lang w:val="ru-RU" w:bidi="ru-RU"/>
              </w:rPr>
              <w:t>Содержание семинаров, практических занятий</w:t>
            </w:r>
          </w:p>
        </w:tc>
        <w:tc>
          <w:tcPr>
            <w:tcW w:w="1128" w:type="dxa"/>
          </w:tcPr>
          <w:p w14:paraId="3863110F" w14:textId="22513B6D" w:rsidR="00CF4446" w:rsidRPr="00076AB4" w:rsidRDefault="00BC5786" w:rsidP="00CF4446">
            <w:pPr>
              <w:tabs>
                <w:tab w:val="left" w:pos="709"/>
                <w:tab w:val="left" w:pos="993"/>
              </w:tabs>
              <w:spacing w:line="276" w:lineRule="auto"/>
              <w:jc w:val="center"/>
              <w:rPr>
                <w:color w:val="FF0000"/>
                <w:szCs w:val="22"/>
                <w:highlight w:val="yellow"/>
                <w:lang w:val="ru-RU" w:bidi="ru-RU"/>
              </w:rPr>
            </w:pPr>
            <w:r w:rsidRPr="00C6730D">
              <w:rPr>
                <w:szCs w:val="22"/>
                <w:lang w:val="ru-RU" w:bidi="ru-RU"/>
              </w:rPr>
              <w:t>1</w:t>
            </w:r>
            <w:r w:rsidR="00C6730D" w:rsidRPr="00C6730D">
              <w:rPr>
                <w:szCs w:val="22"/>
                <w:lang w:val="ru-RU" w:bidi="ru-RU"/>
              </w:rPr>
              <w:t>6</w:t>
            </w:r>
          </w:p>
        </w:tc>
      </w:tr>
      <w:tr w:rsidR="00CF4446" w:rsidRPr="00CF4446" w14:paraId="087FB101" w14:textId="77777777" w:rsidTr="004E4918">
        <w:trPr>
          <w:jc w:val="center"/>
        </w:trPr>
        <w:tc>
          <w:tcPr>
            <w:tcW w:w="988" w:type="dxa"/>
          </w:tcPr>
          <w:p w14:paraId="41B9F1D1"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6.</w:t>
            </w:r>
          </w:p>
        </w:tc>
        <w:tc>
          <w:tcPr>
            <w:tcW w:w="7229" w:type="dxa"/>
          </w:tcPr>
          <w:p w14:paraId="157EBE16"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79802E7D" w:rsidR="00CF4446" w:rsidRPr="00076AB4" w:rsidRDefault="00C6730D" w:rsidP="00CF4446">
            <w:pPr>
              <w:tabs>
                <w:tab w:val="left" w:pos="709"/>
                <w:tab w:val="left" w:pos="993"/>
              </w:tabs>
              <w:spacing w:line="276" w:lineRule="auto"/>
              <w:jc w:val="center"/>
              <w:rPr>
                <w:color w:val="FF0000"/>
                <w:szCs w:val="22"/>
                <w:highlight w:val="yellow"/>
                <w:lang w:val="ru-RU" w:bidi="ru-RU"/>
              </w:rPr>
            </w:pPr>
            <w:r w:rsidRPr="00C6730D">
              <w:rPr>
                <w:szCs w:val="22"/>
                <w:lang w:val="ru-RU" w:bidi="ru-RU"/>
              </w:rPr>
              <w:t>20</w:t>
            </w:r>
          </w:p>
        </w:tc>
      </w:tr>
      <w:tr w:rsidR="002C68CD" w:rsidRPr="00CF4446" w14:paraId="1070BE91" w14:textId="77777777" w:rsidTr="004E4918">
        <w:trPr>
          <w:jc w:val="center"/>
        </w:trPr>
        <w:tc>
          <w:tcPr>
            <w:tcW w:w="988" w:type="dxa"/>
          </w:tcPr>
          <w:p w14:paraId="0EB8E692" w14:textId="4E619C3C" w:rsidR="002C68CD" w:rsidRPr="00CF4446" w:rsidRDefault="002C68CD" w:rsidP="00CF4446">
            <w:pPr>
              <w:tabs>
                <w:tab w:val="left" w:pos="709"/>
                <w:tab w:val="left" w:pos="993"/>
              </w:tabs>
              <w:spacing w:line="276" w:lineRule="auto"/>
              <w:jc w:val="center"/>
              <w:rPr>
                <w:color w:val="000000"/>
                <w:szCs w:val="22"/>
                <w:lang w:bidi="ru-RU"/>
              </w:rPr>
            </w:pPr>
            <w:r w:rsidRPr="002C68CD">
              <w:rPr>
                <w:color w:val="000000"/>
                <w:szCs w:val="22"/>
                <w:lang w:val="ru-RU" w:bidi="ru-RU"/>
              </w:rPr>
              <w:t>6.1.</w:t>
            </w:r>
          </w:p>
        </w:tc>
        <w:tc>
          <w:tcPr>
            <w:tcW w:w="7229" w:type="dxa"/>
          </w:tcPr>
          <w:p w14:paraId="66722955" w14:textId="276AFC66" w:rsidR="002C68CD" w:rsidRPr="002C68CD" w:rsidRDefault="002C68CD" w:rsidP="00CF4446">
            <w:pPr>
              <w:tabs>
                <w:tab w:val="left" w:pos="709"/>
                <w:tab w:val="left" w:pos="993"/>
              </w:tabs>
              <w:jc w:val="both"/>
              <w:rPr>
                <w:color w:val="000000"/>
                <w:szCs w:val="22"/>
                <w:lang w:val="ru-RU" w:bidi="ru-RU"/>
              </w:rPr>
            </w:pPr>
            <w:r w:rsidRPr="002C68CD">
              <w:rPr>
                <w:color w:val="000000"/>
                <w:szCs w:val="22"/>
                <w:lang w:val="ru-RU" w:bidi="ru-RU"/>
              </w:rPr>
              <w:t>Перечень вопросов, отводимых на самостоятельное освоение дисциплины, формы внеаудиторной самостоятельной работы</w:t>
            </w:r>
          </w:p>
        </w:tc>
        <w:tc>
          <w:tcPr>
            <w:tcW w:w="1128" w:type="dxa"/>
          </w:tcPr>
          <w:p w14:paraId="44A887DB" w14:textId="1627CEC7" w:rsidR="002C68CD" w:rsidRPr="00076AB4" w:rsidRDefault="006400ED" w:rsidP="00CF4446">
            <w:pPr>
              <w:tabs>
                <w:tab w:val="left" w:pos="709"/>
                <w:tab w:val="left" w:pos="993"/>
              </w:tabs>
              <w:spacing w:line="276" w:lineRule="auto"/>
              <w:jc w:val="center"/>
              <w:rPr>
                <w:color w:val="FF0000"/>
                <w:szCs w:val="22"/>
                <w:lang w:val="ru-RU" w:bidi="ru-RU"/>
              </w:rPr>
            </w:pPr>
            <w:r w:rsidRPr="006400ED">
              <w:rPr>
                <w:szCs w:val="22"/>
                <w:lang w:val="ru-RU" w:bidi="ru-RU"/>
              </w:rPr>
              <w:t>20</w:t>
            </w:r>
          </w:p>
        </w:tc>
      </w:tr>
      <w:tr w:rsidR="002C68CD" w:rsidRPr="00CF4446" w14:paraId="0A2CFF58" w14:textId="77777777" w:rsidTr="004E4918">
        <w:trPr>
          <w:jc w:val="center"/>
        </w:trPr>
        <w:tc>
          <w:tcPr>
            <w:tcW w:w="988" w:type="dxa"/>
          </w:tcPr>
          <w:p w14:paraId="4020BFC6" w14:textId="2FD7AC0D" w:rsidR="002C68CD" w:rsidRPr="002C68CD" w:rsidRDefault="002C68CD" w:rsidP="00CF4446">
            <w:pPr>
              <w:tabs>
                <w:tab w:val="left" w:pos="709"/>
                <w:tab w:val="left" w:pos="993"/>
              </w:tabs>
              <w:spacing w:line="276" w:lineRule="auto"/>
              <w:jc w:val="center"/>
              <w:rPr>
                <w:color w:val="000000"/>
                <w:szCs w:val="22"/>
                <w:lang w:bidi="ru-RU"/>
              </w:rPr>
            </w:pPr>
            <w:r w:rsidRPr="002C68CD">
              <w:rPr>
                <w:color w:val="000000"/>
                <w:szCs w:val="22"/>
                <w:lang w:val="ru-RU" w:bidi="ru-RU"/>
              </w:rPr>
              <w:t>6.2.</w:t>
            </w:r>
          </w:p>
        </w:tc>
        <w:tc>
          <w:tcPr>
            <w:tcW w:w="7229" w:type="dxa"/>
          </w:tcPr>
          <w:p w14:paraId="4369F74E" w14:textId="617DBD65" w:rsidR="002C68CD" w:rsidRPr="002C68CD" w:rsidRDefault="002C68CD" w:rsidP="00CF4446">
            <w:pPr>
              <w:tabs>
                <w:tab w:val="left" w:pos="709"/>
                <w:tab w:val="left" w:pos="993"/>
              </w:tabs>
              <w:jc w:val="both"/>
              <w:rPr>
                <w:color w:val="000000"/>
                <w:szCs w:val="22"/>
                <w:lang w:val="ru-RU" w:bidi="ru-RU"/>
              </w:rPr>
            </w:pPr>
            <w:r w:rsidRPr="002C68CD">
              <w:rPr>
                <w:color w:val="000000"/>
                <w:szCs w:val="22"/>
                <w:lang w:val="ru-RU" w:bidi="ru-RU"/>
              </w:rPr>
              <w:t>Перечень вопросов, заданий, тем для подготовки к текущему контролю</w:t>
            </w:r>
          </w:p>
        </w:tc>
        <w:tc>
          <w:tcPr>
            <w:tcW w:w="1128" w:type="dxa"/>
          </w:tcPr>
          <w:p w14:paraId="53414626" w14:textId="426E5CF6" w:rsidR="002C68CD" w:rsidRPr="00076AB4" w:rsidRDefault="006400ED" w:rsidP="00CF4446">
            <w:pPr>
              <w:tabs>
                <w:tab w:val="left" w:pos="709"/>
                <w:tab w:val="left" w:pos="993"/>
              </w:tabs>
              <w:spacing w:line="276" w:lineRule="auto"/>
              <w:jc w:val="center"/>
              <w:rPr>
                <w:color w:val="FF0000"/>
                <w:szCs w:val="22"/>
                <w:lang w:val="ru-RU" w:bidi="ru-RU"/>
              </w:rPr>
            </w:pPr>
            <w:r w:rsidRPr="006400ED">
              <w:rPr>
                <w:szCs w:val="22"/>
                <w:lang w:val="ru-RU" w:bidi="ru-RU"/>
              </w:rPr>
              <w:t>24</w:t>
            </w:r>
          </w:p>
        </w:tc>
      </w:tr>
      <w:tr w:rsidR="00CF4446" w:rsidRPr="00CF4446" w14:paraId="0BE79E5B" w14:textId="77777777" w:rsidTr="004E4918">
        <w:trPr>
          <w:jc w:val="center"/>
        </w:trPr>
        <w:tc>
          <w:tcPr>
            <w:tcW w:w="988" w:type="dxa"/>
          </w:tcPr>
          <w:p w14:paraId="25B635D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7.</w:t>
            </w:r>
          </w:p>
        </w:tc>
        <w:tc>
          <w:tcPr>
            <w:tcW w:w="7229" w:type="dxa"/>
          </w:tcPr>
          <w:p w14:paraId="5A3BBDE9" w14:textId="77777777" w:rsidR="00CF4446" w:rsidRPr="00CF4446" w:rsidRDefault="00CF4446" w:rsidP="00CF4446">
            <w:pPr>
              <w:jc w:val="both"/>
              <w:rPr>
                <w:color w:val="000000"/>
                <w:szCs w:val="22"/>
                <w:lang w:val="ru-RU" w:bidi="ru-RU"/>
              </w:rPr>
            </w:pPr>
            <w:r w:rsidRPr="00CF4446">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4A08047A" w:rsidR="00CF4446" w:rsidRPr="00076AB4" w:rsidRDefault="006400ED" w:rsidP="00CF4446">
            <w:pPr>
              <w:tabs>
                <w:tab w:val="left" w:pos="709"/>
                <w:tab w:val="left" w:pos="993"/>
              </w:tabs>
              <w:spacing w:line="276" w:lineRule="auto"/>
              <w:jc w:val="center"/>
              <w:rPr>
                <w:color w:val="FF0000"/>
                <w:szCs w:val="22"/>
                <w:highlight w:val="yellow"/>
                <w:lang w:val="ru-RU" w:bidi="ru-RU"/>
              </w:rPr>
            </w:pPr>
            <w:r w:rsidRPr="006400ED">
              <w:rPr>
                <w:szCs w:val="22"/>
                <w:lang w:val="ru-RU" w:bidi="ru-RU"/>
              </w:rPr>
              <w:t>28</w:t>
            </w:r>
          </w:p>
        </w:tc>
      </w:tr>
      <w:tr w:rsidR="00CF4446" w:rsidRPr="00CF4446" w14:paraId="269CCEAA" w14:textId="77777777" w:rsidTr="004E4918">
        <w:trPr>
          <w:jc w:val="center"/>
        </w:trPr>
        <w:tc>
          <w:tcPr>
            <w:tcW w:w="988" w:type="dxa"/>
          </w:tcPr>
          <w:p w14:paraId="4FB2C70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8.</w:t>
            </w:r>
          </w:p>
        </w:tc>
        <w:tc>
          <w:tcPr>
            <w:tcW w:w="7229" w:type="dxa"/>
          </w:tcPr>
          <w:p w14:paraId="188A1357"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0349FB47" w:rsidR="00CF4446" w:rsidRPr="006400ED" w:rsidRDefault="003010A3" w:rsidP="00CF4446">
            <w:pPr>
              <w:tabs>
                <w:tab w:val="left" w:pos="709"/>
                <w:tab w:val="left" w:pos="993"/>
              </w:tabs>
              <w:spacing w:line="276" w:lineRule="auto"/>
              <w:jc w:val="center"/>
              <w:rPr>
                <w:szCs w:val="22"/>
                <w:highlight w:val="yellow"/>
                <w:lang w:val="ru-RU" w:bidi="ru-RU"/>
              </w:rPr>
            </w:pPr>
            <w:r w:rsidRPr="006400ED">
              <w:rPr>
                <w:szCs w:val="22"/>
                <w:lang w:val="ru-RU" w:bidi="ru-RU"/>
              </w:rPr>
              <w:t>3</w:t>
            </w:r>
            <w:r w:rsidR="004106F8">
              <w:rPr>
                <w:szCs w:val="22"/>
                <w:lang w:val="ru-RU" w:bidi="ru-RU"/>
              </w:rPr>
              <w:t>5</w:t>
            </w:r>
          </w:p>
        </w:tc>
      </w:tr>
      <w:tr w:rsidR="00CF4446" w:rsidRPr="00CF4446" w14:paraId="4DDA7CF4" w14:textId="77777777" w:rsidTr="004E4918">
        <w:trPr>
          <w:jc w:val="center"/>
        </w:trPr>
        <w:tc>
          <w:tcPr>
            <w:tcW w:w="988" w:type="dxa"/>
          </w:tcPr>
          <w:p w14:paraId="68B1213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9.</w:t>
            </w:r>
          </w:p>
        </w:tc>
        <w:tc>
          <w:tcPr>
            <w:tcW w:w="7229" w:type="dxa"/>
          </w:tcPr>
          <w:p w14:paraId="6E53B2BC"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5EFE17FA" w:rsidR="00CF4446" w:rsidRPr="006400ED" w:rsidRDefault="003010A3" w:rsidP="00CF4446">
            <w:pPr>
              <w:tabs>
                <w:tab w:val="left" w:pos="709"/>
                <w:tab w:val="left" w:pos="993"/>
              </w:tabs>
              <w:spacing w:line="276" w:lineRule="auto"/>
              <w:jc w:val="center"/>
              <w:rPr>
                <w:szCs w:val="22"/>
                <w:highlight w:val="yellow"/>
                <w:lang w:val="ru-RU" w:bidi="ru-RU"/>
              </w:rPr>
            </w:pPr>
            <w:r w:rsidRPr="006400ED">
              <w:rPr>
                <w:szCs w:val="22"/>
                <w:lang w:val="ru-RU" w:bidi="ru-RU"/>
              </w:rPr>
              <w:t>3</w:t>
            </w:r>
            <w:r w:rsidR="004106F8">
              <w:rPr>
                <w:szCs w:val="22"/>
                <w:lang w:val="ru-RU" w:bidi="ru-RU"/>
              </w:rPr>
              <w:t>6</w:t>
            </w:r>
          </w:p>
        </w:tc>
      </w:tr>
      <w:tr w:rsidR="00CF4446" w:rsidRPr="00CF4446" w14:paraId="1993FDF1" w14:textId="77777777" w:rsidTr="004E4918">
        <w:trPr>
          <w:jc w:val="center"/>
        </w:trPr>
        <w:tc>
          <w:tcPr>
            <w:tcW w:w="988" w:type="dxa"/>
          </w:tcPr>
          <w:p w14:paraId="51F87A2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10.</w:t>
            </w:r>
          </w:p>
        </w:tc>
        <w:tc>
          <w:tcPr>
            <w:tcW w:w="7229" w:type="dxa"/>
          </w:tcPr>
          <w:p w14:paraId="4472F805"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Методические указания для обучающихся по освоению дисциплины</w:t>
            </w:r>
          </w:p>
        </w:tc>
        <w:tc>
          <w:tcPr>
            <w:tcW w:w="1128" w:type="dxa"/>
          </w:tcPr>
          <w:p w14:paraId="09A1A718" w14:textId="2FAE25E4" w:rsidR="00CF4446" w:rsidRPr="00076AB4" w:rsidRDefault="00D356DF" w:rsidP="00CF4446">
            <w:pPr>
              <w:tabs>
                <w:tab w:val="left" w:pos="709"/>
                <w:tab w:val="left" w:pos="993"/>
              </w:tabs>
              <w:spacing w:line="276" w:lineRule="auto"/>
              <w:jc w:val="center"/>
              <w:rPr>
                <w:color w:val="FF0000"/>
                <w:szCs w:val="22"/>
                <w:highlight w:val="yellow"/>
                <w:lang w:val="ru-RU" w:bidi="ru-RU"/>
              </w:rPr>
            </w:pPr>
            <w:r w:rsidRPr="006400ED">
              <w:rPr>
                <w:szCs w:val="22"/>
                <w:lang w:val="ru-RU" w:bidi="ru-RU"/>
              </w:rPr>
              <w:t>3</w:t>
            </w:r>
            <w:r w:rsidR="00211590">
              <w:rPr>
                <w:szCs w:val="22"/>
                <w:lang w:val="ru-RU" w:bidi="ru-RU"/>
              </w:rPr>
              <w:t>7</w:t>
            </w:r>
          </w:p>
        </w:tc>
      </w:tr>
      <w:tr w:rsidR="00CF4446" w:rsidRPr="00CF4446" w14:paraId="0E61F3BB" w14:textId="77777777" w:rsidTr="004E4918">
        <w:trPr>
          <w:jc w:val="center"/>
        </w:trPr>
        <w:tc>
          <w:tcPr>
            <w:tcW w:w="988" w:type="dxa"/>
          </w:tcPr>
          <w:p w14:paraId="5D81BF32"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11.</w:t>
            </w:r>
          </w:p>
        </w:tc>
        <w:tc>
          <w:tcPr>
            <w:tcW w:w="7229" w:type="dxa"/>
          </w:tcPr>
          <w:p w14:paraId="5590C74A" w14:textId="37BF1FCA" w:rsidR="00CF4446" w:rsidRPr="00CF4446" w:rsidRDefault="00CF4446" w:rsidP="00CF4446">
            <w:pPr>
              <w:jc w:val="both"/>
              <w:rPr>
                <w:color w:val="000000"/>
                <w:szCs w:val="22"/>
                <w:lang w:val="ru-RU" w:bidi="ru-RU"/>
              </w:rPr>
            </w:pPr>
            <w:r w:rsidRPr="00CF4446">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Pr>
                <w:color w:val="000000"/>
                <w:szCs w:val="22"/>
                <w:lang w:val="ru-RU" w:bidi="ru-RU"/>
              </w:rPr>
              <w:t xml:space="preserve">ных систем </w:t>
            </w:r>
          </w:p>
        </w:tc>
        <w:tc>
          <w:tcPr>
            <w:tcW w:w="1128" w:type="dxa"/>
          </w:tcPr>
          <w:p w14:paraId="2E3A51D4" w14:textId="4AE7B722" w:rsidR="00CF4446" w:rsidRPr="006400ED" w:rsidRDefault="00171F3F" w:rsidP="00CF4446">
            <w:pPr>
              <w:tabs>
                <w:tab w:val="left" w:pos="709"/>
                <w:tab w:val="left" w:pos="993"/>
              </w:tabs>
              <w:spacing w:line="276" w:lineRule="auto"/>
              <w:jc w:val="center"/>
              <w:rPr>
                <w:szCs w:val="22"/>
                <w:highlight w:val="yellow"/>
                <w:lang w:val="ru-RU" w:bidi="ru-RU"/>
              </w:rPr>
            </w:pPr>
            <w:r w:rsidRPr="006400ED">
              <w:rPr>
                <w:szCs w:val="22"/>
                <w:lang w:val="ru-RU" w:bidi="ru-RU"/>
              </w:rPr>
              <w:t>3</w:t>
            </w:r>
            <w:r w:rsidR="004106F8">
              <w:rPr>
                <w:szCs w:val="22"/>
                <w:lang w:val="ru-RU" w:bidi="ru-RU"/>
              </w:rPr>
              <w:t>9</w:t>
            </w:r>
          </w:p>
        </w:tc>
      </w:tr>
      <w:tr w:rsidR="00CF4446" w:rsidRPr="00CF4446" w14:paraId="6BB634D2" w14:textId="77777777" w:rsidTr="004E4918">
        <w:trPr>
          <w:jc w:val="center"/>
        </w:trPr>
        <w:tc>
          <w:tcPr>
            <w:tcW w:w="988" w:type="dxa"/>
          </w:tcPr>
          <w:p w14:paraId="5ED00BD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12.</w:t>
            </w:r>
          </w:p>
        </w:tc>
        <w:tc>
          <w:tcPr>
            <w:tcW w:w="7229" w:type="dxa"/>
          </w:tcPr>
          <w:p w14:paraId="6E645A07"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24677E7D" w:rsidR="00383DDA" w:rsidRPr="006400ED" w:rsidRDefault="00171F3F" w:rsidP="00383DDA">
            <w:pPr>
              <w:tabs>
                <w:tab w:val="left" w:pos="709"/>
                <w:tab w:val="left" w:pos="993"/>
              </w:tabs>
              <w:spacing w:line="276" w:lineRule="auto"/>
              <w:jc w:val="center"/>
              <w:rPr>
                <w:szCs w:val="22"/>
                <w:highlight w:val="yellow"/>
                <w:lang w:val="ru-RU" w:bidi="ru-RU"/>
              </w:rPr>
            </w:pPr>
            <w:r w:rsidRPr="006400ED">
              <w:rPr>
                <w:szCs w:val="22"/>
                <w:lang w:val="ru-RU" w:bidi="ru-RU"/>
              </w:rPr>
              <w:t>3</w:t>
            </w:r>
            <w:r w:rsidR="006400ED" w:rsidRPr="006400ED">
              <w:rPr>
                <w:szCs w:val="22"/>
                <w:lang w:val="ru-RU" w:bidi="ru-RU"/>
              </w:rPr>
              <w:t>9</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1DE35F9B" w:rsidR="002B13D8" w:rsidRDefault="002B13D8" w:rsidP="00C5458E"/>
    <w:p w14:paraId="400B41A0" w14:textId="77777777" w:rsidR="00773489" w:rsidRDefault="00773489" w:rsidP="004A6289">
      <w:pPr>
        <w:pStyle w:val="11"/>
      </w:pPr>
    </w:p>
    <w:p w14:paraId="07DC8CB4" w14:textId="77777777" w:rsidR="00773489" w:rsidRDefault="00773489" w:rsidP="004A6289">
      <w:pPr>
        <w:pStyle w:val="11"/>
      </w:pPr>
    </w:p>
    <w:p w14:paraId="525A3F27" w14:textId="77777777" w:rsidR="00773489" w:rsidRDefault="00773489" w:rsidP="004A6289">
      <w:pPr>
        <w:pStyle w:val="11"/>
      </w:pPr>
    </w:p>
    <w:p w14:paraId="0234D8CF" w14:textId="77777777" w:rsidR="00773489" w:rsidRDefault="00773489" w:rsidP="004A6289">
      <w:pPr>
        <w:pStyle w:val="11"/>
      </w:pPr>
    </w:p>
    <w:p w14:paraId="614B746C" w14:textId="77777777" w:rsidR="00773489" w:rsidRDefault="00773489" w:rsidP="004A6289">
      <w:pPr>
        <w:pStyle w:val="11"/>
      </w:pPr>
    </w:p>
    <w:p w14:paraId="6A918F87" w14:textId="77777777" w:rsidR="00773489" w:rsidRDefault="00773489" w:rsidP="004A6289">
      <w:pPr>
        <w:pStyle w:val="11"/>
      </w:pPr>
    </w:p>
    <w:p w14:paraId="36C508F2" w14:textId="6D3C14D8" w:rsidR="008C5E84" w:rsidRPr="00076AB4" w:rsidRDefault="008C5E84" w:rsidP="004A6289">
      <w:pPr>
        <w:pStyle w:val="11"/>
      </w:pPr>
      <w:r w:rsidRPr="00076AB4">
        <w:t xml:space="preserve">1 . Наименование дисциплины </w:t>
      </w:r>
    </w:p>
    <w:p w14:paraId="25B39C20" w14:textId="77777777" w:rsidR="008B1E07" w:rsidRPr="00076AB4" w:rsidRDefault="008B1E07" w:rsidP="00C364A7">
      <w:pPr>
        <w:pStyle w:val="Default"/>
        <w:spacing w:after="240"/>
        <w:jc w:val="both"/>
        <w:rPr>
          <w:sz w:val="28"/>
          <w:szCs w:val="28"/>
        </w:rPr>
      </w:pPr>
      <w:r w:rsidRPr="00076AB4">
        <w:rPr>
          <w:sz w:val="28"/>
          <w:szCs w:val="28"/>
        </w:rPr>
        <w:t xml:space="preserve">«История мировых цивилизаций» </w:t>
      </w:r>
    </w:p>
    <w:p w14:paraId="255A32D9" w14:textId="6A5A4FC8" w:rsidR="001E0953" w:rsidRPr="00076AB4" w:rsidRDefault="001E0953" w:rsidP="00C364A7">
      <w:pPr>
        <w:pStyle w:val="Default"/>
        <w:spacing w:after="240"/>
        <w:jc w:val="both"/>
        <w:rPr>
          <w:b/>
          <w:bCs/>
          <w:color w:val="auto"/>
          <w:sz w:val="28"/>
          <w:szCs w:val="28"/>
        </w:rPr>
      </w:pPr>
      <w:r w:rsidRPr="00076AB4">
        <w:rPr>
          <w:b/>
          <w:bCs/>
          <w:color w:val="auto"/>
          <w:sz w:val="28"/>
          <w:szCs w:val="28"/>
        </w:rPr>
        <w:t xml:space="preserve">2. </w:t>
      </w:r>
      <w:r w:rsidR="002B13D8" w:rsidRPr="00076AB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76AB4">
        <w:rPr>
          <w:b/>
          <w:bCs/>
          <w:color w:val="auto"/>
          <w:sz w:val="28"/>
          <w:szCs w:val="28"/>
        </w:rPr>
        <w:t xml:space="preserve"> </w:t>
      </w:r>
      <w:r w:rsidR="00967BAB" w:rsidRPr="00076AB4">
        <w:rPr>
          <w:b/>
          <w:bCs/>
          <w:color w:val="auto"/>
          <w:sz w:val="28"/>
          <w:szCs w:val="28"/>
        </w:rPr>
        <w:t xml:space="preserve"> </w:t>
      </w:r>
    </w:p>
    <w:p w14:paraId="140ECB20" w14:textId="77777777" w:rsidR="00DA10E1" w:rsidRPr="00FB0A0D" w:rsidRDefault="00DA10E1" w:rsidP="00DA10E1">
      <w:pPr>
        <w:pStyle w:val="Default"/>
        <w:jc w:val="both"/>
        <w:rPr>
          <w:color w:val="auto"/>
          <w:sz w:val="28"/>
          <w:szCs w:val="28"/>
        </w:rPr>
      </w:pPr>
    </w:p>
    <w:tbl>
      <w:tblPr>
        <w:tblStyle w:val="aa"/>
        <w:tblW w:w="5082" w:type="pct"/>
        <w:tblInd w:w="-147" w:type="dxa"/>
        <w:tblLayout w:type="fixed"/>
        <w:tblLook w:val="04A0" w:firstRow="1" w:lastRow="0" w:firstColumn="1" w:lastColumn="0" w:noHBand="0" w:noVBand="1"/>
      </w:tblPr>
      <w:tblGrid>
        <w:gridCol w:w="1121"/>
        <w:gridCol w:w="1816"/>
        <w:gridCol w:w="2931"/>
        <w:gridCol w:w="3630"/>
      </w:tblGrid>
      <w:tr w:rsidR="000007E2" w:rsidRPr="00383DDA" w14:paraId="373CEF42" w14:textId="77777777" w:rsidTr="00193C91">
        <w:tc>
          <w:tcPr>
            <w:tcW w:w="590" w:type="pct"/>
          </w:tcPr>
          <w:p w14:paraId="7D5EFAC5" w14:textId="77777777" w:rsidR="00967DE0" w:rsidRPr="00025270" w:rsidRDefault="002B13D8" w:rsidP="002445A8">
            <w:pPr>
              <w:tabs>
                <w:tab w:val="left" w:pos="540"/>
              </w:tabs>
              <w:contextualSpacing/>
              <w:jc w:val="both"/>
              <w:rPr>
                <w:b/>
                <w:bCs/>
              </w:rPr>
            </w:pPr>
            <w:r w:rsidRPr="00025270">
              <w:rPr>
                <w:b/>
                <w:bCs/>
              </w:rPr>
              <w:t>Код компе</w:t>
            </w:r>
          </w:p>
          <w:p w14:paraId="6A059EF4" w14:textId="6709C888" w:rsidR="002B13D8" w:rsidRPr="00025270" w:rsidRDefault="002B13D8" w:rsidP="002445A8">
            <w:pPr>
              <w:tabs>
                <w:tab w:val="left" w:pos="540"/>
              </w:tabs>
              <w:contextualSpacing/>
              <w:jc w:val="both"/>
              <w:rPr>
                <w:b/>
                <w:bCs/>
              </w:rPr>
            </w:pPr>
            <w:proofErr w:type="spellStart"/>
            <w:r w:rsidRPr="00025270">
              <w:rPr>
                <w:b/>
                <w:bCs/>
              </w:rPr>
              <w:t>тенции</w:t>
            </w:r>
            <w:proofErr w:type="spellEnd"/>
          </w:p>
        </w:tc>
        <w:tc>
          <w:tcPr>
            <w:tcW w:w="956" w:type="pct"/>
          </w:tcPr>
          <w:p w14:paraId="74AFE5AE" w14:textId="77777777" w:rsidR="002B13D8" w:rsidRPr="00025270" w:rsidRDefault="002B13D8" w:rsidP="002445A8">
            <w:pPr>
              <w:tabs>
                <w:tab w:val="left" w:pos="540"/>
              </w:tabs>
              <w:contextualSpacing/>
              <w:jc w:val="both"/>
              <w:rPr>
                <w:b/>
                <w:bCs/>
              </w:rPr>
            </w:pPr>
            <w:r w:rsidRPr="00025270">
              <w:rPr>
                <w:b/>
                <w:bCs/>
              </w:rPr>
              <w:t>Наименование компетенции</w:t>
            </w:r>
          </w:p>
        </w:tc>
        <w:tc>
          <w:tcPr>
            <w:tcW w:w="1543" w:type="pct"/>
          </w:tcPr>
          <w:p w14:paraId="1B0B4BC2" w14:textId="77777777" w:rsidR="002B13D8" w:rsidRPr="00025270" w:rsidRDefault="002B13D8" w:rsidP="002445A8">
            <w:pPr>
              <w:tabs>
                <w:tab w:val="left" w:pos="540"/>
              </w:tabs>
              <w:contextualSpacing/>
              <w:jc w:val="both"/>
              <w:rPr>
                <w:b/>
                <w:bCs/>
              </w:rPr>
            </w:pPr>
            <w:r w:rsidRPr="00025270">
              <w:rPr>
                <w:b/>
                <w:bCs/>
              </w:rPr>
              <w:t>Индикаторы достижения компетенции</w:t>
            </w:r>
            <w:r w:rsidRPr="00025270">
              <w:rPr>
                <w:rStyle w:val="afa"/>
                <w:b/>
                <w:bCs/>
              </w:rPr>
              <w:footnoteReference w:id="1"/>
            </w:r>
          </w:p>
        </w:tc>
        <w:tc>
          <w:tcPr>
            <w:tcW w:w="1911" w:type="pct"/>
          </w:tcPr>
          <w:p w14:paraId="1276E82D" w14:textId="77777777" w:rsidR="002B13D8" w:rsidRDefault="0081428F" w:rsidP="002445A8">
            <w:pPr>
              <w:tabs>
                <w:tab w:val="left" w:pos="540"/>
              </w:tabs>
              <w:contextualSpacing/>
              <w:jc w:val="both"/>
              <w:rPr>
                <w:b/>
                <w:bCs/>
              </w:rPr>
            </w:pPr>
            <w:r w:rsidRPr="00025270">
              <w:rPr>
                <w:b/>
                <w:bCs/>
              </w:rPr>
              <w:t>Результаты обучения (умения и знания), соотнесенные с индикаторами достижения компетенции</w:t>
            </w:r>
          </w:p>
          <w:p w14:paraId="1B661B95" w14:textId="2E1FBBDD" w:rsidR="00025270" w:rsidRPr="00025270" w:rsidRDefault="00025270" w:rsidP="002445A8">
            <w:pPr>
              <w:tabs>
                <w:tab w:val="left" w:pos="540"/>
              </w:tabs>
              <w:contextualSpacing/>
              <w:jc w:val="both"/>
              <w:rPr>
                <w:b/>
                <w:bCs/>
              </w:rPr>
            </w:pPr>
          </w:p>
        </w:tc>
      </w:tr>
      <w:tr w:rsidR="00967DE0" w:rsidRPr="00383DDA" w14:paraId="00B94995" w14:textId="77777777" w:rsidTr="00193C91">
        <w:trPr>
          <w:trHeight w:val="2509"/>
        </w:trPr>
        <w:tc>
          <w:tcPr>
            <w:tcW w:w="590" w:type="pct"/>
            <w:vMerge w:val="restart"/>
          </w:tcPr>
          <w:p w14:paraId="12C2DC80" w14:textId="20BCDF52" w:rsidR="000E792B" w:rsidRPr="00515210" w:rsidRDefault="000E792B" w:rsidP="008B1E07">
            <w:pPr>
              <w:tabs>
                <w:tab w:val="left" w:pos="540"/>
              </w:tabs>
              <w:contextualSpacing/>
              <w:jc w:val="both"/>
              <w:rPr>
                <w:b/>
                <w:bCs/>
                <w:sz w:val="22"/>
                <w:szCs w:val="22"/>
              </w:rPr>
            </w:pPr>
            <w:r w:rsidRPr="00515210">
              <w:rPr>
                <w:b/>
                <w:bCs/>
                <w:sz w:val="22"/>
                <w:szCs w:val="22"/>
              </w:rPr>
              <w:t>УК-5</w:t>
            </w:r>
          </w:p>
        </w:tc>
        <w:tc>
          <w:tcPr>
            <w:tcW w:w="956" w:type="pct"/>
            <w:vMerge w:val="restart"/>
          </w:tcPr>
          <w:p w14:paraId="096FF45E" w14:textId="77777777" w:rsidR="000E792B" w:rsidRPr="00025270" w:rsidRDefault="000E792B" w:rsidP="008B1E07">
            <w:pPr>
              <w:tabs>
                <w:tab w:val="left" w:pos="540"/>
              </w:tabs>
              <w:contextualSpacing/>
              <w:jc w:val="both"/>
            </w:pPr>
            <w:r w:rsidRPr="00025270">
              <w:t>Способен воспринимать межкультурное разнообразие общества в социально-историческом, этическом и философских контекстах</w:t>
            </w:r>
          </w:p>
          <w:p w14:paraId="08DD4F04" w14:textId="77777777" w:rsidR="00515210" w:rsidRPr="00025270" w:rsidRDefault="00515210" w:rsidP="008B1E07">
            <w:pPr>
              <w:tabs>
                <w:tab w:val="left" w:pos="540"/>
              </w:tabs>
              <w:contextualSpacing/>
              <w:jc w:val="both"/>
            </w:pPr>
          </w:p>
          <w:p w14:paraId="5891DCBC" w14:textId="165EA850" w:rsidR="00515210" w:rsidRPr="00025270" w:rsidRDefault="00515210" w:rsidP="008B1E07">
            <w:pPr>
              <w:tabs>
                <w:tab w:val="left" w:pos="540"/>
              </w:tabs>
              <w:contextualSpacing/>
              <w:jc w:val="both"/>
            </w:pPr>
          </w:p>
        </w:tc>
        <w:tc>
          <w:tcPr>
            <w:tcW w:w="1543" w:type="pct"/>
          </w:tcPr>
          <w:p w14:paraId="6ECE0803" w14:textId="2C9136D3" w:rsidR="000E792B" w:rsidRPr="00025270" w:rsidRDefault="000E792B" w:rsidP="00235CB7">
            <w:pPr>
              <w:contextualSpacing/>
              <w:jc w:val="both"/>
            </w:pPr>
            <w:r w:rsidRPr="00025270">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1911" w:type="pct"/>
          </w:tcPr>
          <w:p w14:paraId="733E88B3" w14:textId="0BAC9AA3" w:rsidR="000E792B" w:rsidRPr="00025270" w:rsidRDefault="000E792B" w:rsidP="008B1E07">
            <w:pPr>
              <w:tabs>
                <w:tab w:val="left" w:pos="540"/>
              </w:tabs>
              <w:jc w:val="both"/>
              <w:rPr>
                <w:bCs/>
                <w:lang w:eastAsia="en-US"/>
              </w:rPr>
            </w:pPr>
            <w:r w:rsidRPr="00025270">
              <w:rPr>
                <w:b/>
                <w:lang w:eastAsia="en-US"/>
              </w:rPr>
              <w:t xml:space="preserve">знать: </w:t>
            </w:r>
            <w:r w:rsidR="00515210" w:rsidRPr="00025270">
              <w:t>основны</w:t>
            </w:r>
            <w:r w:rsidR="002A702E" w:rsidRPr="00025270">
              <w:t>е</w:t>
            </w:r>
            <w:r w:rsidR="00515210" w:rsidRPr="00025270">
              <w:t xml:space="preserve"> факт</w:t>
            </w:r>
            <w:r w:rsidR="008A75B6" w:rsidRPr="00025270">
              <w:t>ы</w:t>
            </w:r>
            <w:r w:rsidR="00235CB7" w:rsidRPr="00025270">
              <w:t>,</w:t>
            </w:r>
            <w:r w:rsidR="008A75B6" w:rsidRPr="00025270">
              <w:t xml:space="preserve"> закономерности и специфику</w:t>
            </w:r>
            <w:r w:rsidR="00515210" w:rsidRPr="00025270">
              <w:t xml:space="preserve"> </w:t>
            </w:r>
            <w:r w:rsidR="008A75B6" w:rsidRPr="00025270">
              <w:t xml:space="preserve">в </w:t>
            </w:r>
            <w:r w:rsidR="00515210" w:rsidRPr="00025270">
              <w:t>развитии мировых цивилизаций.</w:t>
            </w:r>
          </w:p>
          <w:p w14:paraId="5B7F8EDA" w14:textId="77777777" w:rsidR="00773489" w:rsidRDefault="00773489" w:rsidP="008B1E07">
            <w:pPr>
              <w:tabs>
                <w:tab w:val="left" w:pos="540"/>
              </w:tabs>
              <w:jc w:val="both"/>
              <w:rPr>
                <w:b/>
                <w:lang w:eastAsia="en-US"/>
              </w:rPr>
            </w:pPr>
          </w:p>
          <w:p w14:paraId="7C6CDD74" w14:textId="406E1DF1" w:rsidR="000E792B" w:rsidRPr="00025270" w:rsidRDefault="000E792B" w:rsidP="008B1E07">
            <w:pPr>
              <w:tabs>
                <w:tab w:val="left" w:pos="540"/>
              </w:tabs>
              <w:jc w:val="both"/>
              <w:rPr>
                <w:b/>
              </w:rPr>
            </w:pPr>
            <w:r w:rsidRPr="00025270">
              <w:rPr>
                <w:b/>
                <w:lang w:eastAsia="en-US"/>
              </w:rPr>
              <w:t xml:space="preserve">уметь: </w:t>
            </w:r>
            <w:r w:rsidR="008A75B6" w:rsidRPr="00025270">
              <w:rPr>
                <w:bCs/>
                <w:lang w:eastAsia="en-US"/>
              </w:rPr>
              <w:t>применять знания о закономерностях и специфики развития мировых цивилизаций для формирования мировоззренческой оценки происходящих процессов.</w:t>
            </w:r>
          </w:p>
          <w:p w14:paraId="7116549F" w14:textId="3D9FCC4B" w:rsidR="000E792B" w:rsidRPr="00025270" w:rsidRDefault="000E792B" w:rsidP="000007E2"/>
        </w:tc>
      </w:tr>
      <w:tr w:rsidR="00967DE0" w:rsidRPr="00383DDA" w14:paraId="5240BFF5" w14:textId="77777777" w:rsidTr="00193C91">
        <w:trPr>
          <w:trHeight w:val="3382"/>
        </w:trPr>
        <w:tc>
          <w:tcPr>
            <w:tcW w:w="590" w:type="pct"/>
            <w:vMerge/>
          </w:tcPr>
          <w:p w14:paraId="45CC7ADC" w14:textId="77777777" w:rsidR="000E792B" w:rsidRDefault="000E792B" w:rsidP="008B1E07">
            <w:pPr>
              <w:tabs>
                <w:tab w:val="left" w:pos="540"/>
              </w:tabs>
              <w:contextualSpacing/>
              <w:jc w:val="both"/>
              <w:rPr>
                <w:sz w:val="22"/>
                <w:szCs w:val="22"/>
              </w:rPr>
            </w:pPr>
          </w:p>
        </w:tc>
        <w:tc>
          <w:tcPr>
            <w:tcW w:w="956" w:type="pct"/>
            <w:vMerge/>
          </w:tcPr>
          <w:p w14:paraId="50922D34" w14:textId="77777777" w:rsidR="000E792B" w:rsidRPr="00025270" w:rsidRDefault="000E792B" w:rsidP="008B1E07">
            <w:pPr>
              <w:tabs>
                <w:tab w:val="left" w:pos="540"/>
              </w:tabs>
              <w:contextualSpacing/>
              <w:jc w:val="both"/>
            </w:pPr>
          </w:p>
        </w:tc>
        <w:tc>
          <w:tcPr>
            <w:tcW w:w="1543" w:type="pct"/>
          </w:tcPr>
          <w:p w14:paraId="2D33113D" w14:textId="77777777" w:rsidR="000E792B" w:rsidRPr="00025270" w:rsidRDefault="000E792B" w:rsidP="000E792B">
            <w:pPr>
              <w:contextualSpacing/>
              <w:jc w:val="both"/>
            </w:pPr>
            <w:r w:rsidRPr="00025270">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12DCF138" w14:textId="77777777" w:rsidR="000E792B" w:rsidRPr="00025270" w:rsidRDefault="000E792B" w:rsidP="008B1E07">
            <w:pPr>
              <w:contextualSpacing/>
              <w:jc w:val="both"/>
            </w:pPr>
          </w:p>
        </w:tc>
        <w:tc>
          <w:tcPr>
            <w:tcW w:w="1911" w:type="pct"/>
          </w:tcPr>
          <w:p w14:paraId="569EE885" w14:textId="6133D3A2" w:rsidR="00967DE0" w:rsidRPr="00025270" w:rsidRDefault="00967DE0" w:rsidP="00967DE0">
            <w:pPr>
              <w:tabs>
                <w:tab w:val="left" w:pos="540"/>
              </w:tabs>
              <w:jc w:val="both"/>
              <w:rPr>
                <w:bCs/>
                <w:lang w:eastAsia="en-US"/>
              </w:rPr>
            </w:pPr>
            <w:r w:rsidRPr="00025270">
              <w:rPr>
                <w:b/>
                <w:lang w:eastAsia="en-US"/>
              </w:rPr>
              <w:t xml:space="preserve">знать: </w:t>
            </w:r>
            <w:r w:rsidR="00235CB7" w:rsidRPr="00025270">
              <w:rPr>
                <w:bCs/>
                <w:lang w:eastAsia="en-US"/>
              </w:rPr>
              <w:t>основные методы исторического и логического анализа для формулировки аргументированных суждений и умозаключений в профессиональной деятельности.</w:t>
            </w:r>
          </w:p>
          <w:p w14:paraId="34D5CBF8" w14:textId="77777777" w:rsidR="00773489" w:rsidRDefault="00773489" w:rsidP="000007E2">
            <w:pPr>
              <w:tabs>
                <w:tab w:val="left" w:pos="540"/>
              </w:tabs>
              <w:jc w:val="both"/>
              <w:rPr>
                <w:b/>
                <w:lang w:eastAsia="en-US"/>
              </w:rPr>
            </w:pPr>
          </w:p>
          <w:p w14:paraId="577C9AD7" w14:textId="64A1F8E1" w:rsidR="000E792B" w:rsidRDefault="00967DE0" w:rsidP="000007E2">
            <w:pPr>
              <w:tabs>
                <w:tab w:val="left" w:pos="540"/>
              </w:tabs>
              <w:jc w:val="both"/>
              <w:rPr>
                <w:bCs/>
                <w:lang w:eastAsia="en-US"/>
              </w:rPr>
            </w:pPr>
            <w:r w:rsidRPr="00025270">
              <w:rPr>
                <w:b/>
                <w:lang w:eastAsia="en-US"/>
              </w:rPr>
              <w:t>уметь:</w:t>
            </w:r>
            <w:r w:rsidR="00235CB7" w:rsidRPr="00025270">
              <w:rPr>
                <w:b/>
                <w:lang w:eastAsia="en-US"/>
              </w:rPr>
              <w:t xml:space="preserve"> </w:t>
            </w:r>
            <w:r w:rsidR="00235CB7" w:rsidRPr="00025270">
              <w:rPr>
                <w:bCs/>
                <w:lang w:eastAsia="en-US"/>
              </w:rPr>
              <w:t>применять</w:t>
            </w:r>
            <w:r w:rsidR="00235CB7" w:rsidRPr="00025270">
              <w:rPr>
                <w:b/>
                <w:lang w:eastAsia="en-US"/>
              </w:rPr>
              <w:t xml:space="preserve"> </w:t>
            </w:r>
            <w:r w:rsidR="00235CB7" w:rsidRPr="00025270">
              <w:rPr>
                <w:bCs/>
                <w:lang w:eastAsia="en-US"/>
              </w:rPr>
              <w:t>основные методы исторического и логического анализа для формулировки аргументированных суждений и умозаключений в профессиональной деятельности.</w:t>
            </w:r>
          </w:p>
          <w:p w14:paraId="411EB634" w14:textId="67B64B88" w:rsidR="00AC3D79" w:rsidRPr="00025270" w:rsidRDefault="00AC3D79" w:rsidP="000007E2">
            <w:pPr>
              <w:tabs>
                <w:tab w:val="left" w:pos="540"/>
              </w:tabs>
              <w:jc w:val="both"/>
              <w:rPr>
                <w:b/>
                <w:lang w:eastAsia="en-US"/>
              </w:rPr>
            </w:pPr>
          </w:p>
        </w:tc>
      </w:tr>
      <w:tr w:rsidR="00967DE0" w:rsidRPr="00383DDA" w14:paraId="71A3E496" w14:textId="77777777" w:rsidTr="00773489">
        <w:trPr>
          <w:trHeight w:val="845"/>
        </w:trPr>
        <w:tc>
          <w:tcPr>
            <w:tcW w:w="590" w:type="pct"/>
            <w:vMerge/>
          </w:tcPr>
          <w:p w14:paraId="1910F665" w14:textId="77777777" w:rsidR="000E792B" w:rsidRDefault="000E792B" w:rsidP="008B1E07">
            <w:pPr>
              <w:tabs>
                <w:tab w:val="left" w:pos="540"/>
              </w:tabs>
              <w:contextualSpacing/>
              <w:jc w:val="both"/>
              <w:rPr>
                <w:sz w:val="22"/>
                <w:szCs w:val="22"/>
              </w:rPr>
            </w:pPr>
          </w:p>
        </w:tc>
        <w:tc>
          <w:tcPr>
            <w:tcW w:w="956" w:type="pct"/>
            <w:vMerge/>
          </w:tcPr>
          <w:p w14:paraId="3AC932BF" w14:textId="77777777" w:rsidR="000E792B" w:rsidRPr="00025270" w:rsidRDefault="000E792B" w:rsidP="008B1E07">
            <w:pPr>
              <w:tabs>
                <w:tab w:val="left" w:pos="540"/>
              </w:tabs>
              <w:contextualSpacing/>
              <w:jc w:val="both"/>
            </w:pPr>
          </w:p>
        </w:tc>
        <w:tc>
          <w:tcPr>
            <w:tcW w:w="1543" w:type="pct"/>
          </w:tcPr>
          <w:p w14:paraId="53AC89C0" w14:textId="4C435951" w:rsidR="000E792B" w:rsidRPr="00025270" w:rsidRDefault="000E792B" w:rsidP="008B1E07">
            <w:pPr>
              <w:contextualSpacing/>
              <w:jc w:val="both"/>
            </w:pPr>
            <w:r w:rsidRPr="00025270">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1911" w:type="pct"/>
          </w:tcPr>
          <w:p w14:paraId="6AEB7561" w14:textId="169FBA8C" w:rsidR="00967DE0" w:rsidRPr="00025270" w:rsidRDefault="00967DE0" w:rsidP="00967DE0">
            <w:pPr>
              <w:tabs>
                <w:tab w:val="left" w:pos="540"/>
              </w:tabs>
              <w:jc w:val="both"/>
              <w:rPr>
                <w:b/>
                <w:lang w:eastAsia="en-US"/>
              </w:rPr>
            </w:pPr>
            <w:r w:rsidRPr="00025270">
              <w:rPr>
                <w:b/>
                <w:lang w:eastAsia="en-US"/>
              </w:rPr>
              <w:t xml:space="preserve">знать: </w:t>
            </w:r>
            <w:r w:rsidR="00160257" w:rsidRPr="00025270">
              <w:rPr>
                <w:bCs/>
                <w:lang w:eastAsia="en-US"/>
              </w:rPr>
              <w:t xml:space="preserve">основные </w:t>
            </w:r>
            <w:r w:rsidR="00B4771E" w:rsidRPr="00025270">
              <w:rPr>
                <w:bCs/>
                <w:lang w:eastAsia="en-US"/>
              </w:rPr>
              <w:t xml:space="preserve">информационные ресурсы и </w:t>
            </w:r>
            <w:proofErr w:type="spellStart"/>
            <w:r w:rsidR="00160257" w:rsidRPr="00025270">
              <w:rPr>
                <w:bCs/>
                <w:lang w:eastAsia="en-US"/>
              </w:rPr>
              <w:t>источниковые</w:t>
            </w:r>
            <w:proofErr w:type="spellEnd"/>
            <w:r w:rsidR="00160257" w:rsidRPr="00025270">
              <w:rPr>
                <w:bCs/>
                <w:lang w:eastAsia="en-US"/>
              </w:rPr>
              <w:t xml:space="preserve"> базы для выявления и анализа закономерностей </w:t>
            </w:r>
            <w:r w:rsidR="00160257" w:rsidRPr="00025270">
              <w:t>мирового цивилизационного процесса.</w:t>
            </w:r>
          </w:p>
          <w:p w14:paraId="3174D1E4" w14:textId="77777777" w:rsidR="00773489" w:rsidRDefault="00773489" w:rsidP="002A702E">
            <w:pPr>
              <w:tabs>
                <w:tab w:val="left" w:pos="540"/>
              </w:tabs>
              <w:jc w:val="both"/>
              <w:rPr>
                <w:b/>
                <w:lang w:eastAsia="en-US"/>
              </w:rPr>
            </w:pPr>
          </w:p>
          <w:p w14:paraId="1D2D65B7" w14:textId="08FEC915" w:rsidR="000E792B" w:rsidRPr="00025270" w:rsidRDefault="00063553" w:rsidP="002A702E">
            <w:pPr>
              <w:tabs>
                <w:tab w:val="left" w:pos="540"/>
              </w:tabs>
              <w:jc w:val="both"/>
              <w:rPr>
                <w:b/>
                <w:lang w:eastAsia="en-US"/>
              </w:rPr>
            </w:pPr>
            <w:r w:rsidRPr="00025270">
              <w:rPr>
                <w:b/>
                <w:lang w:eastAsia="en-US"/>
              </w:rPr>
              <w:t>уметь:</w:t>
            </w:r>
            <w:r w:rsidR="00C83770" w:rsidRPr="00025270">
              <w:rPr>
                <w:b/>
                <w:lang w:eastAsia="en-US"/>
              </w:rPr>
              <w:t xml:space="preserve"> </w:t>
            </w:r>
            <w:r w:rsidR="00C83770" w:rsidRPr="00025270">
              <w:rPr>
                <w:bCs/>
                <w:lang w:eastAsia="en-US"/>
              </w:rPr>
              <w:t xml:space="preserve">выявлять и анализировать цивилизационные </w:t>
            </w:r>
            <w:r w:rsidR="00C83770" w:rsidRPr="00025270">
              <w:rPr>
                <w:bCs/>
                <w:lang w:eastAsia="en-US"/>
              </w:rPr>
              <w:lastRenderedPageBreak/>
              <w:t>закономерности в развитии стран мира в прошлом и настоящем.</w:t>
            </w:r>
          </w:p>
        </w:tc>
      </w:tr>
      <w:tr w:rsidR="006A2851" w:rsidRPr="00383DDA" w14:paraId="72115296" w14:textId="77777777" w:rsidTr="00193C91">
        <w:trPr>
          <w:trHeight w:val="2483"/>
        </w:trPr>
        <w:tc>
          <w:tcPr>
            <w:tcW w:w="590" w:type="pct"/>
            <w:vMerge w:val="restart"/>
          </w:tcPr>
          <w:p w14:paraId="37B37F6F" w14:textId="4F910587" w:rsidR="006A2851" w:rsidRPr="009107C9" w:rsidRDefault="006A2851" w:rsidP="00967DE0">
            <w:pPr>
              <w:tabs>
                <w:tab w:val="left" w:pos="540"/>
              </w:tabs>
              <w:contextualSpacing/>
              <w:jc w:val="both"/>
              <w:rPr>
                <w:b/>
                <w:bCs/>
                <w:sz w:val="22"/>
                <w:szCs w:val="22"/>
              </w:rPr>
            </w:pPr>
            <w:r w:rsidRPr="00383DDA">
              <w:rPr>
                <w:sz w:val="22"/>
                <w:szCs w:val="22"/>
              </w:rPr>
              <w:lastRenderedPageBreak/>
              <w:t xml:space="preserve"> </w:t>
            </w:r>
            <w:r w:rsidRPr="009107C9">
              <w:rPr>
                <w:b/>
                <w:bCs/>
                <w:sz w:val="22"/>
                <w:szCs w:val="22"/>
              </w:rPr>
              <w:t>ОПК-3</w:t>
            </w:r>
          </w:p>
        </w:tc>
        <w:tc>
          <w:tcPr>
            <w:tcW w:w="956" w:type="pct"/>
            <w:vMerge w:val="restart"/>
            <w:vAlign w:val="center"/>
          </w:tcPr>
          <w:p w14:paraId="535BA26B" w14:textId="027E5064" w:rsidR="00137F80" w:rsidRPr="00137F80" w:rsidRDefault="00137F80" w:rsidP="00137F80">
            <w:pPr>
              <w:tabs>
                <w:tab w:val="left" w:pos="540"/>
              </w:tabs>
              <w:jc w:val="both"/>
              <w:rPr>
                <w:bCs/>
                <w:lang w:eastAsia="en-US"/>
              </w:rPr>
            </w:pPr>
            <w:r w:rsidRPr="00137F80">
              <w:rPr>
                <w:bCs/>
                <w:lang w:eastAsia="en-US"/>
              </w:rPr>
              <w:t xml:space="preserve">Способен использовать методики организации и ведения учебного процесса, применять их в педагогической </w:t>
            </w:r>
            <w:r w:rsidR="00374FCA">
              <w:rPr>
                <w:bCs/>
                <w:lang w:eastAsia="en-US"/>
              </w:rPr>
              <w:t>деятельности в общеобразовательных</w:t>
            </w:r>
            <w:r w:rsidRPr="00137F80">
              <w:rPr>
                <w:bCs/>
                <w:lang w:eastAsia="en-US"/>
              </w:rPr>
              <w:t xml:space="preserve"> организациях и</w:t>
            </w:r>
            <w:r w:rsidR="00374FCA">
              <w:rPr>
                <w:bCs/>
                <w:lang w:eastAsia="en-US"/>
              </w:rPr>
              <w:t xml:space="preserve"> профессиональных образовательных</w:t>
            </w:r>
            <w:r w:rsidRPr="00137F80">
              <w:rPr>
                <w:bCs/>
                <w:lang w:eastAsia="en-US"/>
              </w:rPr>
              <w:t xml:space="preserve"> организациях</w:t>
            </w:r>
          </w:p>
          <w:p w14:paraId="7C2C9199" w14:textId="354BAB96" w:rsidR="006A2851" w:rsidRPr="00025270" w:rsidRDefault="006A2851" w:rsidP="00137F80">
            <w:pPr>
              <w:jc w:val="both"/>
            </w:pPr>
          </w:p>
        </w:tc>
        <w:tc>
          <w:tcPr>
            <w:tcW w:w="1543" w:type="pct"/>
            <w:vAlign w:val="center"/>
          </w:tcPr>
          <w:p w14:paraId="4DAFDA38" w14:textId="77777777" w:rsidR="006A2851" w:rsidRDefault="006A2851" w:rsidP="00A90616">
            <w:pPr>
              <w:jc w:val="both"/>
            </w:pPr>
            <w:r w:rsidRPr="00025270">
              <w:t>1. Использует различные методики организации и ведения учебного процесса.</w:t>
            </w:r>
            <w:r>
              <w:t xml:space="preserve"> </w:t>
            </w:r>
          </w:p>
          <w:p w14:paraId="23399A3F" w14:textId="77777777" w:rsidR="006A2851" w:rsidRPr="00BC4473" w:rsidRDefault="006A2851" w:rsidP="008B1E07">
            <w:pPr>
              <w:tabs>
                <w:tab w:val="left" w:pos="540"/>
              </w:tabs>
              <w:contextualSpacing/>
              <w:jc w:val="both"/>
              <w:rPr>
                <w:color w:val="FF0000"/>
              </w:rPr>
            </w:pPr>
          </w:p>
          <w:p w14:paraId="54DA9756" w14:textId="379D28F9" w:rsidR="006A2851" w:rsidRPr="00025270" w:rsidRDefault="006A2851" w:rsidP="00EF642E">
            <w:pPr>
              <w:widowControl w:val="0"/>
              <w:autoSpaceDE w:val="0"/>
              <w:autoSpaceDN w:val="0"/>
              <w:ind w:hanging="142"/>
              <w:jc w:val="both"/>
            </w:pPr>
          </w:p>
        </w:tc>
        <w:tc>
          <w:tcPr>
            <w:tcW w:w="1911" w:type="pct"/>
          </w:tcPr>
          <w:p w14:paraId="6B370269" w14:textId="09C6C48D" w:rsidR="006A2851" w:rsidRPr="00025270" w:rsidRDefault="006A2851" w:rsidP="008B1E07">
            <w:pPr>
              <w:tabs>
                <w:tab w:val="left" w:pos="540"/>
              </w:tabs>
              <w:jc w:val="both"/>
              <w:rPr>
                <w:bCs/>
                <w:lang w:eastAsia="en-US"/>
              </w:rPr>
            </w:pPr>
            <w:r w:rsidRPr="00025270">
              <w:rPr>
                <w:b/>
                <w:lang w:eastAsia="en-US"/>
              </w:rPr>
              <w:t xml:space="preserve">знать: </w:t>
            </w:r>
            <w:r w:rsidRPr="00025270">
              <w:rPr>
                <w:bCs/>
                <w:lang w:eastAsia="en-US"/>
              </w:rPr>
              <w:t>традиционные и цифровые приемы и методы организации учебного процесса для выполнения профессиональных задач.</w:t>
            </w:r>
          </w:p>
          <w:p w14:paraId="6714F553" w14:textId="77777777" w:rsidR="00773489" w:rsidRDefault="00773489" w:rsidP="000007E2">
            <w:pPr>
              <w:rPr>
                <w:b/>
                <w:lang w:eastAsia="en-US"/>
              </w:rPr>
            </w:pPr>
          </w:p>
          <w:p w14:paraId="2446A755" w14:textId="08B01B53" w:rsidR="006A2851" w:rsidRDefault="006A2851" w:rsidP="000007E2">
            <w:r w:rsidRPr="00025270">
              <w:rPr>
                <w:b/>
                <w:lang w:eastAsia="en-US"/>
              </w:rPr>
              <w:t xml:space="preserve">уметь: </w:t>
            </w:r>
            <w:r w:rsidRPr="00025270">
              <w:rPr>
                <w:bCs/>
                <w:lang w:eastAsia="en-US"/>
              </w:rPr>
              <w:t>применять традиционные и новейшие цифровые технологии организации и ведения учебного процесса для решения профессиональных задач.</w:t>
            </w:r>
            <w:r w:rsidRPr="00025270">
              <w:t xml:space="preserve"> </w:t>
            </w:r>
          </w:p>
          <w:p w14:paraId="60ECA8B7" w14:textId="4B794394" w:rsidR="006A2851" w:rsidRPr="00BC4473" w:rsidRDefault="006A2851" w:rsidP="000007E2">
            <w:pPr>
              <w:rPr>
                <w:b/>
              </w:rPr>
            </w:pPr>
          </w:p>
        </w:tc>
      </w:tr>
      <w:tr w:rsidR="006A2851" w:rsidRPr="00383DDA" w14:paraId="7830AABD" w14:textId="77777777" w:rsidTr="00193C91">
        <w:trPr>
          <w:trHeight w:val="2482"/>
        </w:trPr>
        <w:tc>
          <w:tcPr>
            <w:tcW w:w="590" w:type="pct"/>
            <w:vMerge/>
          </w:tcPr>
          <w:p w14:paraId="681DFDB2" w14:textId="77777777" w:rsidR="006A2851" w:rsidRPr="00383DDA" w:rsidRDefault="006A2851" w:rsidP="00967DE0">
            <w:pPr>
              <w:tabs>
                <w:tab w:val="left" w:pos="540"/>
              </w:tabs>
              <w:contextualSpacing/>
              <w:jc w:val="both"/>
              <w:rPr>
                <w:sz w:val="22"/>
                <w:szCs w:val="22"/>
              </w:rPr>
            </w:pPr>
          </w:p>
        </w:tc>
        <w:tc>
          <w:tcPr>
            <w:tcW w:w="956" w:type="pct"/>
            <w:vMerge/>
            <w:vAlign w:val="center"/>
          </w:tcPr>
          <w:p w14:paraId="619A78F1" w14:textId="77777777" w:rsidR="006A2851" w:rsidRPr="00025270" w:rsidRDefault="006A2851" w:rsidP="008B1E07">
            <w:pPr>
              <w:jc w:val="both"/>
            </w:pPr>
          </w:p>
        </w:tc>
        <w:tc>
          <w:tcPr>
            <w:tcW w:w="1543" w:type="pct"/>
            <w:vAlign w:val="center"/>
          </w:tcPr>
          <w:p w14:paraId="4982CDA7" w14:textId="77777777" w:rsidR="006A2851" w:rsidRPr="006A2851" w:rsidRDefault="006A2851" w:rsidP="006A2851">
            <w:pPr>
              <w:jc w:val="both"/>
            </w:pPr>
            <w:r w:rsidRPr="006A2851">
              <w:t>2. Применяет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7E1EA93D" w14:textId="77777777" w:rsidR="006A2851" w:rsidRPr="00025270" w:rsidRDefault="006A2851" w:rsidP="00A90616">
            <w:pPr>
              <w:jc w:val="both"/>
            </w:pPr>
          </w:p>
        </w:tc>
        <w:tc>
          <w:tcPr>
            <w:tcW w:w="1911" w:type="pct"/>
          </w:tcPr>
          <w:p w14:paraId="06225AB6" w14:textId="0148056C" w:rsidR="006A2851" w:rsidRPr="006A2851" w:rsidRDefault="006A2851" w:rsidP="006A2851">
            <w:pPr>
              <w:rPr>
                <w:bCs/>
              </w:rPr>
            </w:pPr>
            <w:r w:rsidRPr="006A2851">
              <w:rPr>
                <w:b/>
              </w:rPr>
              <w:t>знать:</w:t>
            </w:r>
            <w:r>
              <w:rPr>
                <w:b/>
              </w:rPr>
              <w:t xml:space="preserve"> </w:t>
            </w:r>
            <w:r w:rsidR="00137F80">
              <w:rPr>
                <w:bCs/>
              </w:rPr>
              <w:t>различные</w:t>
            </w:r>
            <w:r>
              <w:rPr>
                <w:bCs/>
              </w:rPr>
              <w:t xml:space="preserve"> традиционные и новейшие цифровые методики</w:t>
            </w:r>
            <w:r>
              <w:t xml:space="preserve"> </w:t>
            </w:r>
            <w:r w:rsidRPr="006A2851">
              <w:rPr>
                <w:bCs/>
              </w:rPr>
              <w:t xml:space="preserve">организации и ведения учебного процесса </w:t>
            </w:r>
            <w:r>
              <w:rPr>
                <w:bCs/>
              </w:rPr>
              <w:t xml:space="preserve">для осуществления </w:t>
            </w:r>
            <w:r w:rsidRPr="006A2851">
              <w:rPr>
                <w:bCs/>
              </w:rPr>
              <w:t xml:space="preserve">педагогической деятельности </w:t>
            </w:r>
            <w:r w:rsidR="00374FCA">
              <w:rPr>
                <w:bCs/>
                <w:lang w:eastAsia="en-US"/>
              </w:rPr>
              <w:t>общеобразовательных</w:t>
            </w:r>
            <w:r w:rsidR="00374FCA" w:rsidRPr="00137F80">
              <w:rPr>
                <w:bCs/>
                <w:lang w:eastAsia="en-US"/>
              </w:rPr>
              <w:t xml:space="preserve"> организациях и</w:t>
            </w:r>
            <w:r w:rsidR="00374FCA">
              <w:rPr>
                <w:bCs/>
                <w:lang w:eastAsia="en-US"/>
              </w:rPr>
              <w:t xml:space="preserve"> профессиональных образовательных</w:t>
            </w:r>
            <w:r w:rsidR="00374FCA" w:rsidRPr="00137F80">
              <w:rPr>
                <w:bCs/>
                <w:lang w:eastAsia="en-US"/>
              </w:rPr>
              <w:t xml:space="preserve"> организациях</w:t>
            </w:r>
          </w:p>
          <w:p w14:paraId="696DCE58" w14:textId="77777777" w:rsidR="00773489" w:rsidRDefault="00773489" w:rsidP="006A2851">
            <w:pPr>
              <w:tabs>
                <w:tab w:val="left" w:pos="540"/>
              </w:tabs>
              <w:jc w:val="both"/>
              <w:rPr>
                <w:b/>
                <w:lang w:eastAsia="en-US"/>
              </w:rPr>
            </w:pPr>
          </w:p>
          <w:p w14:paraId="794F7461" w14:textId="1D9D14B7" w:rsidR="006A2851" w:rsidRPr="00025270" w:rsidRDefault="006A2851" w:rsidP="006A2851">
            <w:pPr>
              <w:tabs>
                <w:tab w:val="left" w:pos="540"/>
              </w:tabs>
              <w:jc w:val="both"/>
              <w:rPr>
                <w:b/>
                <w:lang w:eastAsia="en-US"/>
              </w:rPr>
            </w:pPr>
            <w:r w:rsidRPr="006A2851">
              <w:rPr>
                <w:b/>
                <w:lang w:eastAsia="en-US"/>
              </w:rPr>
              <w:t>уметь:</w:t>
            </w:r>
            <w:r>
              <w:rPr>
                <w:bCs/>
              </w:rPr>
              <w:t xml:space="preserve"> применя</w:t>
            </w:r>
            <w:r w:rsidR="00137F80">
              <w:rPr>
                <w:bCs/>
              </w:rPr>
              <w:t>ть</w:t>
            </w:r>
            <w:r w:rsidR="00137F80">
              <w:t xml:space="preserve"> </w:t>
            </w:r>
            <w:r w:rsidR="00137F80" w:rsidRPr="00137F80">
              <w:rPr>
                <w:bCs/>
              </w:rPr>
              <w:t xml:space="preserve">различные традиционные и новейшие цифровые методики организации и ведения учебного процесса для осуществления педагогической деятельности в </w:t>
            </w:r>
            <w:r w:rsidR="00374FCA">
              <w:rPr>
                <w:bCs/>
                <w:lang w:eastAsia="en-US"/>
              </w:rPr>
              <w:t>общеобразовательных</w:t>
            </w:r>
            <w:r w:rsidR="00374FCA" w:rsidRPr="00137F80">
              <w:rPr>
                <w:bCs/>
                <w:lang w:eastAsia="en-US"/>
              </w:rPr>
              <w:t xml:space="preserve"> организациях и</w:t>
            </w:r>
            <w:r w:rsidR="00374FCA">
              <w:rPr>
                <w:bCs/>
                <w:lang w:eastAsia="en-US"/>
              </w:rPr>
              <w:t xml:space="preserve"> профессиональных образовательных</w:t>
            </w:r>
            <w:r w:rsidR="00374FCA" w:rsidRPr="00137F80">
              <w:rPr>
                <w:bCs/>
                <w:lang w:eastAsia="en-US"/>
              </w:rPr>
              <w:t xml:space="preserve"> организациях</w:t>
            </w:r>
          </w:p>
        </w:tc>
      </w:tr>
    </w:tbl>
    <w:p w14:paraId="23715569" w14:textId="77777777" w:rsidR="00C83770" w:rsidRDefault="00C83770" w:rsidP="00160257">
      <w:pPr>
        <w:tabs>
          <w:tab w:val="left" w:pos="540"/>
        </w:tabs>
        <w:contextualSpacing/>
        <w:jc w:val="both"/>
        <w:rPr>
          <w:rFonts w:asciiTheme="minorHAnsi" w:hAnsiTheme="minorHAnsi" w:cstheme="minorHAnsi"/>
        </w:rPr>
      </w:pPr>
    </w:p>
    <w:p w14:paraId="745F93B9" w14:textId="7C7E8779" w:rsidR="009949C1" w:rsidRPr="00076AB4" w:rsidRDefault="009949C1" w:rsidP="004858E1">
      <w:pPr>
        <w:pStyle w:val="1"/>
        <w:spacing w:before="0"/>
        <w:jc w:val="both"/>
        <w:rPr>
          <w:rFonts w:ascii="Times New Roman" w:hAnsi="Times New Roman" w:cs="Times New Roman"/>
          <w:b w:val="0"/>
          <w:bCs w:val="0"/>
          <w:kern w:val="0"/>
          <w:sz w:val="28"/>
          <w:szCs w:val="28"/>
        </w:rPr>
      </w:pPr>
      <w:r w:rsidRPr="00076AB4">
        <w:rPr>
          <w:rFonts w:ascii="Times New Roman" w:hAnsi="Times New Roman" w:cs="Times New Roman"/>
          <w:iCs/>
          <w:sz w:val="28"/>
          <w:szCs w:val="28"/>
        </w:rPr>
        <w:t xml:space="preserve">3. </w:t>
      </w:r>
      <w:r w:rsidR="003D3A4F" w:rsidRPr="00076AB4">
        <w:rPr>
          <w:rFonts w:ascii="Times New Roman" w:hAnsi="Times New Roman" w:cs="Times New Roman"/>
          <w:kern w:val="0"/>
          <w:sz w:val="28"/>
          <w:szCs w:val="28"/>
        </w:rPr>
        <w:t>Место дисциплины в структуре образовательной программы</w:t>
      </w:r>
    </w:p>
    <w:p w14:paraId="46621397" w14:textId="188C3C32" w:rsidR="00EE7471" w:rsidRPr="00076AB4" w:rsidRDefault="00EE7471" w:rsidP="00EE7471">
      <w:pPr>
        <w:ind w:firstLine="709"/>
        <w:jc w:val="both"/>
        <w:rPr>
          <w:sz w:val="28"/>
          <w:szCs w:val="28"/>
        </w:rPr>
      </w:pPr>
      <w:r w:rsidRPr="00076AB4">
        <w:rPr>
          <w:sz w:val="28"/>
          <w:szCs w:val="28"/>
        </w:rPr>
        <w:t xml:space="preserve">Дисциплина </w:t>
      </w:r>
      <w:r w:rsidR="008B1E07" w:rsidRPr="00076AB4">
        <w:rPr>
          <w:sz w:val="28"/>
          <w:szCs w:val="28"/>
        </w:rPr>
        <w:t xml:space="preserve">«История мировых цивилизаций» </w:t>
      </w:r>
      <w:r w:rsidR="00F22014" w:rsidRPr="00076AB4">
        <w:rPr>
          <w:sz w:val="28"/>
          <w:szCs w:val="28"/>
        </w:rPr>
        <w:t xml:space="preserve">входит в </w:t>
      </w:r>
      <w:r w:rsidR="008B1E07" w:rsidRPr="00076AB4">
        <w:rPr>
          <w:sz w:val="28"/>
          <w:szCs w:val="28"/>
        </w:rPr>
        <w:t>общегуманитарный</w:t>
      </w:r>
      <w:r w:rsidR="00024080" w:rsidRPr="00076AB4">
        <w:rPr>
          <w:sz w:val="28"/>
          <w:szCs w:val="28"/>
        </w:rPr>
        <w:t xml:space="preserve"> цикл</w:t>
      </w:r>
      <w:r w:rsidR="00F22014" w:rsidRPr="00076AB4">
        <w:rPr>
          <w:sz w:val="28"/>
          <w:szCs w:val="28"/>
        </w:rPr>
        <w:t xml:space="preserve"> обязательной части</w:t>
      </w:r>
      <w:r w:rsidR="008B1E07" w:rsidRPr="00076AB4">
        <w:rPr>
          <w:sz w:val="28"/>
          <w:szCs w:val="28"/>
        </w:rPr>
        <w:t xml:space="preserve"> Блок 1. Дисциплины (модули)</w:t>
      </w:r>
      <w:r w:rsidRPr="00076AB4">
        <w:rPr>
          <w:sz w:val="28"/>
          <w:szCs w:val="28"/>
        </w:rPr>
        <w:t>.</w:t>
      </w:r>
    </w:p>
    <w:p w14:paraId="30834941" w14:textId="42D69390" w:rsidR="0044606D" w:rsidRPr="00076AB4" w:rsidRDefault="00CF50A7" w:rsidP="0044606D">
      <w:pPr>
        <w:ind w:firstLine="709"/>
        <w:jc w:val="both"/>
        <w:rPr>
          <w:sz w:val="28"/>
          <w:szCs w:val="28"/>
        </w:rPr>
      </w:pPr>
      <w:r w:rsidRPr="00076AB4">
        <w:rPr>
          <w:sz w:val="28"/>
          <w:szCs w:val="28"/>
        </w:rPr>
        <w:t>Цел</w:t>
      </w:r>
      <w:r w:rsidR="00007A0A" w:rsidRPr="00076AB4">
        <w:rPr>
          <w:sz w:val="28"/>
          <w:szCs w:val="28"/>
        </w:rPr>
        <w:t>ью</w:t>
      </w:r>
      <w:r w:rsidRPr="00076AB4">
        <w:rPr>
          <w:sz w:val="28"/>
          <w:szCs w:val="28"/>
        </w:rPr>
        <w:t xml:space="preserve"> освоения дисциплины «История мировых цивилизаций» явля</w:t>
      </w:r>
      <w:r w:rsidR="00007A0A" w:rsidRPr="00076AB4">
        <w:rPr>
          <w:sz w:val="28"/>
          <w:szCs w:val="28"/>
        </w:rPr>
        <w:t>е</w:t>
      </w:r>
      <w:r w:rsidRPr="00076AB4">
        <w:rPr>
          <w:sz w:val="28"/>
          <w:szCs w:val="28"/>
        </w:rPr>
        <w:t>тся формирование у обучающихся целостной системы знаний по истории мировых цивилизаций</w:t>
      </w:r>
      <w:r w:rsidR="00007A0A" w:rsidRPr="00076AB4">
        <w:rPr>
          <w:sz w:val="28"/>
          <w:szCs w:val="28"/>
        </w:rPr>
        <w:t xml:space="preserve"> </w:t>
      </w:r>
      <w:r w:rsidR="00A90616" w:rsidRPr="00076AB4">
        <w:rPr>
          <w:sz w:val="28"/>
          <w:szCs w:val="28"/>
        </w:rPr>
        <w:t xml:space="preserve">для </w:t>
      </w:r>
      <w:r w:rsidR="00A90616" w:rsidRPr="00076AB4">
        <w:rPr>
          <w:spacing w:val="-1"/>
          <w:sz w:val="28"/>
          <w:szCs w:val="28"/>
        </w:rPr>
        <w:t xml:space="preserve">понимания логики </w:t>
      </w:r>
      <w:r w:rsidR="00007A0A" w:rsidRPr="00076AB4">
        <w:rPr>
          <w:sz w:val="28"/>
          <w:szCs w:val="28"/>
        </w:rPr>
        <w:t xml:space="preserve">протекания </w:t>
      </w:r>
      <w:r w:rsidR="00FD1025" w:rsidRPr="00076AB4">
        <w:rPr>
          <w:spacing w:val="-1"/>
          <w:sz w:val="28"/>
          <w:szCs w:val="28"/>
        </w:rPr>
        <w:t xml:space="preserve">глобальных процессов </w:t>
      </w:r>
      <w:r w:rsidR="00A90616" w:rsidRPr="00076AB4">
        <w:rPr>
          <w:spacing w:val="-1"/>
          <w:sz w:val="28"/>
          <w:szCs w:val="28"/>
        </w:rPr>
        <w:t xml:space="preserve">в истории человечества </w:t>
      </w:r>
      <w:r w:rsidR="00FD1025" w:rsidRPr="00076AB4">
        <w:rPr>
          <w:spacing w:val="-1"/>
          <w:sz w:val="28"/>
          <w:szCs w:val="28"/>
        </w:rPr>
        <w:t xml:space="preserve">в их </w:t>
      </w:r>
      <w:r w:rsidR="001614FC" w:rsidRPr="00076AB4">
        <w:rPr>
          <w:spacing w:val="-1"/>
          <w:sz w:val="28"/>
          <w:szCs w:val="28"/>
        </w:rPr>
        <w:t>социально-</w:t>
      </w:r>
      <w:r w:rsidR="00FD1025" w:rsidRPr="00076AB4">
        <w:rPr>
          <w:spacing w:val="-1"/>
          <w:sz w:val="28"/>
          <w:szCs w:val="28"/>
        </w:rPr>
        <w:t>экономической</w:t>
      </w:r>
      <w:r w:rsidR="001614FC" w:rsidRPr="00076AB4">
        <w:rPr>
          <w:spacing w:val="-1"/>
          <w:sz w:val="28"/>
          <w:szCs w:val="28"/>
        </w:rPr>
        <w:t>, общественно-политической и культурной</w:t>
      </w:r>
      <w:r w:rsidR="00FD1025" w:rsidRPr="00076AB4">
        <w:rPr>
          <w:spacing w:val="-1"/>
          <w:sz w:val="28"/>
          <w:szCs w:val="28"/>
        </w:rPr>
        <w:t xml:space="preserve"> обусловленности</w:t>
      </w:r>
      <w:r w:rsidR="00A90616" w:rsidRPr="00076AB4">
        <w:rPr>
          <w:spacing w:val="-1"/>
          <w:sz w:val="28"/>
          <w:szCs w:val="28"/>
        </w:rPr>
        <w:t xml:space="preserve">; </w:t>
      </w:r>
      <w:r w:rsidR="00007A0A" w:rsidRPr="00076AB4">
        <w:rPr>
          <w:spacing w:val="-1"/>
          <w:sz w:val="28"/>
          <w:szCs w:val="28"/>
        </w:rPr>
        <w:t xml:space="preserve">понимание </w:t>
      </w:r>
      <w:r w:rsidR="00007A0A" w:rsidRPr="00076AB4">
        <w:rPr>
          <w:sz w:val="28"/>
          <w:szCs w:val="28"/>
        </w:rPr>
        <w:t xml:space="preserve">цивилизационного </w:t>
      </w:r>
      <w:r w:rsidR="00A90616" w:rsidRPr="00076AB4">
        <w:rPr>
          <w:sz w:val="28"/>
          <w:szCs w:val="28"/>
        </w:rPr>
        <w:t>своеобразия стран Запада, Востока, России</w:t>
      </w:r>
      <w:r w:rsidR="00007A0A" w:rsidRPr="00076AB4">
        <w:rPr>
          <w:spacing w:val="-1"/>
          <w:sz w:val="28"/>
          <w:szCs w:val="28"/>
        </w:rPr>
        <w:t xml:space="preserve"> и особенностей</w:t>
      </w:r>
      <w:r w:rsidR="00007A0A" w:rsidRPr="00076AB4">
        <w:rPr>
          <w:sz w:val="28"/>
          <w:szCs w:val="28"/>
        </w:rPr>
        <w:t xml:space="preserve"> их духовной и хозяйственной эволюции.</w:t>
      </w:r>
    </w:p>
    <w:p w14:paraId="12CEF620" w14:textId="0435154D" w:rsidR="001614FC" w:rsidRPr="00076AB4" w:rsidRDefault="001614FC" w:rsidP="001614FC">
      <w:pPr>
        <w:ind w:firstLine="709"/>
        <w:jc w:val="both"/>
        <w:rPr>
          <w:sz w:val="28"/>
          <w:szCs w:val="28"/>
        </w:rPr>
      </w:pPr>
      <w:r w:rsidRPr="00076AB4">
        <w:rPr>
          <w:sz w:val="28"/>
          <w:szCs w:val="28"/>
        </w:rPr>
        <w:t>Дисциплина «История мировых цивилизаций» дает студентам возможность расширить профессиональный кругозор</w:t>
      </w:r>
      <w:r w:rsidR="00F11CBC" w:rsidRPr="00076AB4">
        <w:rPr>
          <w:sz w:val="28"/>
          <w:szCs w:val="28"/>
        </w:rPr>
        <w:t xml:space="preserve"> и</w:t>
      </w:r>
      <w:r w:rsidRPr="00076AB4">
        <w:rPr>
          <w:sz w:val="28"/>
          <w:szCs w:val="28"/>
        </w:rPr>
        <w:t xml:space="preserve"> выработать аналитические навыки, необходимые для решения профессиональных задач</w:t>
      </w:r>
      <w:r w:rsidR="00A90616" w:rsidRPr="00076AB4">
        <w:rPr>
          <w:sz w:val="28"/>
          <w:szCs w:val="28"/>
        </w:rPr>
        <w:t xml:space="preserve"> в будущем</w:t>
      </w:r>
      <w:r w:rsidRPr="00076AB4">
        <w:rPr>
          <w:sz w:val="28"/>
          <w:szCs w:val="28"/>
        </w:rPr>
        <w:t xml:space="preserve">. </w:t>
      </w:r>
    </w:p>
    <w:p w14:paraId="58F6AD23" w14:textId="77777777" w:rsidR="001614FC" w:rsidRPr="00076AB4" w:rsidRDefault="001614FC" w:rsidP="001614FC">
      <w:pPr>
        <w:shd w:val="clear" w:color="auto" w:fill="FFFFFF"/>
        <w:tabs>
          <w:tab w:val="left" w:leader="underscore" w:pos="9134"/>
        </w:tabs>
        <w:ind w:firstLine="720"/>
        <w:jc w:val="both"/>
        <w:rPr>
          <w:sz w:val="28"/>
          <w:szCs w:val="28"/>
        </w:rPr>
      </w:pPr>
    </w:p>
    <w:p w14:paraId="5A90BD3F" w14:textId="2E80758C" w:rsidR="00E01E77" w:rsidRPr="00076AB4" w:rsidRDefault="00E01E77" w:rsidP="00C5458E">
      <w:pPr>
        <w:pStyle w:val="1"/>
        <w:spacing w:before="0" w:after="0"/>
        <w:jc w:val="both"/>
        <w:rPr>
          <w:rFonts w:ascii="Times New Roman" w:hAnsi="Times New Roman" w:cs="Times New Roman"/>
          <w:bCs w:val="0"/>
          <w:iCs/>
          <w:sz w:val="28"/>
          <w:szCs w:val="28"/>
          <w:lang w:eastAsia="en-US"/>
        </w:rPr>
      </w:pPr>
      <w:bookmarkStart w:id="18" w:name="_Toc418694114"/>
      <w:r w:rsidRPr="00076AB4">
        <w:rPr>
          <w:rFonts w:ascii="Times New Roman" w:hAnsi="Times New Roman" w:cs="Times New Roman"/>
          <w:iCs/>
          <w:sz w:val="28"/>
          <w:szCs w:val="28"/>
        </w:rPr>
        <w:t xml:space="preserve">4. </w:t>
      </w:r>
      <w:bookmarkEnd w:id="18"/>
      <w:r w:rsidR="00F61119" w:rsidRPr="00076AB4">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271A1E7" w14:textId="77777777" w:rsidR="00193C91" w:rsidRDefault="00193C91" w:rsidP="00FD1679">
      <w:pPr>
        <w:tabs>
          <w:tab w:val="left" w:pos="7797"/>
        </w:tabs>
        <w:ind w:right="142"/>
        <w:jc w:val="right"/>
        <w:rPr>
          <w:color w:val="000000"/>
          <w:szCs w:val="20"/>
          <w:lang w:eastAsia="en-US"/>
        </w:rPr>
      </w:pPr>
    </w:p>
    <w:p w14:paraId="5B84695B" w14:textId="165693D2" w:rsidR="00FD1679" w:rsidRDefault="00FD1679" w:rsidP="00FD1679">
      <w:pPr>
        <w:tabs>
          <w:tab w:val="left" w:pos="7797"/>
        </w:tabs>
        <w:ind w:right="142"/>
        <w:jc w:val="right"/>
        <w:rPr>
          <w:color w:val="000000"/>
          <w:szCs w:val="20"/>
          <w:lang w:eastAsia="en-US"/>
        </w:rPr>
      </w:pPr>
      <w:r w:rsidRPr="00565D99">
        <w:rPr>
          <w:color w:val="000000"/>
          <w:szCs w:val="20"/>
          <w:lang w:eastAsia="en-US"/>
        </w:rPr>
        <w:t>Таблица 1</w:t>
      </w:r>
    </w:p>
    <w:p w14:paraId="356FF3A0" w14:textId="77777777" w:rsidR="00025270" w:rsidRPr="00565D99" w:rsidRDefault="00025270" w:rsidP="00FD1679">
      <w:pPr>
        <w:tabs>
          <w:tab w:val="left" w:pos="7797"/>
        </w:tabs>
        <w:ind w:right="142"/>
        <w:jc w:val="right"/>
        <w:rPr>
          <w:color w:val="000000"/>
          <w:szCs w:val="20"/>
          <w:lang w:eastAsia="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552"/>
      </w:tblGrid>
      <w:tr w:rsidR="00245C8C" w:rsidRPr="00565D99" w14:paraId="37BB293B" w14:textId="551BCB09" w:rsidTr="00193C91">
        <w:trPr>
          <w:trHeight w:val="330"/>
        </w:trPr>
        <w:tc>
          <w:tcPr>
            <w:tcW w:w="4224" w:type="dxa"/>
          </w:tcPr>
          <w:p w14:paraId="6F87AB6D" w14:textId="77777777" w:rsidR="000F1301" w:rsidRDefault="000F1301" w:rsidP="00395FF6">
            <w:pPr>
              <w:rPr>
                <w:b/>
                <w:bCs/>
                <w:color w:val="000000"/>
              </w:rPr>
            </w:pPr>
          </w:p>
          <w:p w14:paraId="1CEE2866" w14:textId="77777777" w:rsidR="00245C8C" w:rsidRDefault="00245C8C" w:rsidP="00395FF6">
            <w:pPr>
              <w:rPr>
                <w:b/>
                <w:bCs/>
                <w:color w:val="000000"/>
              </w:rPr>
            </w:pPr>
            <w:r w:rsidRPr="00025270">
              <w:rPr>
                <w:b/>
                <w:bCs/>
                <w:color w:val="000000"/>
              </w:rPr>
              <w:t>Вид учебной работы   по дисциплине</w:t>
            </w:r>
          </w:p>
          <w:p w14:paraId="606834F1" w14:textId="42C86597" w:rsidR="000F1301" w:rsidRPr="00025270" w:rsidRDefault="000F1301" w:rsidP="00395FF6">
            <w:pPr>
              <w:rPr>
                <w:b/>
                <w:bCs/>
                <w:color w:val="000000"/>
              </w:rPr>
            </w:pPr>
          </w:p>
        </w:tc>
        <w:tc>
          <w:tcPr>
            <w:tcW w:w="2580" w:type="dxa"/>
          </w:tcPr>
          <w:p w14:paraId="18C3EB21" w14:textId="77777777" w:rsidR="00245C8C" w:rsidRPr="00025270" w:rsidRDefault="00245C8C" w:rsidP="00395FF6">
            <w:pPr>
              <w:jc w:val="center"/>
              <w:rPr>
                <w:b/>
                <w:bCs/>
                <w:color w:val="000000"/>
              </w:rPr>
            </w:pPr>
            <w:r w:rsidRPr="00025270">
              <w:rPr>
                <w:b/>
                <w:bCs/>
                <w:color w:val="000000"/>
              </w:rPr>
              <w:t>Всего</w:t>
            </w:r>
          </w:p>
          <w:p w14:paraId="2F2001D8" w14:textId="77777777" w:rsidR="00245C8C" w:rsidRPr="00025270" w:rsidRDefault="00245C8C" w:rsidP="00395FF6">
            <w:pPr>
              <w:jc w:val="center"/>
              <w:rPr>
                <w:b/>
                <w:bCs/>
                <w:color w:val="000000"/>
              </w:rPr>
            </w:pPr>
            <w:r w:rsidRPr="00025270">
              <w:rPr>
                <w:b/>
                <w:bCs/>
                <w:color w:val="000000"/>
              </w:rPr>
              <w:t>(в з/е и часах)</w:t>
            </w:r>
          </w:p>
        </w:tc>
        <w:tc>
          <w:tcPr>
            <w:tcW w:w="2552" w:type="dxa"/>
          </w:tcPr>
          <w:p w14:paraId="79F37F6D" w14:textId="4EC80C50" w:rsidR="00245C8C" w:rsidRPr="00025270" w:rsidRDefault="00245C8C" w:rsidP="00395FF6">
            <w:pPr>
              <w:numPr>
                <w:ilvl w:val="12"/>
                <w:numId w:val="0"/>
              </w:numPr>
              <w:jc w:val="center"/>
              <w:rPr>
                <w:b/>
                <w:bCs/>
                <w:color w:val="000000"/>
              </w:rPr>
            </w:pPr>
            <w:r w:rsidRPr="00025270">
              <w:rPr>
                <w:b/>
                <w:bCs/>
                <w:color w:val="000000"/>
              </w:rPr>
              <w:t>Семестр</w:t>
            </w:r>
            <w:r w:rsidR="00925A3E" w:rsidRPr="00025270">
              <w:rPr>
                <w:b/>
                <w:bCs/>
                <w:color w:val="000000"/>
              </w:rPr>
              <w:t xml:space="preserve"> 2</w:t>
            </w:r>
          </w:p>
          <w:p w14:paraId="57AA01F8" w14:textId="77777777" w:rsidR="00245C8C" w:rsidRDefault="00245C8C" w:rsidP="00395FF6">
            <w:pPr>
              <w:jc w:val="center"/>
              <w:rPr>
                <w:b/>
                <w:bCs/>
                <w:color w:val="000000"/>
              </w:rPr>
            </w:pPr>
            <w:r w:rsidRPr="00025270">
              <w:rPr>
                <w:b/>
                <w:bCs/>
                <w:color w:val="000000"/>
              </w:rPr>
              <w:t>(в часах)</w:t>
            </w:r>
          </w:p>
          <w:p w14:paraId="0D6C6F23" w14:textId="22E21E1D" w:rsidR="00025270" w:rsidRPr="00025270" w:rsidRDefault="00025270" w:rsidP="00395FF6">
            <w:pPr>
              <w:jc w:val="center"/>
              <w:rPr>
                <w:b/>
                <w:bCs/>
                <w:color w:val="000000"/>
              </w:rPr>
            </w:pPr>
          </w:p>
        </w:tc>
      </w:tr>
      <w:tr w:rsidR="00245C8C" w:rsidRPr="00565D99" w14:paraId="06C44348" w14:textId="58A50086" w:rsidTr="00193C91">
        <w:trPr>
          <w:trHeight w:val="330"/>
        </w:trPr>
        <w:tc>
          <w:tcPr>
            <w:tcW w:w="4224" w:type="dxa"/>
          </w:tcPr>
          <w:p w14:paraId="222982DE" w14:textId="77777777" w:rsidR="00245C8C" w:rsidRPr="00025270" w:rsidRDefault="00245C8C" w:rsidP="00395FF6">
            <w:pPr>
              <w:rPr>
                <w:color w:val="000000"/>
              </w:rPr>
            </w:pPr>
            <w:r w:rsidRPr="00025270">
              <w:rPr>
                <w:color w:val="000000"/>
              </w:rPr>
              <w:t xml:space="preserve">Общая трудоемкость дисциплины </w:t>
            </w:r>
          </w:p>
        </w:tc>
        <w:tc>
          <w:tcPr>
            <w:tcW w:w="2580" w:type="dxa"/>
          </w:tcPr>
          <w:p w14:paraId="2D8E4E99" w14:textId="6F80184F" w:rsidR="00245C8C" w:rsidRPr="00025270" w:rsidRDefault="00245C8C" w:rsidP="00395FF6">
            <w:pPr>
              <w:jc w:val="center"/>
              <w:rPr>
                <w:color w:val="000000"/>
              </w:rPr>
            </w:pPr>
            <w:r w:rsidRPr="00025270">
              <w:rPr>
                <w:color w:val="000000"/>
              </w:rPr>
              <w:t>5/180</w:t>
            </w:r>
          </w:p>
        </w:tc>
        <w:tc>
          <w:tcPr>
            <w:tcW w:w="2552" w:type="dxa"/>
          </w:tcPr>
          <w:p w14:paraId="476A1627" w14:textId="23E096BD" w:rsidR="00245C8C" w:rsidRPr="00025270" w:rsidRDefault="00007A0A" w:rsidP="00395FF6">
            <w:pPr>
              <w:jc w:val="center"/>
              <w:rPr>
                <w:color w:val="000000"/>
              </w:rPr>
            </w:pPr>
            <w:r>
              <w:rPr>
                <w:color w:val="000000"/>
              </w:rPr>
              <w:t>5/</w:t>
            </w:r>
            <w:r w:rsidR="00245C8C" w:rsidRPr="00025270">
              <w:rPr>
                <w:color w:val="000000"/>
              </w:rPr>
              <w:t>180</w:t>
            </w:r>
          </w:p>
        </w:tc>
      </w:tr>
      <w:tr w:rsidR="000A4207" w:rsidRPr="00565D99" w14:paraId="05C865BA" w14:textId="43881B08" w:rsidTr="00193C91">
        <w:trPr>
          <w:trHeight w:val="330"/>
        </w:trPr>
        <w:tc>
          <w:tcPr>
            <w:tcW w:w="4224" w:type="dxa"/>
          </w:tcPr>
          <w:p w14:paraId="3255CB0B" w14:textId="77777777" w:rsidR="000A4207" w:rsidRPr="00025270" w:rsidRDefault="000A4207" w:rsidP="000A4207">
            <w:pPr>
              <w:rPr>
                <w:color w:val="000000"/>
              </w:rPr>
            </w:pPr>
            <w:r w:rsidRPr="00025270">
              <w:rPr>
                <w:color w:val="000000"/>
              </w:rPr>
              <w:t xml:space="preserve">Контактная работа - Аудиторные занятия </w:t>
            </w:r>
          </w:p>
        </w:tc>
        <w:tc>
          <w:tcPr>
            <w:tcW w:w="2580" w:type="dxa"/>
          </w:tcPr>
          <w:p w14:paraId="205B2D14" w14:textId="0BFD2495" w:rsidR="000A4207" w:rsidRPr="00025270" w:rsidRDefault="000A4207" w:rsidP="000A4207">
            <w:pPr>
              <w:jc w:val="center"/>
              <w:rPr>
                <w:color w:val="000000"/>
                <w:lang w:val="en-US"/>
              </w:rPr>
            </w:pPr>
            <w:r w:rsidRPr="00025270">
              <w:rPr>
                <w:color w:val="000000"/>
                <w:lang w:val="en-US"/>
              </w:rPr>
              <w:t>68</w:t>
            </w:r>
          </w:p>
        </w:tc>
        <w:tc>
          <w:tcPr>
            <w:tcW w:w="2552" w:type="dxa"/>
          </w:tcPr>
          <w:p w14:paraId="64DD2810" w14:textId="03C0C200" w:rsidR="000A4207" w:rsidRPr="00025270" w:rsidRDefault="000A4207" w:rsidP="000A4207">
            <w:pPr>
              <w:jc w:val="center"/>
              <w:rPr>
                <w:color w:val="000000"/>
              </w:rPr>
            </w:pPr>
            <w:r w:rsidRPr="00025270">
              <w:rPr>
                <w:color w:val="000000"/>
                <w:lang w:val="en-US" w:eastAsia="en-US"/>
              </w:rPr>
              <w:t>68</w:t>
            </w:r>
          </w:p>
        </w:tc>
      </w:tr>
      <w:tr w:rsidR="000A4207" w:rsidRPr="00565D99" w14:paraId="671D84D0" w14:textId="2CDD944B" w:rsidTr="00193C91">
        <w:trPr>
          <w:trHeight w:val="330"/>
        </w:trPr>
        <w:tc>
          <w:tcPr>
            <w:tcW w:w="4224" w:type="dxa"/>
          </w:tcPr>
          <w:p w14:paraId="73F352F4" w14:textId="77777777" w:rsidR="000A4207" w:rsidRPr="00025270" w:rsidRDefault="000A4207" w:rsidP="000A4207">
            <w:pPr>
              <w:rPr>
                <w:color w:val="000000"/>
              </w:rPr>
            </w:pPr>
            <w:r w:rsidRPr="00025270">
              <w:rPr>
                <w:color w:val="000000"/>
              </w:rPr>
              <w:t xml:space="preserve">Лекции </w:t>
            </w:r>
          </w:p>
        </w:tc>
        <w:tc>
          <w:tcPr>
            <w:tcW w:w="2580" w:type="dxa"/>
          </w:tcPr>
          <w:p w14:paraId="58C2584B" w14:textId="0A9C25B0" w:rsidR="000A4207" w:rsidRPr="00025270" w:rsidRDefault="00925A3E" w:rsidP="000A4207">
            <w:pPr>
              <w:jc w:val="center"/>
              <w:rPr>
                <w:color w:val="000000"/>
              </w:rPr>
            </w:pPr>
            <w:r w:rsidRPr="00025270">
              <w:rPr>
                <w:color w:val="000000"/>
                <w:lang w:val="en-US"/>
              </w:rPr>
              <w:t>3</w:t>
            </w:r>
            <w:r w:rsidRPr="00025270">
              <w:rPr>
                <w:color w:val="000000"/>
              </w:rPr>
              <w:t>4</w:t>
            </w:r>
          </w:p>
        </w:tc>
        <w:tc>
          <w:tcPr>
            <w:tcW w:w="2552" w:type="dxa"/>
          </w:tcPr>
          <w:p w14:paraId="32C2269D" w14:textId="2FF34BB8" w:rsidR="000A4207" w:rsidRPr="00025270" w:rsidRDefault="00925A3E" w:rsidP="000A4207">
            <w:pPr>
              <w:jc w:val="center"/>
              <w:rPr>
                <w:color w:val="000000"/>
              </w:rPr>
            </w:pPr>
            <w:r w:rsidRPr="00025270">
              <w:rPr>
                <w:color w:val="000000"/>
                <w:lang w:val="en-US" w:eastAsia="en-US"/>
              </w:rPr>
              <w:t>34</w:t>
            </w:r>
          </w:p>
        </w:tc>
      </w:tr>
      <w:tr w:rsidR="000A4207" w:rsidRPr="00565D99" w14:paraId="7703B7F4" w14:textId="3DF140C8" w:rsidTr="00193C91">
        <w:trPr>
          <w:trHeight w:val="330"/>
        </w:trPr>
        <w:tc>
          <w:tcPr>
            <w:tcW w:w="4224" w:type="dxa"/>
          </w:tcPr>
          <w:p w14:paraId="727D16B2" w14:textId="77777777" w:rsidR="000A4207" w:rsidRPr="00025270" w:rsidRDefault="000A4207" w:rsidP="000A4207">
            <w:pPr>
              <w:rPr>
                <w:color w:val="000000"/>
              </w:rPr>
            </w:pPr>
            <w:r w:rsidRPr="00025270">
              <w:rPr>
                <w:color w:val="000000"/>
              </w:rPr>
              <w:t xml:space="preserve">Семинары, практические занятия  </w:t>
            </w:r>
          </w:p>
        </w:tc>
        <w:tc>
          <w:tcPr>
            <w:tcW w:w="2580" w:type="dxa"/>
          </w:tcPr>
          <w:p w14:paraId="43DCA386" w14:textId="19321D57" w:rsidR="000A4207" w:rsidRPr="00025270" w:rsidRDefault="00925A3E" w:rsidP="000A4207">
            <w:pPr>
              <w:jc w:val="center"/>
              <w:rPr>
                <w:color w:val="000000"/>
                <w:lang w:val="en-US"/>
              </w:rPr>
            </w:pPr>
            <w:r w:rsidRPr="00025270">
              <w:rPr>
                <w:color w:val="000000"/>
                <w:lang w:val="en-US"/>
              </w:rPr>
              <w:t>34</w:t>
            </w:r>
          </w:p>
        </w:tc>
        <w:tc>
          <w:tcPr>
            <w:tcW w:w="2552" w:type="dxa"/>
          </w:tcPr>
          <w:p w14:paraId="027A2513" w14:textId="499BEE56" w:rsidR="000A4207" w:rsidRPr="00025270" w:rsidRDefault="00925A3E" w:rsidP="000A4207">
            <w:pPr>
              <w:jc w:val="center"/>
              <w:rPr>
                <w:color w:val="000000"/>
              </w:rPr>
            </w:pPr>
            <w:r w:rsidRPr="00025270">
              <w:rPr>
                <w:color w:val="000000"/>
                <w:lang w:val="en-US" w:eastAsia="en-US"/>
              </w:rPr>
              <w:t>34</w:t>
            </w:r>
          </w:p>
        </w:tc>
      </w:tr>
      <w:tr w:rsidR="000A4207" w:rsidRPr="00565D99" w14:paraId="02D9D544" w14:textId="55207150" w:rsidTr="00193C91">
        <w:trPr>
          <w:trHeight w:val="330"/>
        </w:trPr>
        <w:tc>
          <w:tcPr>
            <w:tcW w:w="4224" w:type="dxa"/>
          </w:tcPr>
          <w:p w14:paraId="64B514FB" w14:textId="77777777" w:rsidR="000A4207" w:rsidRPr="00025270" w:rsidRDefault="000A4207" w:rsidP="000A4207">
            <w:pPr>
              <w:rPr>
                <w:color w:val="000000"/>
              </w:rPr>
            </w:pPr>
            <w:r w:rsidRPr="00025270">
              <w:rPr>
                <w:color w:val="000000"/>
              </w:rPr>
              <w:t>Самостоятельная работа</w:t>
            </w:r>
          </w:p>
        </w:tc>
        <w:tc>
          <w:tcPr>
            <w:tcW w:w="2580" w:type="dxa"/>
          </w:tcPr>
          <w:p w14:paraId="11F2DF71" w14:textId="249DDB02" w:rsidR="000A4207" w:rsidRPr="00025270" w:rsidRDefault="00E55FBD" w:rsidP="000A4207">
            <w:pPr>
              <w:jc w:val="center"/>
              <w:rPr>
                <w:color w:val="000000"/>
              </w:rPr>
            </w:pPr>
            <w:r w:rsidRPr="00025270">
              <w:rPr>
                <w:color w:val="000000"/>
              </w:rPr>
              <w:t>112</w:t>
            </w:r>
          </w:p>
        </w:tc>
        <w:tc>
          <w:tcPr>
            <w:tcW w:w="2552" w:type="dxa"/>
          </w:tcPr>
          <w:p w14:paraId="2D72A800" w14:textId="7A985AA7" w:rsidR="000A4207" w:rsidRPr="00025270" w:rsidRDefault="00E55FBD" w:rsidP="000A4207">
            <w:pPr>
              <w:jc w:val="center"/>
            </w:pPr>
            <w:r w:rsidRPr="00025270">
              <w:rPr>
                <w:color w:val="000000"/>
                <w:lang w:val="en-US" w:eastAsia="en-US"/>
              </w:rPr>
              <w:t>112</w:t>
            </w:r>
          </w:p>
        </w:tc>
      </w:tr>
      <w:tr w:rsidR="008B1E07" w:rsidRPr="00565D99" w14:paraId="31A91B45" w14:textId="3F7C7CF2" w:rsidTr="00193C91">
        <w:trPr>
          <w:trHeight w:val="330"/>
        </w:trPr>
        <w:tc>
          <w:tcPr>
            <w:tcW w:w="4224" w:type="dxa"/>
          </w:tcPr>
          <w:p w14:paraId="79D745ED" w14:textId="77777777" w:rsidR="008B1E07" w:rsidRPr="00025270" w:rsidRDefault="008B1E07" w:rsidP="008B1E07">
            <w:pPr>
              <w:rPr>
                <w:color w:val="000000"/>
              </w:rPr>
            </w:pPr>
            <w:r w:rsidRPr="00025270">
              <w:rPr>
                <w:color w:val="000000"/>
              </w:rPr>
              <w:t xml:space="preserve">Вид текущего контроля </w:t>
            </w:r>
          </w:p>
        </w:tc>
        <w:tc>
          <w:tcPr>
            <w:tcW w:w="2580" w:type="dxa"/>
          </w:tcPr>
          <w:p w14:paraId="52A28617" w14:textId="4062CE0C" w:rsidR="008B1E07" w:rsidRPr="00025270" w:rsidRDefault="008B1E07" w:rsidP="008B1E07">
            <w:pPr>
              <w:jc w:val="center"/>
              <w:rPr>
                <w:color w:val="000000"/>
              </w:rPr>
            </w:pPr>
            <w:r w:rsidRPr="00025270">
              <w:t>Домашнее творческое задание</w:t>
            </w:r>
          </w:p>
        </w:tc>
        <w:tc>
          <w:tcPr>
            <w:tcW w:w="2552" w:type="dxa"/>
          </w:tcPr>
          <w:p w14:paraId="3FFF0DFA" w14:textId="06CE68CF" w:rsidR="008B1E07" w:rsidRPr="00025270" w:rsidRDefault="008B1E07" w:rsidP="008B1E07">
            <w:pPr>
              <w:jc w:val="center"/>
            </w:pPr>
            <w:r w:rsidRPr="00025270">
              <w:rPr>
                <w:lang w:eastAsia="en-US"/>
              </w:rPr>
              <w:t>Домашнее творческое задание</w:t>
            </w:r>
          </w:p>
        </w:tc>
      </w:tr>
      <w:tr w:rsidR="008B1E07" w:rsidRPr="00565D99" w14:paraId="4C3A7535" w14:textId="0CE30868" w:rsidTr="00193C91">
        <w:trPr>
          <w:trHeight w:val="330"/>
        </w:trPr>
        <w:tc>
          <w:tcPr>
            <w:tcW w:w="4224" w:type="dxa"/>
          </w:tcPr>
          <w:p w14:paraId="3F87E41B" w14:textId="77777777" w:rsidR="008B1E07" w:rsidRPr="00025270" w:rsidRDefault="008B1E07" w:rsidP="008B1E07">
            <w:pPr>
              <w:rPr>
                <w:color w:val="000000"/>
              </w:rPr>
            </w:pPr>
            <w:r w:rsidRPr="00025270">
              <w:rPr>
                <w:color w:val="000000"/>
              </w:rPr>
              <w:t>Вид промежуточной аттестации</w:t>
            </w:r>
          </w:p>
        </w:tc>
        <w:tc>
          <w:tcPr>
            <w:tcW w:w="2580" w:type="dxa"/>
          </w:tcPr>
          <w:p w14:paraId="5B46C8EF" w14:textId="658B88F9" w:rsidR="008B1E07" w:rsidRPr="00025270" w:rsidRDefault="008B1E07" w:rsidP="008B1E07">
            <w:pPr>
              <w:jc w:val="center"/>
              <w:rPr>
                <w:color w:val="000000"/>
              </w:rPr>
            </w:pPr>
            <w:r w:rsidRPr="00025270">
              <w:rPr>
                <w:color w:val="000000"/>
              </w:rPr>
              <w:t>экзамен</w:t>
            </w:r>
          </w:p>
        </w:tc>
        <w:tc>
          <w:tcPr>
            <w:tcW w:w="2552" w:type="dxa"/>
          </w:tcPr>
          <w:p w14:paraId="45974C98" w14:textId="4A417DBE" w:rsidR="008B1E07" w:rsidRPr="00025270" w:rsidRDefault="008B1E07" w:rsidP="008B1E07">
            <w:pPr>
              <w:jc w:val="center"/>
              <w:rPr>
                <w:color w:val="000000"/>
              </w:rPr>
            </w:pPr>
            <w:r w:rsidRPr="00025270">
              <w:rPr>
                <w:color w:val="000000"/>
                <w:lang w:eastAsia="en-US"/>
              </w:rPr>
              <w:t>экзамен</w:t>
            </w:r>
          </w:p>
        </w:tc>
      </w:tr>
    </w:tbl>
    <w:p w14:paraId="79AF487E" w14:textId="77777777" w:rsidR="00395FF6" w:rsidRPr="00565D99" w:rsidRDefault="00395FF6" w:rsidP="00395FF6">
      <w:pPr>
        <w:rPr>
          <w:i/>
          <w:color w:val="000000"/>
          <w:sz w:val="20"/>
          <w:szCs w:val="20"/>
          <w:lang w:eastAsia="en-US"/>
        </w:rPr>
      </w:pPr>
      <w:bookmarkStart w:id="19" w:name="_Toc470869438"/>
      <w:bookmarkStart w:id="20" w:name="_Toc470869977"/>
    </w:p>
    <w:bookmarkEnd w:id="19"/>
    <w:bookmarkEnd w:id="20"/>
    <w:p w14:paraId="1D7ADA3E" w14:textId="301A7337" w:rsidR="002312AC" w:rsidRPr="00076AB4" w:rsidRDefault="00652CE8" w:rsidP="00EF642E">
      <w:pPr>
        <w:jc w:val="both"/>
        <w:rPr>
          <w:b/>
          <w:bCs/>
          <w:sz w:val="28"/>
          <w:szCs w:val="28"/>
        </w:rPr>
      </w:pPr>
      <w:r w:rsidRPr="00076AB4">
        <w:rPr>
          <w:b/>
          <w:iCs/>
          <w:sz w:val="28"/>
          <w:szCs w:val="28"/>
        </w:rPr>
        <w:t>5.</w:t>
      </w:r>
      <w:r w:rsidRPr="00076AB4">
        <w:rPr>
          <w:iCs/>
          <w:sz w:val="28"/>
          <w:szCs w:val="28"/>
        </w:rPr>
        <w:t xml:space="preserve"> </w:t>
      </w:r>
      <w:r w:rsidR="002312AC" w:rsidRPr="00076AB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B5C9C0F" w14:textId="77777777" w:rsidR="00EF642E" w:rsidRPr="00076AB4" w:rsidRDefault="00EF642E" w:rsidP="00EF642E">
      <w:pPr>
        <w:jc w:val="both"/>
        <w:rPr>
          <w:b/>
          <w:bCs/>
          <w:sz w:val="28"/>
          <w:szCs w:val="28"/>
        </w:rPr>
      </w:pPr>
    </w:p>
    <w:p w14:paraId="0D13498E" w14:textId="0675AC38" w:rsidR="002312AC" w:rsidRPr="00076AB4" w:rsidRDefault="002312AC" w:rsidP="00EF642E">
      <w:pPr>
        <w:jc w:val="both"/>
        <w:rPr>
          <w:b/>
          <w:bCs/>
          <w:sz w:val="28"/>
          <w:szCs w:val="28"/>
        </w:rPr>
      </w:pPr>
      <w:r w:rsidRPr="00076AB4">
        <w:rPr>
          <w:b/>
          <w:bCs/>
          <w:sz w:val="28"/>
          <w:szCs w:val="28"/>
        </w:rPr>
        <w:t>5.1. Содержание дисциплины</w:t>
      </w:r>
    </w:p>
    <w:p w14:paraId="66FCA8BE" w14:textId="77777777" w:rsidR="00EF642E" w:rsidRPr="00076AB4" w:rsidRDefault="00EF642E" w:rsidP="00DD34E4">
      <w:pPr>
        <w:widowControl w:val="0"/>
        <w:autoSpaceDE w:val="0"/>
        <w:autoSpaceDN w:val="0"/>
        <w:adjustRightInd w:val="0"/>
        <w:ind w:firstLine="708"/>
        <w:contextualSpacing/>
        <w:jc w:val="both"/>
        <w:rPr>
          <w:b/>
          <w:bCs/>
          <w:sz w:val="28"/>
          <w:szCs w:val="28"/>
        </w:rPr>
      </w:pPr>
      <w:bookmarkStart w:id="21" w:name="_Hlk58869506"/>
      <w:bookmarkStart w:id="22" w:name="_Hlk59190199"/>
    </w:p>
    <w:p w14:paraId="42E65BC7" w14:textId="55F1FA4C" w:rsidR="00E80E4C" w:rsidRPr="00076AB4" w:rsidRDefault="0057637C" w:rsidP="00DD34E4">
      <w:pPr>
        <w:widowControl w:val="0"/>
        <w:autoSpaceDE w:val="0"/>
        <w:autoSpaceDN w:val="0"/>
        <w:adjustRightInd w:val="0"/>
        <w:ind w:firstLine="708"/>
        <w:contextualSpacing/>
        <w:jc w:val="both"/>
        <w:rPr>
          <w:b/>
          <w:bCs/>
          <w:sz w:val="28"/>
          <w:szCs w:val="28"/>
        </w:rPr>
      </w:pPr>
      <w:r w:rsidRPr="00076AB4">
        <w:rPr>
          <w:b/>
          <w:bCs/>
          <w:sz w:val="28"/>
          <w:szCs w:val="28"/>
        </w:rPr>
        <w:t>Тема 1</w:t>
      </w:r>
      <w:r w:rsidRPr="00076AB4">
        <w:rPr>
          <w:sz w:val="28"/>
          <w:szCs w:val="28"/>
        </w:rPr>
        <w:t xml:space="preserve">. </w:t>
      </w:r>
      <w:r w:rsidR="00E80E4C" w:rsidRPr="00076AB4">
        <w:rPr>
          <w:b/>
          <w:bCs/>
          <w:sz w:val="28"/>
          <w:szCs w:val="28"/>
        </w:rPr>
        <w:t>И</w:t>
      </w:r>
      <w:r w:rsidR="00DD34E4" w:rsidRPr="00076AB4">
        <w:rPr>
          <w:b/>
          <w:bCs/>
          <w:sz w:val="28"/>
          <w:szCs w:val="28"/>
        </w:rPr>
        <w:t>стори</w:t>
      </w:r>
      <w:r w:rsidR="004B21F8" w:rsidRPr="00076AB4">
        <w:rPr>
          <w:b/>
          <w:bCs/>
          <w:sz w:val="28"/>
          <w:szCs w:val="28"/>
        </w:rPr>
        <w:t>я</w:t>
      </w:r>
      <w:r w:rsidR="00DD34E4" w:rsidRPr="00076AB4">
        <w:rPr>
          <w:b/>
          <w:bCs/>
          <w:sz w:val="28"/>
          <w:szCs w:val="28"/>
        </w:rPr>
        <w:t xml:space="preserve"> мировых цивилизаций</w:t>
      </w:r>
      <w:r w:rsidR="00E80E4C" w:rsidRPr="00076AB4">
        <w:rPr>
          <w:b/>
          <w:bCs/>
          <w:sz w:val="28"/>
          <w:szCs w:val="28"/>
        </w:rPr>
        <w:t xml:space="preserve"> как раздел исторической науки: предмет, задачи, функции</w:t>
      </w:r>
      <w:r w:rsidR="00211530" w:rsidRPr="00076AB4">
        <w:rPr>
          <w:b/>
          <w:bCs/>
          <w:sz w:val="28"/>
          <w:szCs w:val="28"/>
        </w:rPr>
        <w:t>, значение.</w:t>
      </w:r>
      <w:r w:rsidR="00E80E4C" w:rsidRPr="00076AB4">
        <w:rPr>
          <w:b/>
          <w:bCs/>
          <w:sz w:val="28"/>
          <w:szCs w:val="28"/>
        </w:rPr>
        <w:t xml:space="preserve"> </w:t>
      </w:r>
    </w:p>
    <w:p w14:paraId="5A055C90" w14:textId="09280341" w:rsidR="0057637C" w:rsidRPr="00076AB4" w:rsidRDefault="00211530" w:rsidP="0057637C">
      <w:pPr>
        <w:widowControl w:val="0"/>
        <w:autoSpaceDE w:val="0"/>
        <w:autoSpaceDN w:val="0"/>
        <w:adjustRightInd w:val="0"/>
        <w:ind w:firstLine="708"/>
        <w:contextualSpacing/>
        <w:jc w:val="both"/>
        <w:rPr>
          <w:sz w:val="28"/>
          <w:szCs w:val="28"/>
        </w:rPr>
      </w:pPr>
      <w:bookmarkStart w:id="23" w:name="_Hlk59220502"/>
      <w:r w:rsidRPr="00076AB4">
        <w:rPr>
          <w:color w:val="000000"/>
          <w:sz w:val="28"/>
          <w:szCs w:val="28"/>
        </w:rPr>
        <w:t>Предмет</w:t>
      </w:r>
      <w:r w:rsidR="005562E3" w:rsidRPr="00076AB4">
        <w:rPr>
          <w:color w:val="000000"/>
          <w:sz w:val="28"/>
          <w:szCs w:val="28"/>
        </w:rPr>
        <w:t xml:space="preserve">, </w:t>
      </w:r>
      <w:r w:rsidR="004B21F8" w:rsidRPr="00076AB4">
        <w:rPr>
          <w:color w:val="000000"/>
          <w:sz w:val="28"/>
          <w:szCs w:val="28"/>
        </w:rPr>
        <w:t xml:space="preserve">задачи и </w:t>
      </w:r>
      <w:r w:rsidR="005562E3" w:rsidRPr="00076AB4">
        <w:rPr>
          <w:color w:val="000000"/>
          <w:sz w:val="28"/>
          <w:szCs w:val="28"/>
        </w:rPr>
        <w:t xml:space="preserve">функции </w:t>
      </w:r>
      <w:r w:rsidRPr="00076AB4">
        <w:rPr>
          <w:color w:val="000000"/>
          <w:sz w:val="28"/>
          <w:szCs w:val="28"/>
        </w:rPr>
        <w:t>дисциплины «И</w:t>
      </w:r>
      <w:r w:rsidR="0057637C" w:rsidRPr="00076AB4">
        <w:rPr>
          <w:color w:val="000000"/>
          <w:sz w:val="28"/>
          <w:szCs w:val="28"/>
        </w:rPr>
        <w:t>стори</w:t>
      </w:r>
      <w:r w:rsidRPr="00076AB4">
        <w:rPr>
          <w:color w:val="000000"/>
          <w:sz w:val="28"/>
          <w:szCs w:val="28"/>
        </w:rPr>
        <w:t>я мировых цивилизаций»</w:t>
      </w:r>
      <w:r w:rsidR="0057637C" w:rsidRPr="00076AB4">
        <w:rPr>
          <w:color w:val="000000"/>
          <w:sz w:val="28"/>
          <w:szCs w:val="28"/>
        </w:rPr>
        <w:t xml:space="preserve">. </w:t>
      </w:r>
      <w:r w:rsidR="005562E3" w:rsidRPr="00076AB4">
        <w:rPr>
          <w:color w:val="000000"/>
          <w:sz w:val="28"/>
          <w:szCs w:val="28"/>
        </w:rPr>
        <w:t>Структура историческ</w:t>
      </w:r>
      <w:r w:rsidR="00E00036" w:rsidRPr="00076AB4">
        <w:rPr>
          <w:color w:val="000000"/>
          <w:sz w:val="28"/>
          <w:szCs w:val="28"/>
        </w:rPr>
        <w:t>ого знания</w:t>
      </w:r>
      <w:r w:rsidR="00007A0A" w:rsidRPr="00076AB4">
        <w:rPr>
          <w:color w:val="000000"/>
          <w:sz w:val="28"/>
          <w:szCs w:val="28"/>
        </w:rPr>
        <w:t>;</w:t>
      </w:r>
      <w:r w:rsidR="00EF3F72" w:rsidRPr="00076AB4">
        <w:rPr>
          <w:color w:val="000000"/>
          <w:sz w:val="28"/>
          <w:szCs w:val="28"/>
        </w:rPr>
        <w:t xml:space="preserve"> </w:t>
      </w:r>
      <w:r w:rsidR="00EF3F72" w:rsidRPr="00076AB4">
        <w:rPr>
          <w:sz w:val="28"/>
          <w:szCs w:val="28"/>
        </w:rPr>
        <w:t xml:space="preserve">история мировых цивилизаций как </w:t>
      </w:r>
      <w:r w:rsidR="00007A0A" w:rsidRPr="00076AB4">
        <w:rPr>
          <w:sz w:val="28"/>
          <w:szCs w:val="28"/>
        </w:rPr>
        <w:t>особый</w:t>
      </w:r>
      <w:r w:rsidR="00EF3F72" w:rsidRPr="00076AB4">
        <w:rPr>
          <w:sz w:val="28"/>
          <w:szCs w:val="28"/>
        </w:rPr>
        <w:t xml:space="preserve"> раздел исторической науки</w:t>
      </w:r>
      <w:r w:rsidR="00EF3F72" w:rsidRPr="00076AB4">
        <w:rPr>
          <w:color w:val="000000"/>
          <w:sz w:val="28"/>
          <w:szCs w:val="28"/>
        </w:rPr>
        <w:t>. М</w:t>
      </w:r>
      <w:r w:rsidR="005562E3" w:rsidRPr="00076AB4">
        <w:rPr>
          <w:color w:val="000000"/>
          <w:sz w:val="28"/>
          <w:szCs w:val="28"/>
        </w:rPr>
        <w:t xml:space="preserve">есто истории мировых цивилизаций в системе </w:t>
      </w:r>
      <w:r w:rsidR="00E00036" w:rsidRPr="00076AB4">
        <w:rPr>
          <w:color w:val="000000"/>
          <w:sz w:val="28"/>
          <w:szCs w:val="28"/>
        </w:rPr>
        <w:t xml:space="preserve">специальных, вспомогательных и смежных исторических </w:t>
      </w:r>
      <w:r w:rsidR="005562E3" w:rsidRPr="00076AB4">
        <w:rPr>
          <w:color w:val="000000"/>
          <w:sz w:val="28"/>
          <w:szCs w:val="28"/>
        </w:rPr>
        <w:t xml:space="preserve">наук. </w:t>
      </w:r>
      <w:r w:rsidR="0057637C" w:rsidRPr="00076AB4">
        <w:rPr>
          <w:sz w:val="28"/>
          <w:szCs w:val="28"/>
        </w:rPr>
        <w:t>Историография истории</w:t>
      </w:r>
      <w:r w:rsidR="00E80E4C" w:rsidRPr="00076AB4">
        <w:rPr>
          <w:sz w:val="28"/>
          <w:szCs w:val="28"/>
        </w:rPr>
        <w:t xml:space="preserve"> мировых цивилизаций</w:t>
      </w:r>
      <w:r w:rsidR="004B21F8" w:rsidRPr="00076AB4">
        <w:rPr>
          <w:sz w:val="28"/>
          <w:szCs w:val="28"/>
        </w:rPr>
        <w:t>;</w:t>
      </w:r>
      <w:r w:rsidR="00EF3F72" w:rsidRPr="00076AB4">
        <w:rPr>
          <w:sz w:val="28"/>
          <w:szCs w:val="28"/>
        </w:rPr>
        <w:t xml:space="preserve"> т</w:t>
      </w:r>
      <w:r w:rsidR="005562E3" w:rsidRPr="00076AB4">
        <w:rPr>
          <w:sz w:val="28"/>
          <w:szCs w:val="28"/>
        </w:rPr>
        <w:t xml:space="preserve">ематика </w:t>
      </w:r>
      <w:r w:rsidR="00EF3F72" w:rsidRPr="00076AB4">
        <w:rPr>
          <w:sz w:val="28"/>
          <w:szCs w:val="28"/>
        </w:rPr>
        <w:t xml:space="preserve">и эволюция </w:t>
      </w:r>
      <w:r w:rsidR="005562E3" w:rsidRPr="00076AB4">
        <w:rPr>
          <w:sz w:val="28"/>
          <w:szCs w:val="28"/>
        </w:rPr>
        <w:t xml:space="preserve">исторических исследований во времени и пространстве. Актуальные темы и «белые пятна» в исследовании мировых цивилизаций. </w:t>
      </w:r>
      <w:r w:rsidR="004B21F8" w:rsidRPr="00076AB4">
        <w:rPr>
          <w:sz w:val="28"/>
          <w:szCs w:val="28"/>
        </w:rPr>
        <w:t>Традиционные и новейшие цифровые методы исследования, и</w:t>
      </w:r>
      <w:r w:rsidRPr="00076AB4">
        <w:rPr>
          <w:sz w:val="28"/>
          <w:szCs w:val="28"/>
        </w:rPr>
        <w:t xml:space="preserve">сторические источники </w:t>
      </w:r>
      <w:r w:rsidR="004B21F8" w:rsidRPr="00076AB4">
        <w:rPr>
          <w:sz w:val="28"/>
          <w:szCs w:val="28"/>
        </w:rPr>
        <w:t>по</w:t>
      </w:r>
      <w:r w:rsidRPr="00076AB4">
        <w:rPr>
          <w:sz w:val="28"/>
          <w:szCs w:val="28"/>
        </w:rPr>
        <w:t xml:space="preserve"> истории мировых цивилизаций. </w:t>
      </w:r>
      <w:r w:rsidR="0057637C" w:rsidRPr="00076AB4">
        <w:rPr>
          <w:sz w:val="28"/>
          <w:szCs w:val="28"/>
        </w:rPr>
        <w:t xml:space="preserve">Роль </w:t>
      </w:r>
      <w:r w:rsidR="00E80E4C" w:rsidRPr="00076AB4">
        <w:rPr>
          <w:sz w:val="28"/>
          <w:szCs w:val="28"/>
        </w:rPr>
        <w:t xml:space="preserve">дисциплины «История мировых цивилизаций» </w:t>
      </w:r>
      <w:r w:rsidR="0057637C" w:rsidRPr="00076AB4">
        <w:rPr>
          <w:sz w:val="28"/>
          <w:szCs w:val="28"/>
        </w:rPr>
        <w:t xml:space="preserve">в формировании исторического сознания, мировоззрения, гражданской позиции, патриотизма. </w:t>
      </w:r>
    </w:p>
    <w:p w14:paraId="2544579D" w14:textId="77777777" w:rsidR="00211530" w:rsidRPr="00076AB4" w:rsidRDefault="00211530" w:rsidP="0057637C">
      <w:pPr>
        <w:widowControl w:val="0"/>
        <w:autoSpaceDE w:val="0"/>
        <w:autoSpaceDN w:val="0"/>
        <w:adjustRightInd w:val="0"/>
        <w:ind w:firstLine="708"/>
        <w:contextualSpacing/>
        <w:jc w:val="both"/>
        <w:rPr>
          <w:sz w:val="28"/>
          <w:szCs w:val="28"/>
        </w:rPr>
      </w:pPr>
    </w:p>
    <w:p w14:paraId="60175AD1" w14:textId="17C4691E" w:rsidR="00EF3F72" w:rsidRPr="00076AB4" w:rsidRDefault="0057637C" w:rsidP="00D85E41">
      <w:pPr>
        <w:ind w:firstLine="708"/>
        <w:jc w:val="both"/>
        <w:rPr>
          <w:b/>
          <w:bCs/>
          <w:sz w:val="28"/>
          <w:szCs w:val="28"/>
        </w:rPr>
      </w:pPr>
      <w:r w:rsidRPr="00076AB4">
        <w:rPr>
          <w:b/>
          <w:bCs/>
          <w:sz w:val="28"/>
          <w:szCs w:val="28"/>
        </w:rPr>
        <w:t xml:space="preserve">Тема </w:t>
      </w:r>
      <w:r w:rsidR="00D85E41" w:rsidRPr="00076AB4">
        <w:rPr>
          <w:b/>
          <w:bCs/>
          <w:sz w:val="28"/>
          <w:szCs w:val="28"/>
        </w:rPr>
        <w:t>2</w:t>
      </w:r>
      <w:r w:rsidRPr="00076AB4">
        <w:rPr>
          <w:b/>
          <w:bCs/>
          <w:sz w:val="28"/>
          <w:szCs w:val="28"/>
        </w:rPr>
        <w:t>.</w:t>
      </w:r>
      <w:r w:rsidRPr="00076AB4">
        <w:rPr>
          <w:sz w:val="28"/>
          <w:szCs w:val="28"/>
        </w:rPr>
        <w:t xml:space="preserve"> </w:t>
      </w:r>
      <w:r w:rsidRPr="00076AB4">
        <w:rPr>
          <w:b/>
          <w:bCs/>
          <w:sz w:val="28"/>
          <w:szCs w:val="28"/>
        </w:rPr>
        <w:t xml:space="preserve">Цивилизация как </w:t>
      </w:r>
      <w:r w:rsidRPr="00076AB4">
        <w:rPr>
          <w:b/>
          <w:bCs/>
          <w:color w:val="000000"/>
          <w:sz w:val="28"/>
          <w:szCs w:val="28"/>
        </w:rPr>
        <w:t>основная типологическая единица</w:t>
      </w:r>
      <w:r w:rsidRPr="00076AB4">
        <w:rPr>
          <w:color w:val="000000"/>
          <w:sz w:val="28"/>
          <w:szCs w:val="28"/>
        </w:rPr>
        <w:t xml:space="preserve"> </w:t>
      </w:r>
      <w:r w:rsidRPr="00076AB4">
        <w:rPr>
          <w:b/>
          <w:bCs/>
          <w:sz w:val="28"/>
          <w:szCs w:val="28"/>
        </w:rPr>
        <w:t>всемирной истории.</w:t>
      </w:r>
      <w:r w:rsidR="004B21F8" w:rsidRPr="00076AB4">
        <w:rPr>
          <w:b/>
          <w:bCs/>
          <w:sz w:val="28"/>
          <w:szCs w:val="28"/>
        </w:rPr>
        <w:t xml:space="preserve"> </w:t>
      </w:r>
      <w:r w:rsidR="00E80E4C" w:rsidRPr="00076AB4">
        <w:rPr>
          <w:b/>
          <w:bCs/>
          <w:sz w:val="28"/>
          <w:szCs w:val="28"/>
        </w:rPr>
        <w:t xml:space="preserve">Теории цивилизаций. </w:t>
      </w:r>
      <w:r w:rsidR="0008344A" w:rsidRPr="00076AB4">
        <w:rPr>
          <w:b/>
          <w:bCs/>
          <w:sz w:val="28"/>
          <w:szCs w:val="28"/>
        </w:rPr>
        <w:t>Факторы развития цивилизаций.</w:t>
      </w:r>
    </w:p>
    <w:p w14:paraId="17FA5E4F" w14:textId="0324917B" w:rsidR="00B5026F" w:rsidRPr="00076AB4" w:rsidRDefault="00B5026F" w:rsidP="005A5884">
      <w:pPr>
        <w:ind w:firstLine="708"/>
        <w:jc w:val="both"/>
        <w:rPr>
          <w:sz w:val="28"/>
          <w:szCs w:val="28"/>
        </w:rPr>
      </w:pPr>
      <w:r w:rsidRPr="00076AB4">
        <w:rPr>
          <w:sz w:val="28"/>
          <w:szCs w:val="28"/>
        </w:rPr>
        <w:t xml:space="preserve">Проблема единства и многообразия мирового исторического процесса. Всемирно-исторический и локально-исторический подходы к </w:t>
      </w:r>
      <w:r w:rsidR="004B21F8" w:rsidRPr="00076AB4">
        <w:rPr>
          <w:sz w:val="28"/>
          <w:szCs w:val="28"/>
        </w:rPr>
        <w:t xml:space="preserve">анализу </w:t>
      </w:r>
      <w:r w:rsidRPr="00076AB4">
        <w:rPr>
          <w:sz w:val="28"/>
          <w:szCs w:val="28"/>
        </w:rPr>
        <w:t xml:space="preserve">истории человечества. Дискуссионность периодизации всемирной истории. </w:t>
      </w:r>
      <w:r w:rsidR="004B21F8" w:rsidRPr="00076AB4">
        <w:rPr>
          <w:color w:val="000000"/>
          <w:sz w:val="28"/>
          <w:szCs w:val="28"/>
        </w:rPr>
        <w:t xml:space="preserve">Варианты </w:t>
      </w:r>
      <w:r w:rsidR="004B21F8" w:rsidRPr="00076AB4">
        <w:rPr>
          <w:color w:val="000000"/>
          <w:sz w:val="28"/>
          <w:szCs w:val="28"/>
        </w:rPr>
        <w:lastRenderedPageBreak/>
        <w:t xml:space="preserve">периодизации истории мировых цивилизаций в контексте всемирной истории. </w:t>
      </w:r>
      <w:r w:rsidRPr="00076AB4">
        <w:rPr>
          <w:color w:val="000000"/>
          <w:sz w:val="28"/>
          <w:szCs w:val="28"/>
        </w:rPr>
        <w:t xml:space="preserve">Теория общественно-экономических формаций К. Маркса, </w:t>
      </w:r>
      <w:r w:rsidR="004B21F8" w:rsidRPr="00076AB4">
        <w:rPr>
          <w:color w:val="000000"/>
          <w:sz w:val="28"/>
          <w:szCs w:val="28"/>
        </w:rPr>
        <w:t xml:space="preserve">проблема экономического детерминизма, ее </w:t>
      </w:r>
      <w:r w:rsidR="00761A5C" w:rsidRPr="00076AB4">
        <w:rPr>
          <w:color w:val="000000"/>
          <w:sz w:val="28"/>
          <w:szCs w:val="28"/>
        </w:rPr>
        <w:t xml:space="preserve">специфика; </w:t>
      </w:r>
      <w:r w:rsidR="004B21F8" w:rsidRPr="00076AB4">
        <w:rPr>
          <w:color w:val="000000"/>
          <w:sz w:val="28"/>
          <w:szCs w:val="28"/>
        </w:rPr>
        <w:t xml:space="preserve">преимущества и ограничения </w:t>
      </w:r>
      <w:r w:rsidRPr="00076AB4">
        <w:rPr>
          <w:color w:val="000000"/>
          <w:sz w:val="28"/>
          <w:szCs w:val="28"/>
        </w:rPr>
        <w:t xml:space="preserve">формационного подхода к периодизации истории </w:t>
      </w:r>
      <w:r w:rsidR="00761A5C" w:rsidRPr="00076AB4">
        <w:rPr>
          <w:color w:val="000000"/>
          <w:sz w:val="28"/>
          <w:szCs w:val="28"/>
        </w:rPr>
        <w:t>мировых цивилизаций</w:t>
      </w:r>
      <w:r w:rsidRPr="00076AB4">
        <w:rPr>
          <w:color w:val="000000"/>
          <w:sz w:val="28"/>
          <w:szCs w:val="28"/>
        </w:rPr>
        <w:t>. Теории «исторического круговорота» («</w:t>
      </w:r>
      <w:proofErr w:type="spellStart"/>
      <w:r w:rsidRPr="00076AB4">
        <w:rPr>
          <w:color w:val="000000"/>
          <w:sz w:val="28"/>
          <w:szCs w:val="28"/>
        </w:rPr>
        <w:t>циклизма</w:t>
      </w:r>
      <w:proofErr w:type="spellEnd"/>
      <w:r w:rsidRPr="00076AB4">
        <w:rPr>
          <w:color w:val="000000"/>
          <w:sz w:val="28"/>
          <w:szCs w:val="28"/>
        </w:rPr>
        <w:t xml:space="preserve">»). Теория «порочных кругов развития». Теории «линейного восходящего прогресса». Теории «золотого века». Теория цивилизаций А. Тойнби. </w:t>
      </w:r>
      <w:r w:rsidRPr="00076AB4">
        <w:rPr>
          <w:sz w:val="28"/>
          <w:szCs w:val="28"/>
        </w:rPr>
        <w:t xml:space="preserve">Понятие </w:t>
      </w:r>
      <w:r w:rsidRPr="00076AB4">
        <w:rPr>
          <w:color w:val="000000"/>
          <w:sz w:val="28"/>
          <w:szCs w:val="28"/>
        </w:rPr>
        <w:t xml:space="preserve">цивилизация. </w:t>
      </w:r>
      <w:r w:rsidRPr="00076AB4">
        <w:rPr>
          <w:sz w:val="28"/>
          <w:szCs w:val="28"/>
        </w:rPr>
        <w:t>Типология цивилизаций. Великие цивилизации в истории человечества, к</w:t>
      </w:r>
      <w:r w:rsidRPr="00076AB4">
        <w:rPr>
          <w:color w:val="000000"/>
          <w:sz w:val="28"/>
          <w:szCs w:val="28"/>
        </w:rPr>
        <w:t xml:space="preserve">ритерии «великих цивилизации» во всемирной истории, их основные параметры. </w:t>
      </w:r>
      <w:r w:rsidR="005A5884" w:rsidRPr="00076AB4">
        <w:rPr>
          <w:sz w:val="28"/>
          <w:szCs w:val="28"/>
        </w:rPr>
        <w:t xml:space="preserve">Факторы исторического развития цивилизаций. </w:t>
      </w:r>
      <w:r w:rsidRPr="00076AB4">
        <w:rPr>
          <w:sz w:val="28"/>
          <w:szCs w:val="28"/>
        </w:rPr>
        <w:t xml:space="preserve">Проблема </w:t>
      </w:r>
      <w:proofErr w:type="spellStart"/>
      <w:r w:rsidRPr="00076AB4">
        <w:rPr>
          <w:sz w:val="28"/>
          <w:szCs w:val="28"/>
        </w:rPr>
        <w:t>межцивилизационного</w:t>
      </w:r>
      <w:proofErr w:type="spellEnd"/>
      <w:r w:rsidRPr="00076AB4">
        <w:rPr>
          <w:sz w:val="28"/>
          <w:szCs w:val="28"/>
        </w:rPr>
        <w:t xml:space="preserve"> диалога. </w:t>
      </w:r>
    </w:p>
    <w:p w14:paraId="324DBBDD" w14:textId="77777777" w:rsidR="001614FC" w:rsidRPr="00076AB4" w:rsidRDefault="0057637C" w:rsidP="0057637C">
      <w:pPr>
        <w:widowControl w:val="0"/>
        <w:autoSpaceDE w:val="0"/>
        <w:autoSpaceDN w:val="0"/>
        <w:adjustRightInd w:val="0"/>
        <w:contextualSpacing/>
        <w:jc w:val="both"/>
        <w:rPr>
          <w:b/>
          <w:bCs/>
          <w:sz w:val="28"/>
          <w:szCs w:val="28"/>
        </w:rPr>
      </w:pPr>
      <w:r w:rsidRPr="00076AB4">
        <w:rPr>
          <w:b/>
          <w:bCs/>
          <w:sz w:val="28"/>
          <w:szCs w:val="28"/>
        </w:rPr>
        <w:tab/>
      </w:r>
    </w:p>
    <w:p w14:paraId="02A3EF0A" w14:textId="1FF4FD87" w:rsidR="0057637C" w:rsidRPr="00076AB4" w:rsidRDefault="0057637C" w:rsidP="005A5884">
      <w:pPr>
        <w:widowControl w:val="0"/>
        <w:autoSpaceDE w:val="0"/>
        <w:autoSpaceDN w:val="0"/>
        <w:adjustRightInd w:val="0"/>
        <w:ind w:firstLine="708"/>
        <w:contextualSpacing/>
        <w:jc w:val="both"/>
        <w:rPr>
          <w:sz w:val="28"/>
          <w:szCs w:val="28"/>
        </w:rPr>
      </w:pPr>
      <w:r w:rsidRPr="00076AB4">
        <w:rPr>
          <w:b/>
          <w:bCs/>
          <w:sz w:val="28"/>
          <w:szCs w:val="28"/>
        </w:rPr>
        <w:t xml:space="preserve">Тема </w:t>
      </w:r>
      <w:r w:rsidR="00D85E41" w:rsidRPr="00076AB4">
        <w:rPr>
          <w:b/>
          <w:bCs/>
          <w:sz w:val="28"/>
          <w:szCs w:val="28"/>
        </w:rPr>
        <w:t>3</w:t>
      </w:r>
      <w:r w:rsidRPr="00076AB4">
        <w:rPr>
          <w:b/>
          <w:bCs/>
          <w:sz w:val="28"/>
          <w:szCs w:val="28"/>
        </w:rPr>
        <w:t>.</w:t>
      </w:r>
      <w:r w:rsidRPr="00076AB4">
        <w:rPr>
          <w:sz w:val="28"/>
          <w:szCs w:val="28"/>
        </w:rPr>
        <w:t xml:space="preserve"> </w:t>
      </w:r>
      <w:r w:rsidRPr="00076AB4">
        <w:rPr>
          <w:b/>
          <w:bCs/>
          <w:sz w:val="28"/>
          <w:szCs w:val="28"/>
        </w:rPr>
        <w:t>Первобытная эпоха как общее прошлое человечества</w:t>
      </w:r>
      <w:r w:rsidR="001B1C63" w:rsidRPr="00076AB4">
        <w:rPr>
          <w:b/>
          <w:bCs/>
          <w:sz w:val="28"/>
          <w:szCs w:val="28"/>
        </w:rPr>
        <w:t xml:space="preserve">. </w:t>
      </w:r>
      <w:r w:rsidR="00CF50A7" w:rsidRPr="00076AB4">
        <w:rPr>
          <w:b/>
          <w:bCs/>
          <w:sz w:val="28"/>
          <w:szCs w:val="28"/>
        </w:rPr>
        <w:t>Мир накануне р</w:t>
      </w:r>
      <w:r w:rsidR="001B1C63" w:rsidRPr="00076AB4">
        <w:rPr>
          <w:b/>
          <w:bCs/>
          <w:sz w:val="28"/>
          <w:szCs w:val="28"/>
        </w:rPr>
        <w:t>ождени</w:t>
      </w:r>
      <w:r w:rsidR="00CF50A7" w:rsidRPr="00076AB4">
        <w:rPr>
          <w:b/>
          <w:bCs/>
          <w:sz w:val="28"/>
          <w:szCs w:val="28"/>
        </w:rPr>
        <w:t>я</w:t>
      </w:r>
      <w:r w:rsidR="001B1C63" w:rsidRPr="00076AB4">
        <w:rPr>
          <w:b/>
          <w:bCs/>
          <w:sz w:val="28"/>
          <w:szCs w:val="28"/>
        </w:rPr>
        <w:t xml:space="preserve"> </w:t>
      </w:r>
      <w:r w:rsidR="005A5884" w:rsidRPr="00076AB4">
        <w:rPr>
          <w:b/>
          <w:bCs/>
          <w:sz w:val="28"/>
          <w:szCs w:val="28"/>
        </w:rPr>
        <w:t xml:space="preserve">первых </w:t>
      </w:r>
      <w:r w:rsidR="001B1C63" w:rsidRPr="00076AB4">
        <w:rPr>
          <w:b/>
          <w:bCs/>
          <w:sz w:val="28"/>
          <w:szCs w:val="28"/>
        </w:rPr>
        <w:t>цивилизаций</w:t>
      </w:r>
      <w:r w:rsidRPr="00076AB4">
        <w:rPr>
          <w:b/>
          <w:bCs/>
          <w:sz w:val="28"/>
          <w:szCs w:val="28"/>
        </w:rPr>
        <w:t>.</w:t>
      </w:r>
    </w:p>
    <w:p w14:paraId="6616123F" w14:textId="64253E8A" w:rsidR="0057637C" w:rsidRPr="00076AB4" w:rsidRDefault="0057637C" w:rsidP="0057637C">
      <w:pPr>
        <w:widowControl w:val="0"/>
        <w:suppressAutoHyphens/>
        <w:spacing w:line="100" w:lineRule="atLeast"/>
        <w:ind w:firstLine="708"/>
        <w:jc w:val="both"/>
        <w:rPr>
          <w:sz w:val="28"/>
          <w:szCs w:val="28"/>
        </w:rPr>
      </w:pPr>
      <w:r w:rsidRPr="00076AB4">
        <w:rPr>
          <w:sz w:val="28"/>
          <w:szCs w:val="28"/>
        </w:rPr>
        <w:t xml:space="preserve">Место и роль первобытной эпохи в истории человечества. Этапы первобытной истории, их особенности. </w:t>
      </w:r>
      <w:r w:rsidR="00297416" w:rsidRPr="00076AB4">
        <w:rPr>
          <w:sz w:val="28"/>
          <w:szCs w:val="28"/>
        </w:rPr>
        <w:t xml:space="preserve">Первобытное человеческое стадо и первобытное человеческое общество. Палеолит. Мезолит. Неолит. Матриархат. Патриархат. Организация власти. Особенности социального устройства первобытных коллективов. Хозяйственные занятия. Коллективизм. Начало индивидуальной трудовой деятельности. Половозрастное разделение труда. </w:t>
      </w:r>
      <w:r w:rsidR="00297416" w:rsidRPr="00076AB4">
        <w:rPr>
          <w:color w:val="000000"/>
          <w:sz w:val="28"/>
          <w:szCs w:val="28"/>
        </w:rPr>
        <w:t>О</w:t>
      </w:r>
      <w:r w:rsidRPr="00076AB4">
        <w:rPr>
          <w:color w:val="000000"/>
          <w:sz w:val="28"/>
          <w:szCs w:val="28"/>
        </w:rPr>
        <w:t xml:space="preserve">браз жизни. Система табу. Религиозные взгляды. </w:t>
      </w:r>
      <w:r w:rsidRPr="00076AB4">
        <w:rPr>
          <w:sz w:val="28"/>
          <w:szCs w:val="28"/>
        </w:rPr>
        <w:t xml:space="preserve">Пиктография. Системы </w:t>
      </w:r>
      <w:r w:rsidR="00761A5C" w:rsidRPr="00076AB4">
        <w:rPr>
          <w:sz w:val="28"/>
          <w:szCs w:val="28"/>
        </w:rPr>
        <w:t xml:space="preserve">воспитания и </w:t>
      </w:r>
      <w:r w:rsidRPr="00076AB4">
        <w:rPr>
          <w:sz w:val="28"/>
          <w:szCs w:val="28"/>
        </w:rPr>
        <w:t xml:space="preserve">обучения детей. Инициации. </w:t>
      </w:r>
      <w:r w:rsidRPr="00076AB4">
        <w:rPr>
          <w:color w:val="000000"/>
          <w:sz w:val="28"/>
          <w:szCs w:val="28"/>
        </w:rPr>
        <w:t xml:space="preserve">Неолитическая революция. </w:t>
      </w:r>
      <w:r w:rsidRPr="00076AB4">
        <w:rPr>
          <w:spacing w:val="-4"/>
          <w:sz w:val="28"/>
          <w:szCs w:val="28"/>
        </w:rPr>
        <w:t xml:space="preserve">Переход от присваивающего к производящему хозяйству: причины и следствия. Начало социально-имущественного неравенства. </w:t>
      </w:r>
      <w:r w:rsidRPr="00076AB4">
        <w:rPr>
          <w:sz w:val="28"/>
          <w:szCs w:val="28"/>
        </w:rPr>
        <w:t xml:space="preserve">Зарождение </w:t>
      </w:r>
      <w:r w:rsidR="005A5884" w:rsidRPr="00076AB4">
        <w:rPr>
          <w:sz w:val="28"/>
          <w:szCs w:val="28"/>
        </w:rPr>
        <w:t>общественно-</w:t>
      </w:r>
      <w:r w:rsidRPr="00076AB4">
        <w:rPr>
          <w:sz w:val="28"/>
          <w:szCs w:val="28"/>
        </w:rPr>
        <w:t xml:space="preserve">экономических институтов. </w:t>
      </w:r>
      <w:r w:rsidRPr="00076AB4">
        <w:rPr>
          <w:spacing w:val="-4"/>
          <w:sz w:val="28"/>
          <w:szCs w:val="28"/>
        </w:rPr>
        <w:t xml:space="preserve">Усиление неравномерности экономического развития народов </w:t>
      </w:r>
      <w:r w:rsidRPr="00076AB4">
        <w:rPr>
          <w:sz w:val="28"/>
          <w:szCs w:val="28"/>
        </w:rPr>
        <w:t xml:space="preserve">в конце первобытной эпохи. Основные культурные и научно-технические достижения первобытной эпохи. </w:t>
      </w:r>
      <w:r w:rsidR="00761A5C" w:rsidRPr="00076AB4">
        <w:rPr>
          <w:sz w:val="28"/>
          <w:szCs w:val="28"/>
        </w:rPr>
        <w:t xml:space="preserve">Основные факторы и закономерности развития человечества в </w:t>
      </w:r>
      <w:proofErr w:type="spellStart"/>
      <w:r w:rsidR="00761A5C" w:rsidRPr="00076AB4">
        <w:rPr>
          <w:sz w:val="28"/>
          <w:szCs w:val="28"/>
        </w:rPr>
        <w:t>доцивилизационный</w:t>
      </w:r>
      <w:proofErr w:type="spellEnd"/>
      <w:r w:rsidR="00761A5C" w:rsidRPr="00076AB4">
        <w:rPr>
          <w:sz w:val="28"/>
          <w:szCs w:val="28"/>
        </w:rPr>
        <w:t xml:space="preserve"> период. </w:t>
      </w:r>
      <w:r w:rsidR="005A5884" w:rsidRPr="00076AB4">
        <w:rPr>
          <w:sz w:val="28"/>
          <w:szCs w:val="28"/>
        </w:rPr>
        <w:t xml:space="preserve">Особенности перехода </w:t>
      </w:r>
      <w:r w:rsidRPr="00076AB4">
        <w:rPr>
          <w:sz w:val="28"/>
          <w:szCs w:val="28"/>
        </w:rPr>
        <w:t>от первобытности к цивилизации.</w:t>
      </w:r>
    </w:p>
    <w:bookmarkEnd w:id="23"/>
    <w:p w14:paraId="358E9E15" w14:textId="77777777" w:rsidR="001614FC" w:rsidRPr="00076AB4" w:rsidRDefault="001614FC" w:rsidP="0057637C">
      <w:pPr>
        <w:widowControl w:val="0"/>
        <w:autoSpaceDE w:val="0"/>
        <w:autoSpaceDN w:val="0"/>
        <w:adjustRightInd w:val="0"/>
        <w:ind w:firstLine="708"/>
        <w:jc w:val="both"/>
        <w:rPr>
          <w:b/>
          <w:bCs/>
          <w:sz w:val="28"/>
          <w:szCs w:val="28"/>
        </w:rPr>
      </w:pPr>
    </w:p>
    <w:p w14:paraId="77C6DCE4" w14:textId="5CF42D68" w:rsidR="0057637C" w:rsidRPr="00076AB4" w:rsidRDefault="0057637C" w:rsidP="0057637C">
      <w:pPr>
        <w:widowControl w:val="0"/>
        <w:autoSpaceDE w:val="0"/>
        <w:autoSpaceDN w:val="0"/>
        <w:adjustRightInd w:val="0"/>
        <w:ind w:firstLine="708"/>
        <w:jc w:val="both"/>
        <w:rPr>
          <w:color w:val="000000"/>
          <w:sz w:val="28"/>
          <w:szCs w:val="28"/>
        </w:rPr>
      </w:pPr>
      <w:r w:rsidRPr="00076AB4">
        <w:rPr>
          <w:b/>
          <w:bCs/>
          <w:sz w:val="28"/>
          <w:szCs w:val="28"/>
        </w:rPr>
        <w:t xml:space="preserve">Тема </w:t>
      </w:r>
      <w:r w:rsidR="00D85E41" w:rsidRPr="00076AB4">
        <w:rPr>
          <w:b/>
          <w:bCs/>
          <w:sz w:val="28"/>
          <w:szCs w:val="28"/>
        </w:rPr>
        <w:t>4</w:t>
      </w:r>
      <w:r w:rsidRPr="00076AB4">
        <w:rPr>
          <w:b/>
          <w:bCs/>
          <w:sz w:val="28"/>
          <w:szCs w:val="28"/>
        </w:rPr>
        <w:t xml:space="preserve">. Эпоха Древнего мира: </w:t>
      </w:r>
      <w:r w:rsidR="00CF50A7" w:rsidRPr="00076AB4">
        <w:rPr>
          <w:b/>
          <w:bCs/>
          <w:sz w:val="28"/>
          <w:szCs w:val="28"/>
        </w:rPr>
        <w:t>первые в</w:t>
      </w:r>
      <w:r w:rsidRPr="00076AB4">
        <w:rPr>
          <w:b/>
          <w:bCs/>
          <w:sz w:val="28"/>
          <w:szCs w:val="28"/>
        </w:rPr>
        <w:t>еликие цивилизации Ближнего Востока.</w:t>
      </w:r>
    </w:p>
    <w:p w14:paraId="23151E27" w14:textId="51908F04" w:rsidR="0057637C" w:rsidRPr="00076AB4" w:rsidRDefault="0057637C" w:rsidP="0057637C">
      <w:pPr>
        <w:ind w:firstLine="708"/>
        <w:jc w:val="both"/>
        <w:rPr>
          <w:sz w:val="28"/>
          <w:szCs w:val="28"/>
        </w:rPr>
      </w:pPr>
      <w:r w:rsidRPr="00076AB4">
        <w:rPr>
          <w:bCs/>
          <w:color w:val="000000"/>
          <w:sz w:val="28"/>
          <w:szCs w:val="28"/>
        </w:rPr>
        <w:t xml:space="preserve">Эпоха Древности и ее место в истории человечества. </w:t>
      </w:r>
      <w:r w:rsidRPr="00076AB4">
        <w:rPr>
          <w:color w:val="000000"/>
          <w:sz w:val="28"/>
          <w:szCs w:val="28"/>
        </w:rPr>
        <w:t xml:space="preserve">Этапы в развитии Древнего мира. </w:t>
      </w:r>
      <w:r w:rsidR="00297416" w:rsidRPr="00076AB4">
        <w:rPr>
          <w:bCs/>
          <w:color w:val="000000"/>
          <w:sz w:val="28"/>
          <w:szCs w:val="28"/>
        </w:rPr>
        <w:t>О</w:t>
      </w:r>
      <w:r w:rsidR="007E1DAD" w:rsidRPr="00076AB4">
        <w:rPr>
          <w:bCs/>
          <w:color w:val="000000"/>
          <w:sz w:val="28"/>
          <w:szCs w:val="28"/>
        </w:rPr>
        <w:t>сновные ц</w:t>
      </w:r>
      <w:r w:rsidRPr="00076AB4">
        <w:rPr>
          <w:bCs/>
          <w:color w:val="000000"/>
          <w:sz w:val="28"/>
          <w:szCs w:val="28"/>
        </w:rPr>
        <w:t>ивилизационные центры эпох</w:t>
      </w:r>
      <w:r w:rsidR="00297416" w:rsidRPr="00076AB4">
        <w:rPr>
          <w:bCs/>
          <w:color w:val="000000"/>
          <w:sz w:val="28"/>
          <w:szCs w:val="28"/>
        </w:rPr>
        <w:t>и</w:t>
      </w:r>
      <w:r w:rsidRPr="00076AB4">
        <w:rPr>
          <w:bCs/>
          <w:color w:val="000000"/>
          <w:sz w:val="28"/>
          <w:szCs w:val="28"/>
        </w:rPr>
        <w:t xml:space="preserve"> Древности. </w:t>
      </w:r>
      <w:r w:rsidR="007E1DAD" w:rsidRPr="00076AB4">
        <w:rPr>
          <w:sz w:val="28"/>
          <w:szCs w:val="28"/>
        </w:rPr>
        <w:t>Древнейши</w:t>
      </w:r>
      <w:r w:rsidR="00297416" w:rsidRPr="00076AB4">
        <w:rPr>
          <w:sz w:val="28"/>
          <w:szCs w:val="28"/>
        </w:rPr>
        <w:t>е</w:t>
      </w:r>
      <w:r w:rsidR="007E1DAD" w:rsidRPr="00076AB4">
        <w:rPr>
          <w:sz w:val="28"/>
          <w:szCs w:val="28"/>
        </w:rPr>
        <w:t xml:space="preserve"> </w:t>
      </w:r>
      <w:r w:rsidR="005A5884" w:rsidRPr="00076AB4">
        <w:rPr>
          <w:sz w:val="28"/>
          <w:szCs w:val="28"/>
        </w:rPr>
        <w:t xml:space="preserve">цивилизации </w:t>
      </w:r>
      <w:r w:rsidRPr="00076AB4">
        <w:rPr>
          <w:sz w:val="28"/>
          <w:szCs w:val="28"/>
        </w:rPr>
        <w:t>Ближнего Востока.</w:t>
      </w:r>
      <w:r w:rsidR="007E1DAD" w:rsidRPr="00076AB4">
        <w:rPr>
          <w:sz w:val="28"/>
          <w:szCs w:val="28"/>
        </w:rPr>
        <w:t xml:space="preserve"> </w:t>
      </w:r>
      <w:r w:rsidR="00B1586F" w:rsidRPr="00076AB4">
        <w:rPr>
          <w:sz w:val="28"/>
          <w:szCs w:val="28"/>
        </w:rPr>
        <w:t xml:space="preserve">Междуречье как первая цивилизация на Земле. </w:t>
      </w:r>
      <w:r w:rsidR="007E1DAD" w:rsidRPr="00076AB4">
        <w:rPr>
          <w:sz w:val="28"/>
          <w:szCs w:val="28"/>
        </w:rPr>
        <w:t>Шумеры. Древний</w:t>
      </w:r>
      <w:r w:rsidR="007E1DAD" w:rsidRPr="001136EE">
        <w:t xml:space="preserve"> </w:t>
      </w:r>
      <w:r w:rsidR="007E1DAD" w:rsidRPr="00076AB4">
        <w:rPr>
          <w:sz w:val="28"/>
          <w:szCs w:val="28"/>
        </w:rPr>
        <w:t xml:space="preserve">Египет. Финикия. Израиль. </w:t>
      </w:r>
      <w:bookmarkStart w:id="24" w:name="_Hlk58254592"/>
      <w:proofErr w:type="spellStart"/>
      <w:r w:rsidR="00B1586F" w:rsidRPr="00076AB4">
        <w:rPr>
          <w:color w:val="000000"/>
          <w:sz w:val="28"/>
          <w:szCs w:val="28"/>
        </w:rPr>
        <w:t>Межцивилизационные</w:t>
      </w:r>
      <w:proofErr w:type="spellEnd"/>
      <w:r w:rsidR="00B1586F" w:rsidRPr="00076AB4">
        <w:rPr>
          <w:color w:val="000000"/>
          <w:sz w:val="28"/>
          <w:szCs w:val="28"/>
        </w:rPr>
        <w:t xml:space="preserve"> контакты в </w:t>
      </w:r>
      <w:bookmarkEnd w:id="24"/>
      <w:r w:rsidR="00B1586F" w:rsidRPr="00076AB4">
        <w:rPr>
          <w:color w:val="000000"/>
          <w:sz w:val="28"/>
          <w:szCs w:val="28"/>
        </w:rPr>
        <w:t>Древнем мире. Особенности г</w:t>
      </w:r>
      <w:r w:rsidRPr="00076AB4">
        <w:rPr>
          <w:color w:val="000000"/>
          <w:sz w:val="28"/>
          <w:szCs w:val="28"/>
        </w:rPr>
        <w:t>осударственно</w:t>
      </w:r>
      <w:r w:rsidR="00B1586F" w:rsidRPr="00076AB4">
        <w:rPr>
          <w:color w:val="000000"/>
          <w:sz w:val="28"/>
          <w:szCs w:val="28"/>
        </w:rPr>
        <w:t>го</w:t>
      </w:r>
      <w:r w:rsidRPr="00076AB4">
        <w:rPr>
          <w:color w:val="000000"/>
          <w:sz w:val="28"/>
          <w:szCs w:val="28"/>
        </w:rPr>
        <w:t xml:space="preserve"> управлени</w:t>
      </w:r>
      <w:r w:rsidR="00B1586F" w:rsidRPr="00076AB4">
        <w:rPr>
          <w:color w:val="000000"/>
          <w:sz w:val="28"/>
          <w:szCs w:val="28"/>
        </w:rPr>
        <w:t>я</w:t>
      </w:r>
      <w:r w:rsidR="007E1DAD" w:rsidRPr="00076AB4">
        <w:rPr>
          <w:color w:val="000000"/>
          <w:sz w:val="28"/>
          <w:szCs w:val="28"/>
        </w:rPr>
        <w:t xml:space="preserve"> и</w:t>
      </w:r>
      <w:r w:rsidRPr="00076AB4">
        <w:rPr>
          <w:color w:val="000000"/>
          <w:sz w:val="28"/>
          <w:szCs w:val="28"/>
        </w:rPr>
        <w:t xml:space="preserve"> </w:t>
      </w:r>
      <w:r w:rsidRPr="00076AB4">
        <w:rPr>
          <w:sz w:val="28"/>
          <w:szCs w:val="28"/>
        </w:rPr>
        <w:t>политическо</w:t>
      </w:r>
      <w:r w:rsidR="00B1586F" w:rsidRPr="00076AB4">
        <w:rPr>
          <w:sz w:val="28"/>
          <w:szCs w:val="28"/>
        </w:rPr>
        <w:t>го</w:t>
      </w:r>
      <w:r w:rsidRPr="00076AB4">
        <w:rPr>
          <w:sz w:val="28"/>
          <w:szCs w:val="28"/>
        </w:rPr>
        <w:t xml:space="preserve"> устройств</w:t>
      </w:r>
      <w:r w:rsidR="00B1586F" w:rsidRPr="00076AB4">
        <w:rPr>
          <w:sz w:val="28"/>
          <w:szCs w:val="28"/>
        </w:rPr>
        <w:t>а</w:t>
      </w:r>
      <w:r w:rsidRPr="00076AB4">
        <w:rPr>
          <w:sz w:val="28"/>
          <w:szCs w:val="28"/>
        </w:rPr>
        <w:t xml:space="preserve"> </w:t>
      </w:r>
      <w:r w:rsidR="00297416" w:rsidRPr="00076AB4">
        <w:rPr>
          <w:sz w:val="28"/>
          <w:szCs w:val="28"/>
        </w:rPr>
        <w:t xml:space="preserve">древневосточных </w:t>
      </w:r>
      <w:r w:rsidRPr="00076AB4">
        <w:rPr>
          <w:sz w:val="28"/>
          <w:szCs w:val="28"/>
        </w:rPr>
        <w:t>обществ.</w:t>
      </w:r>
      <w:r w:rsidRPr="00076AB4">
        <w:rPr>
          <w:color w:val="000000"/>
          <w:sz w:val="28"/>
          <w:szCs w:val="28"/>
        </w:rPr>
        <w:t xml:space="preserve"> </w:t>
      </w:r>
      <w:r w:rsidR="00613CE1" w:rsidRPr="00076AB4">
        <w:rPr>
          <w:sz w:val="28"/>
          <w:szCs w:val="28"/>
        </w:rPr>
        <w:t>Социальная стратификация.</w:t>
      </w:r>
      <w:r w:rsidRPr="00076AB4">
        <w:rPr>
          <w:sz w:val="28"/>
          <w:szCs w:val="28"/>
        </w:rPr>
        <w:t xml:space="preserve"> </w:t>
      </w:r>
      <w:r w:rsidRPr="00076AB4">
        <w:rPr>
          <w:color w:val="000000"/>
          <w:sz w:val="28"/>
          <w:szCs w:val="28"/>
        </w:rPr>
        <w:t xml:space="preserve">Патриархальное рабство. Факторы, закономерности и тенденции хозяйственного развития государств </w:t>
      </w:r>
      <w:r w:rsidR="00297416" w:rsidRPr="00076AB4">
        <w:rPr>
          <w:color w:val="000000"/>
          <w:sz w:val="28"/>
          <w:szCs w:val="28"/>
        </w:rPr>
        <w:t xml:space="preserve">Ближнего </w:t>
      </w:r>
      <w:r w:rsidRPr="00076AB4">
        <w:rPr>
          <w:color w:val="000000"/>
          <w:sz w:val="28"/>
          <w:szCs w:val="28"/>
        </w:rPr>
        <w:t>Востока</w:t>
      </w:r>
      <w:r w:rsidR="00297416" w:rsidRPr="00076AB4">
        <w:rPr>
          <w:color w:val="000000"/>
          <w:sz w:val="28"/>
          <w:szCs w:val="28"/>
        </w:rPr>
        <w:t xml:space="preserve"> в эпоху Древн</w:t>
      </w:r>
      <w:r w:rsidR="00FE57F0" w:rsidRPr="00076AB4">
        <w:rPr>
          <w:color w:val="000000"/>
          <w:sz w:val="28"/>
          <w:szCs w:val="28"/>
        </w:rPr>
        <w:t>ости</w:t>
      </w:r>
      <w:r w:rsidRPr="00076AB4">
        <w:rPr>
          <w:color w:val="000000"/>
          <w:sz w:val="28"/>
          <w:szCs w:val="28"/>
        </w:rPr>
        <w:t xml:space="preserve">. </w:t>
      </w:r>
      <w:r w:rsidR="00613CE1" w:rsidRPr="00076AB4">
        <w:rPr>
          <w:sz w:val="28"/>
          <w:szCs w:val="28"/>
        </w:rPr>
        <w:t>Уровень</w:t>
      </w:r>
      <w:r w:rsidR="007E1DAD" w:rsidRPr="00076AB4">
        <w:rPr>
          <w:sz w:val="28"/>
          <w:szCs w:val="28"/>
        </w:rPr>
        <w:t xml:space="preserve">, </w:t>
      </w:r>
      <w:r w:rsidR="00613CE1" w:rsidRPr="00076AB4">
        <w:rPr>
          <w:sz w:val="28"/>
          <w:szCs w:val="28"/>
        </w:rPr>
        <w:t>динамика</w:t>
      </w:r>
      <w:r w:rsidR="007E1DAD" w:rsidRPr="00076AB4">
        <w:rPr>
          <w:sz w:val="28"/>
          <w:szCs w:val="28"/>
        </w:rPr>
        <w:t>, темпы</w:t>
      </w:r>
      <w:r w:rsidR="00613CE1" w:rsidRPr="00076AB4">
        <w:rPr>
          <w:sz w:val="28"/>
          <w:szCs w:val="28"/>
        </w:rPr>
        <w:t xml:space="preserve"> развития </w:t>
      </w:r>
      <w:r w:rsidRPr="00076AB4">
        <w:rPr>
          <w:color w:val="000000"/>
          <w:sz w:val="28"/>
          <w:szCs w:val="28"/>
        </w:rPr>
        <w:t xml:space="preserve">технико-экономической эволюции. </w:t>
      </w:r>
      <w:r w:rsidR="00B1586F" w:rsidRPr="00076AB4">
        <w:rPr>
          <w:color w:val="000000"/>
          <w:sz w:val="28"/>
          <w:szCs w:val="28"/>
        </w:rPr>
        <w:t>Р</w:t>
      </w:r>
      <w:r w:rsidRPr="00076AB4">
        <w:rPr>
          <w:color w:val="000000"/>
          <w:sz w:val="28"/>
          <w:szCs w:val="28"/>
        </w:rPr>
        <w:t>азвити</w:t>
      </w:r>
      <w:r w:rsidR="00B1586F" w:rsidRPr="00076AB4">
        <w:rPr>
          <w:color w:val="000000"/>
          <w:sz w:val="28"/>
          <w:szCs w:val="28"/>
        </w:rPr>
        <w:t>е</w:t>
      </w:r>
      <w:r w:rsidRPr="00076AB4">
        <w:rPr>
          <w:color w:val="000000"/>
          <w:sz w:val="28"/>
          <w:szCs w:val="28"/>
        </w:rPr>
        <w:t xml:space="preserve"> товарно-денежных отношений. </w:t>
      </w:r>
      <w:r w:rsidRPr="00076AB4">
        <w:rPr>
          <w:sz w:val="28"/>
          <w:szCs w:val="28"/>
        </w:rPr>
        <w:t>Письменность как важнейший цивилизационный фактор. Вклад древне</w:t>
      </w:r>
      <w:r w:rsidR="00B1586F" w:rsidRPr="00076AB4">
        <w:rPr>
          <w:sz w:val="28"/>
          <w:szCs w:val="28"/>
        </w:rPr>
        <w:t>йших</w:t>
      </w:r>
      <w:r w:rsidRPr="00076AB4">
        <w:rPr>
          <w:sz w:val="28"/>
          <w:szCs w:val="28"/>
        </w:rPr>
        <w:t xml:space="preserve"> цивилизаций </w:t>
      </w:r>
      <w:r w:rsidR="00B1586F" w:rsidRPr="00076AB4">
        <w:rPr>
          <w:sz w:val="28"/>
          <w:szCs w:val="28"/>
        </w:rPr>
        <w:t xml:space="preserve">Ближнего Востока </w:t>
      </w:r>
      <w:r w:rsidRPr="00076AB4">
        <w:rPr>
          <w:sz w:val="28"/>
          <w:szCs w:val="28"/>
        </w:rPr>
        <w:t xml:space="preserve">в мировую культуру. </w:t>
      </w:r>
      <w:r w:rsidRPr="00076AB4">
        <w:rPr>
          <w:color w:val="000000"/>
          <w:sz w:val="28"/>
          <w:szCs w:val="28"/>
        </w:rPr>
        <w:t xml:space="preserve">Великие памятники Ближнего Востока. </w:t>
      </w:r>
    </w:p>
    <w:p w14:paraId="068E5F1E" w14:textId="77777777" w:rsidR="001614FC" w:rsidRPr="00076AB4" w:rsidRDefault="001614FC" w:rsidP="0057637C">
      <w:pPr>
        <w:ind w:firstLine="708"/>
        <w:jc w:val="both"/>
        <w:rPr>
          <w:b/>
          <w:bCs/>
          <w:sz w:val="28"/>
          <w:szCs w:val="28"/>
        </w:rPr>
      </w:pPr>
    </w:p>
    <w:p w14:paraId="7C327370" w14:textId="5D3B7793" w:rsidR="0057637C" w:rsidRPr="00076AB4" w:rsidRDefault="0057637C" w:rsidP="0057637C">
      <w:pPr>
        <w:ind w:firstLine="708"/>
        <w:jc w:val="both"/>
        <w:rPr>
          <w:b/>
          <w:bCs/>
          <w:sz w:val="28"/>
          <w:szCs w:val="28"/>
        </w:rPr>
      </w:pPr>
      <w:r w:rsidRPr="00076AB4">
        <w:rPr>
          <w:b/>
          <w:bCs/>
          <w:sz w:val="28"/>
          <w:szCs w:val="28"/>
        </w:rPr>
        <w:t xml:space="preserve">Тема </w:t>
      </w:r>
      <w:r w:rsidR="00D85E41" w:rsidRPr="00076AB4">
        <w:rPr>
          <w:b/>
          <w:bCs/>
          <w:sz w:val="28"/>
          <w:szCs w:val="28"/>
        </w:rPr>
        <w:t>5</w:t>
      </w:r>
      <w:r w:rsidRPr="00076AB4">
        <w:rPr>
          <w:b/>
          <w:bCs/>
          <w:sz w:val="28"/>
          <w:szCs w:val="28"/>
        </w:rPr>
        <w:t xml:space="preserve">. </w:t>
      </w:r>
      <w:r w:rsidR="00CF50A7" w:rsidRPr="00076AB4">
        <w:rPr>
          <w:b/>
          <w:bCs/>
          <w:sz w:val="28"/>
          <w:szCs w:val="28"/>
        </w:rPr>
        <w:t>Древнейшие</w:t>
      </w:r>
      <w:r w:rsidRPr="00076AB4">
        <w:rPr>
          <w:b/>
          <w:bCs/>
          <w:sz w:val="28"/>
          <w:szCs w:val="28"/>
        </w:rPr>
        <w:t xml:space="preserve"> цивилизации Юго-Восточной Азии. </w:t>
      </w:r>
    </w:p>
    <w:p w14:paraId="36839583" w14:textId="5929501F" w:rsidR="0057637C" w:rsidRPr="00076AB4" w:rsidRDefault="00436A24" w:rsidP="0057637C">
      <w:pPr>
        <w:widowControl w:val="0"/>
        <w:autoSpaceDE w:val="0"/>
        <w:autoSpaceDN w:val="0"/>
        <w:adjustRightInd w:val="0"/>
        <w:ind w:firstLine="708"/>
        <w:jc w:val="both"/>
        <w:rPr>
          <w:bCs/>
          <w:color w:val="000000"/>
          <w:sz w:val="28"/>
          <w:szCs w:val="28"/>
        </w:rPr>
      </w:pPr>
      <w:r w:rsidRPr="00076AB4">
        <w:rPr>
          <w:sz w:val="28"/>
          <w:szCs w:val="28"/>
        </w:rPr>
        <w:t>Д</w:t>
      </w:r>
      <w:r w:rsidR="0057637C" w:rsidRPr="00076AB4">
        <w:rPr>
          <w:sz w:val="28"/>
          <w:szCs w:val="28"/>
        </w:rPr>
        <w:t>ревнейши</w:t>
      </w:r>
      <w:r w:rsidRPr="00076AB4">
        <w:rPr>
          <w:sz w:val="28"/>
          <w:szCs w:val="28"/>
        </w:rPr>
        <w:t>е</w:t>
      </w:r>
      <w:r w:rsidR="0057637C" w:rsidRPr="00076AB4">
        <w:rPr>
          <w:sz w:val="28"/>
          <w:szCs w:val="28"/>
        </w:rPr>
        <w:t xml:space="preserve"> цивилизаци</w:t>
      </w:r>
      <w:r w:rsidRPr="00076AB4">
        <w:rPr>
          <w:sz w:val="28"/>
          <w:szCs w:val="28"/>
        </w:rPr>
        <w:t>и</w:t>
      </w:r>
      <w:r w:rsidR="0057637C" w:rsidRPr="00076AB4">
        <w:rPr>
          <w:sz w:val="28"/>
          <w:szCs w:val="28"/>
        </w:rPr>
        <w:t xml:space="preserve"> Юго-Восточной Азии, основные факторы и закономерности их эволюции</w:t>
      </w:r>
      <w:r w:rsidR="0057637C" w:rsidRPr="00076AB4">
        <w:rPr>
          <w:bCs/>
          <w:color w:val="000000"/>
          <w:sz w:val="28"/>
          <w:szCs w:val="28"/>
        </w:rPr>
        <w:t xml:space="preserve"> в эпоху Древности</w:t>
      </w:r>
      <w:r w:rsidR="0057637C" w:rsidRPr="00076AB4">
        <w:rPr>
          <w:color w:val="000000"/>
          <w:sz w:val="28"/>
          <w:szCs w:val="28"/>
        </w:rPr>
        <w:t>.</w:t>
      </w:r>
      <w:r w:rsidR="0057637C" w:rsidRPr="00076AB4">
        <w:rPr>
          <w:bCs/>
          <w:color w:val="000000"/>
          <w:sz w:val="28"/>
          <w:szCs w:val="28"/>
        </w:rPr>
        <w:t xml:space="preserve"> </w:t>
      </w:r>
      <w:r w:rsidR="0057637C" w:rsidRPr="00076AB4">
        <w:rPr>
          <w:sz w:val="28"/>
          <w:szCs w:val="28"/>
        </w:rPr>
        <w:t xml:space="preserve">Индийская цивилизация. </w:t>
      </w:r>
      <w:proofErr w:type="spellStart"/>
      <w:r w:rsidR="0057637C" w:rsidRPr="00076AB4">
        <w:rPr>
          <w:sz w:val="28"/>
          <w:szCs w:val="28"/>
        </w:rPr>
        <w:t>Варно</w:t>
      </w:r>
      <w:proofErr w:type="spellEnd"/>
      <w:r w:rsidR="0057637C" w:rsidRPr="00076AB4">
        <w:rPr>
          <w:sz w:val="28"/>
          <w:szCs w:val="28"/>
        </w:rPr>
        <w:t xml:space="preserve">-кастовая система, </w:t>
      </w:r>
      <w:r w:rsidR="00435631" w:rsidRPr="00076AB4">
        <w:rPr>
          <w:sz w:val="28"/>
          <w:szCs w:val="28"/>
        </w:rPr>
        <w:t>проблема</w:t>
      </w:r>
      <w:r w:rsidR="0057637C" w:rsidRPr="00076AB4">
        <w:rPr>
          <w:sz w:val="28"/>
          <w:szCs w:val="28"/>
        </w:rPr>
        <w:t xml:space="preserve"> социальной мобильности. </w:t>
      </w:r>
      <w:r w:rsidR="0057637C" w:rsidRPr="00076AB4">
        <w:rPr>
          <w:color w:val="000000"/>
          <w:sz w:val="28"/>
          <w:szCs w:val="28"/>
        </w:rPr>
        <w:t>Патриархальное рабство, р</w:t>
      </w:r>
      <w:r w:rsidR="0057637C" w:rsidRPr="00076AB4">
        <w:rPr>
          <w:sz w:val="28"/>
          <w:szCs w:val="28"/>
        </w:rPr>
        <w:t xml:space="preserve">азмытость границ между рабами и свободными. Религиозные системы Древней Индии. Взаимосвязь и взаимозависимость религиозной, общественно-политической, экономической мысли. </w:t>
      </w:r>
      <w:r w:rsidR="0083765D" w:rsidRPr="00076AB4">
        <w:rPr>
          <w:sz w:val="28"/>
          <w:szCs w:val="28"/>
        </w:rPr>
        <w:t>П</w:t>
      </w:r>
      <w:r w:rsidR="0057637C" w:rsidRPr="00076AB4">
        <w:rPr>
          <w:sz w:val="28"/>
          <w:szCs w:val="28"/>
        </w:rPr>
        <w:t xml:space="preserve">амятники </w:t>
      </w:r>
      <w:r w:rsidR="0083765D" w:rsidRPr="00076AB4">
        <w:rPr>
          <w:sz w:val="28"/>
          <w:szCs w:val="28"/>
        </w:rPr>
        <w:t xml:space="preserve">культуры </w:t>
      </w:r>
      <w:r w:rsidR="0057637C" w:rsidRPr="00076AB4">
        <w:rPr>
          <w:sz w:val="28"/>
          <w:szCs w:val="28"/>
        </w:rPr>
        <w:t xml:space="preserve">Древней Индии. </w:t>
      </w:r>
      <w:r w:rsidR="0057637C" w:rsidRPr="00076AB4">
        <w:rPr>
          <w:color w:val="000000"/>
          <w:sz w:val="28"/>
          <w:szCs w:val="28"/>
        </w:rPr>
        <w:t xml:space="preserve">Веды. </w:t>
      </w:r>
      <w:r w:rsidR="0057637C" w:rsidRPr="00076AB4">
        <w:rPr>
          <w:sz w:val="28"/>
          <w:szCs w:val="28"/>
        </w:rPr>
        <w:t xml:space="preserve">Китайская цивилизация. Цикличность </w:t>
      </w:r>
      <w:r w:rsidR="00B1586F" w:rsidRPr="00076AB4">
        <w:rPr>
          <w:sz w:val="28"/>
          <w:szCs w:val="28"/>
        </w:rPr>
        <w:t xml:space="preserve">развития </w:t>
      </w:r>
      <w:r w:rsidR="0057637C" w:rsidRPr="00076AB4">
        <w:rPr>
          <w:sz w:val="28"/>
          <w:szCs w:val="28"/>
        </w:rPr>
        <w:t>как фундаментальная характеристика социально-экономическо</w:t>
      </w:r>
      <w:r w:rsidR="00B1586F" w:rsidRPr="00076AB4">
        <w:rPr>
          <w:sz w:val="28"/>
          <w:szCs w:val="28"/>
        </w:rPr>
        <w:t xml:space="preserve">й эволюции </w:t>
      </w:r>
      <w:r w:rsidR="0057637C" w:rsidRPr="00076AB4">
        <w:rPr>
          <w:sz w:val="28"/>
          <w:szCs w:val="28"/>
        </w:rPr>
        <w:t xml:space="preserve">страны. </w:t>
      </w:r>
      <w:r w:rsidR="0057637C" w:rsidRPr="00076AB4">
        <w:rPr>
          <w:rStyle w:val="FontStyle51"/>
          <w:sz w:val="28"/>
          <w:szCs w:val="28"/>
        </w:rPr>
        <w:t xml:space="preserve">Факторы, закономерности и тенденции </w:t>
      </w:r>
      <w:r w:rsidR="00B1586F" w:rsidRPr="00076AB4">
        <w:rPr>
          <w:rStyle w:val="FontStyle51"/>
          <w:sz w:val="28"/>
          <w:szCs w:val="28"/>
        </w:rPr>
        <w:t>экономической истории</w:t>
      </w:r>
      <w:r w:rsidR="0057637C" w:rsidRPr="00076AB4">
        <w:rPr>
          <w:rStyle w:val="FontStyle51"/>
          <w:sz w:val="28"/>
          <w:szCs w:val="28"/>
        </w:rPr>
        <w:t xml:space="preserve"> Древнего Китая, у</w:t>
      </w:r>
      <w:r w:rsidR="0057637C" w:rsidRPr="00076AB4">
        <w:rPr>
          <w:sz w:val="28"/>
          <w:szCs w:val="28"/>
        </w:rPr>
        <w:t xml:space="preserve">ровень, динамика и специфика развития материального производства. Социальная структура. </w:t>
      </w:r>
      <w:r w:rsidR="0057637C" w:rsidRPr="00076AB4">
        <w:rPr>
          <w:bCs/>
          <w:color w:val="000000"/>
          <w:sz w:val="28"/>
          <w:szCs w:val="28"/>
        </w:rPr>
        <w:t>Древневосточная деспотия</w:t>
      </w:r>
      <w:r w:rsidR="0083765D" w:rsidRPr="00076AB4">
        <w:rPr>
          <w:bCs/>
          <w:color w:val="000000"/>
          <w:sz w:val="28"/>
          <w:szCs w:val="28"/>
        </w:rPr>
        <w:t xml:space="preserve">. </w:t>
      </w:r>
      <w:r w:rsidR="0057637C" w:rsidRPr="00076AB4">
        <w:rPr>
          <w:sz w:val="28"/>
          <w:szCs w:val="28"/>
        </w:rPr>
        <w:t xml:space="preserve">Национальная психология, ее влияние на </w:t>
      </w:r>
      <w:r w:rsidR="0083765D" w:rsidRPr="00076AB4">
        <w:rPr>
          <w:sz w:val="28"/>
          <w:szCs w:val="28"/>
        </w:rPr>
        <w:t xml:space="preserve">развитие </w:t>
      </w:r>
      <w:r w:rsidR="00B1586F" w:rsidRPr="00076AB4">
        <w:rPr>
          <w:sz w:val="28"/>
          <w:szCs w:val="28"/>
        </w:rPr>
        <w:t xml:space="preserve">древнекитайского </w:t>
      </w:r>
      <w:r w:rsidR="0083765D" w:rsidRPr="00076AB4">
        <w:rPr>
          <w:sz w:val="28"/>
          <w:szCs w:val="28"/>
        </w:rPr>
        <w:t>общества</w:t>
      </w:r>
      <w:r w:rsidR="00B1586F" w:rsidRPr="00076AB4">
        <w:rPr>
          <w:sz w:val="28"/>
          <w:szCs w:val="28"/>
        </w:rPr>
        <w:t>; о</w:t>
      </w:r>
      <w:r w:rsidR="0057637C" w:rsidRPr="00076AB4">
        <w:rPr>
          <w:sz w:val="28"/>
          <w:szCs w:val="28"/>
        </w:rPr>
        <w:t>собенности духовно</w:t>
      </w:r>
      <w:r w:rsidR="00B1586F" w:rsidRPr="00076AB4">
        <w:rPr>
          <w:sz w:val="28"/>
          <w:szCs w:val="28"/>
        </w:rPr>
        <w:t>й жизни</w:t>
      </w:r>
      <w:r w:rsidR="0057637C" w:rsidRPr="00076AB4">
        <w:rPr>
          <w:sz w:val="28"/>
          <w:szCs w:val="28"/>
        </w:rPr>
        <w:t xml:space="preserve">. </w:t>
      </w:r>
      <w:r w:rsidR="0057637C" w:rsidRPr="00076AB4">
        <w:rPr>
          <w:bCs/>
          <w:color w:val="000000"/>
          <w:sz w:val="28"/>
          <w:szCs w:val="28"/>
        </w:rPr>
        <w:t>Вклад древневосточных цивилизаций в мировую культуру и науку.</w:t>
      </w:r>
      <w:r w:rsidR="0057637C" w:rsidRPr="00076AB4">
        <w:rPr>
          <w:rStyle w:val="FontStyle51"/>
          <w:sz w:val="28"/>
          <w:szCs w:val="28"/>
        </w:rPr>
        <w:t xml:space="preserve"> </w:t>
      </w:r>
    </w:p>
    <w:p w14:paraId="22446371" w14:textId="77777777" w:rsidR="001614FC" w:rsidRPr="00076AB4" w:rsidRDefault="0057637C" w:rsidP="0057637C">
      <w:pPr>
        <w:widowControl w:val="0"/>
        <w:autoSpaceDE w:val="0"/>
        <w:autoSpaceDN w:val="0"/>
        <w:adjustRightInd w:val="0"/>
        <w:jc w:val="both"/>
        <w:rPr>
          <w:bCs/>
          <w:color w:val="000000"/>
          <w:sz w:val="28"/>
          <w:szCs w:val="28"/>
        </w:rPr>
      </w:pPr>
      <w:r w:rsidRPr="00076AB4">
        <w:rPr>
          <w:bCs/>
          <w:color w:val="000000"/>
          <w:sz w:val="28"/>
          <w:szCs w:val="28"/>
        </w:rPr>
        <w:tab/>
      </w:r>
    </w:p>
    <w:p w14:paraId="710B85F3" w14:textId="1B6CEA4B" w:rsidR="0057637C" w:rsidRPr="00076AB4" w:rsidRDefault="0057637C" w:rsidP="00DE5467">
      <w:pPr>
        <w:widowControl w:val="0"/>
        <w:autoSpaceDE w:val="0"/>
        <w:autoSpaceDN w:val="0"/>
        <w:adjustRightInd w:val="0"/>
        <w:ind w:firstLine="708"/>
        <w:jc w:val="both"/>
        <w:rPr>
          <w:b/>
          <w:bCs/>
          <w:sz w:val="28"/>
          <w:szCs w:val="28"/>
        </w:rPr>
      </w:pPr>
      <w:r w:rsidRPr="00076AB4">
        <w:rPr>
          <w:b/>
          <w:bCs/>
          <w:sz w:val="28"/>
          <w:szCs w:val="28"/>
        </w:rPr>
        <w:t xml:space="preserve">Тема </w:t>
      </w:r>
      <w:r w:rsidR="00D85E41" w:rsidRPr="00076AB4">
        <w:rPr>
          <w:b/>
          <w:bCs/>
          <w:sz w:val="28"/>
          <w:szCs w:val="28"/>
        </w:rPr>
        <w:t>6</w:t>
      </w:r>
      <w:r w:rsidRPr="00076AB4">
        <w:rPr>
          <w:b/>
          <w:bCs/>
          <w:sz w:val="28"/>
          <w:szCs w:val="28"/>
        </w:rPr>
        <w:t xml:space="preserve">. Античная Европа в эпоху Древнего мира: истоки современной Западной цивилизации. </w:t>
      </w:r>
    </w:p>
    <w:p w14:paraId="621EA06E" w14:textId="2E7BB050" w:rsidR="0057637C" w:rsidRPr="00076AB4" w:rsidRDefault="0057637C" w:rsidP="0057637C">
      <w:pPr>
        <w:widowControl w:val="0"/>
        <w:suppressAutoHyphens/>
        <w:spacing w:line="100" w:lineRule="atLeast"/>
        <w:ind w:firstLine="708"/>
        <w:jc w:val="both"/>
        <w:rPr>
          <w:b/>
          <w:bCs/>
          <w:sz w:val="28"/>
          <w:szCs w:val="28"/>
        </w:rPr>
      </w:pPr>
      <w:r w:rsidRPr="00076AB4">
        <w:rPr>
          <w:sz w:val="28"/>
          <w:szCs w:val="28"/>
        </w:rPr>
        <w:t>Рождение европейской цивилизации</w:t>
      </w:r>
      <w:r w:rsidR="00B1586F" w:rsidRPr="00076AB4">
        <w:rPr>
          <w:sz w:val="28"/>
          <w:szCs w:val="28"/>
        </w:rPr>
        <w:t>.</w:t>
      </w:r>
      <w:r w:rsidRPr="00076AB4">
        <w:rPr>
          <w:sz w:val="28"/>
          <w:szCs w:val="28"/>
        </w:rPr>
        <w:t xml:space="preserve"> </w:t>
      </w:r>
      <w:r w:rsidR="00B1586F" w:rsidRPr="00076AB4">
        <w:rPr>
          <w:sz w:val="28"/>
          <w:szCs w:val="28"/>
        </w:rPr>
        <w:t>О</w:t>
      </w:r>
      <w:r w:rsidRPr="00076AB4">
        <w:rPr>
          <w:sz w:val="28"/>
          <w:szCs w:val="28"/>
        </w:rPr>
        <w:t xml:space="preserve">сновные античные сообщества Средиземноморья. Факторы, закономерности и тенденции хозяйственного развития государств Античной Европы. Древняя Греция, особенности ее социально-экономической эволюции </w:t>
      </w:r>
      <w:r w:rsidR="00435631" w:rsidRPr="00076AB4">
        <w:rPr>
          <w:sz w:val="28"/>
          <w:szCs w:val="28"/>
        </w:rPr>
        <w:t xml:space="preserve">и </w:t>
      </w:r>
      <w:r w:rsidRPr="00076AB4">
        <w:rPr>
          <w:sz w:val="28"/>
          <w:szCs w:val="28"/>
        </w:rPr>
        <w:t>общественно-политической организации. Полис. Классическое рабство. Уровень развития товарно-денежных отношений. Общественно-политическая организация общества</w:t>
      </w:r>
      <w:r w:rsidR="00B1586F" w:rsidRPr="00076AB4">
        <w:rPr>
          <w:sz w:val="28"/>
          <w:szCs w:val="28"/>
        </w:rPr>
        <w:t>. З</w:t>
      </w:r>
      <w:r w:rsidRPr="00076AB4">
        <w:rPr>
          <w:sz w:val="28"/>
          <w:szCs w:val="28"/>
        </w:rPr>
        <w:t>аконы Древней Греции. Рождение новых видов искусства. Идеал человека в Древней Греции, его влияние на вектор национального развития. Древний Рим, этапы в развитии</w:t>
      </w:r>
      <w:r w:rsidR="00DE5467" w:rsidRPr="00076AB4">
        <w:rPr>
          <w:sz w:val="28"/>
          <w:szCs w:val="28"/>
        </w:rPr>
        <w:t>. Эволюция г</w:t>
      </w:r>
      <w:r w:rsidRPr="00076AB4">
        <w:rPr>
          <w:sz w:val="28"/>
          <w:szCs w:val="28"/>
        </w:rPr>
        <w:t>осударственно</w:t>
      </w:r>
      <w:r w:rsidR="00DE5467" w:rsidRPr="00076AB4">
        <w:rPr>
          <w:sz w:val="28"/>
          <w:szCs w:val="28"/>
        </w:rPr>
        <w:t>го</w:t>
      </w:r>
      <w:r w:rsidRPr="00076AB4">
        <w:rPr>
          <w:sz w:val="28"/>
          <w:szCs w:val="28"/>
        </w:rPr>
        <w:t xml:space="preserve"> устройств</w:t>
      </w:r>
      <w:r w:rsidR="00DE5467" w:rsidRPr="00076AB4">
        <w:rPr>
          <w:sz w:val="28"/>
          <w:szCs w:val="28"/>
        </w:rPr>
        <w:t>а</w:t>
      </w:r>
      <w:r w:rsidRPr="00076AB4">
        <w:rPr>
          <w:sz w:val="28"/>
          <w:szCs w:val="28"/>
        </w:rPr>
        <w:t xml:space="preserve"> Рима. Принцип правового государства. Социальная структура Древнего Рима. Основы </w:t>
      </w:r>
      <w:r w:rsidR="00B1586F" w:rsidRPr="00076AB4">
        <w:rPr>
          <w:sz w:val="28"/>
          <w:szCs w:val="28"/>
        </w:rPr>
        <w:t xml:space="preserve">экономического </w:t>
      </w:r>
      <w:r w:rsidRPr="00076AB4">
        <w:rPr>
          <w:sz w:val="28"/>
          <w:szCs w:val="28"/>
        </w:rPr>
        <w:t xml:space="preserve">процветания Рима. Захватнические войны. </w:t>
      </w:r>
      <w:r w:rsidR="00435631" w:rsidRPr="00076AB4">
        <w:rPr>
          <w:sz w:val="28"/>
          <w:szCs w:val="28"/>
        </w:rPr>
        <w:t>Масштабы р</w:t>
      </w:r>
      <w:r w:rsidRPr="00076AB4">
        <w:rPr>
          <w:sz w:val="28"/>
          <w:szCs w:val="28"/>
        </w:rPr>
        <w:t>абств</w:t>
      </w:r>
      <w:r w:rsidR="00435631" w:rsidRPr="00076AB4">
        <w:rPr>
          <w:sz w:val="28"/>
          <w:szCs w:val="28"/>
        </w:rPr>
        <w:t>а</w:t>
      </w:r>
      <w:r w:rsidRPr="00076AB4">
        <w:rPr>
          <w:sz w:val="28"/>
          <w:szCs w:val="28"/>
        </w:rPr>
        <w:t xml:space="preserve">. </w:t>
      </w:r>
      <w:proofErr w:type="spellStart"/>
      <w:r w:rsidRPr="00076AB4">
        <w:rPr>
          <w:sz w:val="28"/>
          <w:szCs w:val="28"/>
        </w:rPr>
        <w:t>Межцивилизационные</w:t>
      </w:r>
      <w:proofErr w:type="spellEnd"/>
      <w:r w:rsidRPr="00076AB4">
        <w:rPr>
          <w:sz w:val="28"/>
          <w:szCs w:val="28"/>
        </w:rPr>
        <w:t xml:space="preserve"> контакты в Античной Европе</w:t>
      </w:r>
      <w:r w:rsidR="00435631" w:rsidRPr="00076AB4">
        <w:rPr>
          <w:sz w:val="28"/>
          <w:szCs w:val="28"/>
        </w:rPr>
        <w:t xml:space="preserve"> и в</w:t>
      </w:r>
      <w:r w:rsidR="00DE5467" w:rsidRPr="00076AB4">
        <w:rPr>
          <w:sz w:val="28"/>
          <w:szCs w:val="28"/>
        </w:rPr>
        <w:t>заимодействие с первобытной периферией.</w:t>
      </w:r>
      <w:r w:rsidR="00DE5467" w:rsidRPr="00076AB4">
        <w:rPr>
          <w:color w:val="000000"/>
          <w:sz w:val="28"/>
          <w:szCs w:val="28"/>
        </w:rPr>
        <w:t xml:space="preserve"> </w:t>
      </w:r>
      <w:r w:rsidRPr="00076AB4">
        <w:rPr>
          <w:color w:val="000000"/>
          <w:sz w:val="28"/>
          <w:szCs w:val="28"/>
        </w:rPr>
        <w:t xml:space="preserve">Великое переселение народов. </w:t>
      </w:r>
      <w:r w:rsidRPr="00076AB4">
        <w:rPr>
          <w:sz w:val="28"/>
          <w:szCs w:val="28"/>
        </w:rPr>
        <w:t xml:space="preserve">Христианство и его роль в эволюции античной цивилизации. Причины упадка и краха Рима. </w:t>
      </w:r>
      <w:r w:rsidRPr="00076AB4">
        <w:rPr>
          <w:bCs/>
          <w:color w:val="000000"/>
          <w:sz w:val="28"/>
          <w:szCs w:val="28"/>
        </w:rPr>
        <w:t>Основные культурные достижения, научные открытия и изобретения,</w:t>
      </w:r>
      <w:r w:rsidRPr="00076AB4">
        <w:rPr>
          <w:sz w:val="28"/>
          <w:szCs w:val="28"/>
        </w:rPr>
        <w:t xml:space="preserve"> вклад Античной Европы в мировую цивилизацию. </w:t>
      </w:r>
    </w:p>
    <w:p w14:paraId="222EA2DD" w14:textId="77777777" w:rsidR="001614FC" w:rsidRPr="00076AB4" w:rsidRDefault="0057637C" w:rsidP="0057637C">
      <w:pPr>
        <w:jc w:val="both"/>
        <w:rPr>
          <w:b/>
          <w:bCs/>
          <w:sz w:val="28"/>
          <w:szCs w:val="28"/>
        </w:rPr>
      </w:pPr>
      <w:r w:rsidRPr="00076AB4">
        <w:rPr>
          <w:b/>
          <w:bCs/>
          <w:sz w:val="28"/>
          <w:szCs w:val="28"/>
        </w:rPr>
        <w:tab/>
      </w:r>
    </w:p>
    <w:p w14:paraId="4BFD7E31" w14:textId="71C2F3CE" w:rsidR="0057637C" w:rsidRPr="00076AB4" w:rsidRDefault="0057637C" w:rsidP="00DE5467">
      <w:pPr>
        <w:ind w:firstLine="708"/>
        <w:jc w:val="both"/>
        <w:rPr>
          <w:b/>
          <w:bCs/>
          <w:sz w:val="28"/>
          <w:szCs w:val="28"/>
        </w:rPr>
      </w:pPr>
      <w:r w:rsidRPr="00076AB4">
        <w:rPr>
          <w:b/>
          <w:bCs/>
          <w:sz w:val="28"/>
          <w:szCs w:val="28"/>
        </w:rPr>
        <w:t xml:space="preserve">Тема </w:t>
      </w:r>
      <w:r w:rsidR="00D85E41" w:rsidRPr="00076AB4">
        <w:rPr>
          <w:b/>
          <w:bCs/>
          <w:sz w:val="28"/>
          <w:szCs w:val="28"/>
        </w:rPr>
        <w:t>7</w:t>
      </w:r>
      <w:r w:rsidRPr="00076AB4">
        <w:rPr>
          <w:b/>
          <w:bCs/>
          <w:sz w:val="28"/>
          <w:szCs w:val="28"/>
        </w:rPr>
        <w:t>. Запад</w:t>
      </w:r>
      <w:r w:rsidR="00053B31" w:rsidRPr="00076AB4">
        <w:rPr>
          <w:b/>
          <w:bCs/>
          <w:sz w:val="28"/>
          <w:szCs w:val="28"/>
        </w:rPr>
        <w:t>ная Европа</w:t>
      </w:r>
      <w:r w:rsidRPr="00076AB4">
        <w:rPr>
          <w:b/>
          <w:bCs/>
          <w:sz w:val="28"/>
          <w:szCs w:val="28"/>
        </w:rPr>
        <w:t xml:space="preserve"> в эпоху Средневековья</w:t>
      </w:r>
      <w:r w:rsidR="00053B31" w:rsidRPr="00076AB4">
        <w:rPr>
          <w:b/>
          <w:bCs/>
          <w:sz w:val="28"/>
          <w:szCs w:val="28"/>
        </w:rPr>
        <w:t xml:space="preserve">: цивилизационные </w:t>
      </w:r>
      <w:r w:rsidR="001B1C63" w:rsidRPr="00076AB4">
        <w:rPr>
          <w:b/>
          <w:bCs/>
          <w:sz w:val="28"/>
          <w:szCs w:val="28"/>
        </w:rPr>
        <w:t>закономерности и особенности</w:t>
      </w:r>
      <w:r w:rsidR="00053B31" w:rsidRPr="00076AB4">
        <w:rPr>
          <w:b/>
          <w:bCs/>
          <w:sz w:val="28"/>
          <w:szCs w:val="28"/>
        </w:rPr>
        <w:t>.</w:t>
      </w:r>
    </w:p>
    <w:p w14:paraId="0724AB7E" w14:textId="5D79B5A4" w:rsidR="00053B31" w:rsidRPr="00076AB4" w:rsidRDefault="0057637C" w:rsidP="00CE1631">
      <w:pPr>
        <w:widowControl w:val="0"/>
        <w:suppressAutoHyphens/>
        <w:ind w:firstLine="708"/>
        <w:jc w:val="both"/>
        <w:rPr>
          <w:b/>
          <w:bCs/>
          <w:sz w:val="28"/>
          <w:szCs w:val="28"/>
        </w:rPr>
      </w:pPr>
      <w:r w:rsidRPr="00076AB4">
        <w:rPr>
          <w:sz w:val="28"/>
          <w:szCs w:val="28"/>
        </w:rPr>
        <w:t xml:space="preserve">Эпоха Средневековья в мировой истории. </w:t>
      </w:r>
      <w:r w:rsidR="0039467D" w:rsidRPr="00076AB4">
        <w:rPr>
          <w:sz w:val="28"/>
          <w:szCs w:val="28"/>
        </w:rPr>
        <w:t xml:space="preserve">Закономерности в развитии средневекового западноевропейского общества, факторы его социально-экономической и политической эволюции, этапы в развитии. </w:t>
      </w:r>
      <w:r w:rsidRPr="00076AB4">
        <w:rPr>
          <w:sz w:val="28"/>
          <w:szCs w:val="28"/>
        </w:rPr>
        <w:t>Раннее Средневековье. Хозяйственный уклад раннесредневековой Европы</w:t>
      </w:r>
      <w:r w:rsidR="00DE5467" w:rsidRPr="00076AB4">
        <w:rPr>
          <w:sz w:val="28"/>
          <w:szCs w:val="28"/>
        </w:rPr>
        <w:t>.</w:t>
      </w:r>
      <w:r w:rsidRPr="00076AB4">
        <w:rPr>
          <w:sz w:val="28"/>
          <w:szCs w:val="28"/>
        </w:rPr>
        <w:t xml:space="preserve"> Упадок городов. Политическая раздробленность. Образование национальных государств. </w:t>
      </w:r>
      <w:r w:rsidRPr="00076AB4">
        <w:rPr>
          <w:color w:val="000000"/>
          <w:sz w:val="28"/>
          <w:szCs w:val="28"/>
        </w:rPr>
        <w:t>Классическое</w:t>
      </w:r>
      <w:r w:rsidRPr="00076AB4">
        <w:rPr>
          <w:sz w:val="28"/>
          <w:szCs w:val="28"/>
        </w:rPr>
        <w:t xml:space="preserve"> Средневековье. Ускорение экономического развития. Вольные города. Начало складывания внутреннего рынка. Университеты. Парламенты. Крестовые походы, их роль в </w:t>
      </w:r>
      <w:proofErr w:type="spellStart"/>
      <w:r w:rsidRPr="00076AB4">
        <w:rPr>
          <w:sz w:val="28"/>
          <w:szCs w:val="28"/>
        </w:rPr>
        <w:lastRenderedPageBreak/>
        <w:t>межцивилизационных</w:t>
      </w:r>
      <w:proofErr w:type="spellEnd"/>
      <w:r w:rsidRPr="00076AB4">
        <w:rPr>
          <w:sz w:val="28"/>
          <w:szCs w:val="28"/>
        </w:rPr>
        <w:t xml:space="preserve"> контактах. Позднее Средневековье. Великие географические открытия, их причины и последствия. </w:t>
      </w:r>
      <w:r w:rsidR="00435631" w:rsidRPr="00076AB4">
        <w:rPr>
          <w:sz w:val="28"/>
          <w:szCs w:val="28"/>
        </w:rPr>
        <w:t xml:space="preserve">Колониальная экспансия. </w:t>
      </w:r>
      <w:r w:rsidRPr="00076AB4">
        <w:rPr>
          <w:sz w:val="28"/>
          <w:szCs w:val="28"/>
        </w:rPr>
        <w:t xml:space="preserve">Начало перехода от локальных цивилизаций к мировой. Технологический прогресс как фактор опережающего развития европейской цивилизации. </w:t>
      </w:r>
      <w:r w:rsidR="00D935C5" w:rsidRPr="00076AB4">
        <w:rPr>
          <w:sz w:val="28"/>
          <w:szCs w:val="28"/>
        </w:rPr>
        <w:t>Роль христианской церкви в жизни средневекового западноевропейского</w:t>
      </w:r>
      <w:r w:rsidR="00D935C5" w:rsidRPr="001136EE">
        <w:t xml:space="preserve"> </w:t>
      </w:r>
      <w:r w:rsidR="00D935C5" w:rsidRPr="00076AB4">
        <w:rPr>
          <w:sz w:val="28"/>
          <w:szCs w:val="28"/>
        </w:rPr>
        <w:t>общества. И</w:t>
      </w:r>
      <w:r w:rsidRPr="00076AB4">
        <w:rPr>
          <w:sz w:val="28"/>
          <w:szCs w:val="28"/>
        </w:rPr>
        <w:t>зменения в религиозном и обыденном сознании. Идеология гуманизма. Возрождение. Реформация</w:t>
      </w:r>
      <w:r w:rsidR="00CE1631" w:rsidRPr="00076AB4">
        <w:rPr>
          <w:sz w:val="28"/>
          <w:szCs w:val="28"/>
        </w:rPr>
        <w:t xml:space="preserve">. </w:t>
      </w:r>
      <w:r w:rsidRPr="00076AB4">
        <w:rPr>
          <w:sz w:val="28"/>
          <w:szCs w:val="28"/>
        </w:rPr>
        <w:t xml:space="preserve">Европейский абсолютизм и его особенности. Специфика средневековой европейской культуры. Идеал человека, его влияние на жизнь общества. </w:t>
      </w:r>
      <w:bookmarkStart w:id="25" w:name="_Hlk58255186"/>
      <w:r w:rsidRPr="00076AB4">
        <w:rPr>
          <w:sz w:val="28"/>
          <w:szCs w:val="28"/>
        </w:rPr>
        <w:t>Основные достижения западноевропейской цивилизации эпохи Средневековья</w:t>
      </w:r>
      <w:bookmarkEnd w:id="25"/>
      <w:r w:rsidRPr="00076AB4">
        <w:rPr>
          <w:sz w:val="28"/>
          <w:szCs w:val="28"/>
        </w:rPr>
        <w:t xml:space="preserve">. </w:t>
      </w:r>
    </w:p>
    <w:p w14:paraId="26FCAA8A" w14:textId="77777777" w:rsidR="00CE1631" w:rsidRPr="00076AB4" w:rsidRDefault="00CE1631" w:rsidP="0057637C">
      <w:pPr>
        <w:ind w:firstLine="708"/>
        <w:jc w:val="both"/>
        <w:rPr>
          <w:b/>
          <w:bCs/>
          <w:sz w:val="28"/>
          <w:szCs w:val="28"/>
        </w:rPr>
      </w:pPr>
    </w:p>
    <w:p w14:paraId="438FB796" w14:textId="2163795A" w:rsidR="0057637C" w:rsidRPr="00076AB4" w:rsidRDefault="0057637C" w:rsidP="0057637C">
      <w:pPr>
        <w:ind w:firstLine="708"/>
        <w:jc w:val="both"/>
        <w:rPr>
          <w:b/>
          <w:bCs/>
          <w:sz w:val="28"/>
          <w:szCs w:val="28"/>
        </w:rPr>
      </w:pPr>
      <w:r w:rsidRPr="00076AB4">
        <w:rPr>
          <w:b/>
          <w:bCs/>
          <w:sz w:val="28"/>
          <w:szCs w:val="28"/>
        </w:rPr>
        <w:t xml:space="preserve">Тема </w:t>
      </w:r>
      <w:r w:rsidR="00D85E41" w:rsidRPr="00076AB4">
        <w:rPr>
          <w:b/>
          <w:bCs/>
          <w:sz w:val="28"/>
          <w:szCs w:val="28"/>
        </w:rPr>
        <w:t>8</w:t>
      </w:r>
      <w:r w:rsidRPr="00076AB4">
        <w:rPr>
          <w:b/>
          <w:bCs/>
          <w:sz w:val="28"/>
          <w:szCs w:val="28"/>
        </w:rPr>
        <w:t xml:space="preserve">. </w:t>
      </w:r>
      <w:r w:rsidR="005C22CF" w:rsidRPr="00076AB4">
        <w:rPr>
          <w:b/>
          <w:bCs/>
          <w:sz w:val="28"/>
          <w:szCs w:val="28"/>
        </w:rPr>
        <w:t>Цивилизация</w:t>
      </w:r>
      <w:r w:rsidRPr="00076AB4">
        <w:rPr>
          <w:b/>
          <w:bCs/>
          <w:sz w:val="28"/>
          <w:szCs w:val="28"/>
        </w:rPr>
        <w:t xml:space="preserve"> </w:t>
      </w:r>
      <w:r w:rsidR="005C22CF" w:rsidRPr="00076AB4">
        <w:rPr>
          <w:b/>
          <w:bCs/>
          <w:sz w:val="28"/>
          <w:szCs w:val="28"/>
        </w:rPr>
        <w:t>Средневекового арабского Востока</w:t>
      </w:r>
      <w:r w:rsidRPr="00076AB4">
        <w:rPr>
          <w:b/>
          <w:bCs/>
          <w:sz w:val="28"/>
          <w:szCs w:val="28"/>
        </w:rPr>
        <w:t>.</w:t>
      </w:r>
    </w:p>
    <w:p w14:paraId="3154C0E4" w14:textId="1125E0EF" w:rsidR="00054CBB" w:rsidRPr="00076AB4" w:rsidRDefault="0057637C" w:rsidP="0057637C">
      <w:pPr>
        <w:ind w:firstLine="708"/>
        <w:jc w:val="both"/>
        <w:rPr>
          <w:sz w:val="28"/>
          <w:szCs w:val="28"/>
        </w:rPr>
      </w:pPr>
      <w:r w:rsidRPr="00076AB4">
        <w:rPr>
          <w:sz w:val="28"/>
          <w:szCs w:val="28"/>
        </w:rPr>
        <w:t xml:space="preserve">Этапы эволюции цивилизаций </w:t>
      </w:r>
      <w:r w:rsidR="0039467D" w:rsidRPr="00076AB4">
        <w:rPr>
          <w:sz w:val="28"/>
          <w:szCs w:val="28"/>
        </w:rPr>
        <w:t xml:space="preserve">Ближнего Востока </w:t>
      </w:r>
      <w:r w:rsidRPr="00076AB4">
        <w:rPr>
          <w:sz w:val="28"/>
          <w:szCs w:val="28"/>
        </w:rPr>
        <w:t xml:space="preserve">в эпоху Средневековья, их специфика. </w:t>
      </w:r>
      <w:r w:rsidR="00DA6542" w:rsidRPr="00076AB4">
        <w:rPr>
          <w:sz w:val="28"/>
          <w:szCs w:val="28"/>
        </w:rPr>
        <w:t>Ц</w:t>
      </w:r>
      <w:r w:rsidRPr="00076AB4">
        <w:rPr>
          <w:sz w:val="28"/>
          <w:szCs w:val="28"/>
        </w:rPr>
        <w:t>ивилизационн</w:t>
      </w:r>
      <w:r w:rsidR="00DA6542" w:rsidRPr="00076AB4">
        <w:rPr>
          <w:sz w:val="28"/>
          <w:szCs w:val="28"/>
        </w:rPr>
        <w:t>ые центры</w:t>
      </w:r>
      <w:r w:rsidRPr="00076AB4">
        <w:rPr>
          <w:sz w:val="28"/>
          <w:szCs w:val="28"/>
        </w:rPr>
        <w:t xml:space="preserve"> </w:t>
      </w:r>
      <w:r w:rsidR="00DA6542" w:rsidRPr="00076AB4">
        <w:rPr>
          <w:sz w:val="28"/>
          <w:szCs w:val="28"/>
        </w:rPr>
        <w:t>Средневекового</w:t>
      </w:r>
      <w:r w:rsidRPr="00076AB4">
        <w:rPr>
          <w:sz w:val="28"/>
          <w:szCs w:val="28"/>
        </w:rPr>
        <w:t xml:space="preserve"> Ближне</w:t>
      </w:r>
      <w:r w:rsidR="00DA6542" w:rsidRPr="00076AB4">
        <w:rPr>
          <w:sz w:val="28"/>
          <w:szCs w:val="28"/>
        </w:rPr>
        <w:t>го</w:t>
      </w:r>
      <w:r w:rsidRPr="00076AB4">
        <w:rPr>
          <w:sz w:val="28"/>
          <w:szCs w:val="28"/>
        </w:rPr>
        <w:t xml:space="preserve"> Восток</w:t>
      </w:r>
      <w:r w:rsidR="00DA6542" w:rsidRPr="00076AB4">
        <w:rPr>
          <w:sz w:val="28"/>
          <w:szCs w:val="28"/>
        </w:rPr>
        <w:t>а</w:t>
      </w:r>
      <w:r w:rsidRPr="00076AB4">
        <w:rPr>
          <w:sz w:val="28"/>
          <w:szCs w:val="28"/>
        </w:rPr>
        <w:t xml:space="preserve">, </w:t>
      </w:r>
      <w:r w:rsidR="00DA6542" w:rsidRPr="00076AB4">
        <w:rPr>
          <w:sz w:val="28"/>
          <w:szCs w:val="28"/>
        </w:rPr>
        <w:t xml:space="preserve">основные факты, процессы, явления, тенденции и закономерности </w:t>
      </w:r>
      <w:r w:rsidRPr="00076AB4">
        <w:rPr>
          <w:sz w:val="28"/>
          <w:szCs w:val="28"/>
        </w:rPr>
        <w:t>в</w:t>
      </w:r>
      <w:r w:rsidR="00DA6542" w:rsidRPr="00076AB4">
        <w:rPr>
          <w:sz w:val="28"/>
          <w:szCs w:val="28"/>
        </w:rPr>
        <w:t xml:space="preserve"> их развитии</w:t>
      </w:r>
      <w:r w:rsidRPr="00076AB4">
        <w:rPr>
          <w:sz w:val="28"/>
          <w:szCs w:val="28"/>
        </w:rPr>
        <w:t xml:space="preserve">. Ислам как главный фактор зарождения и развития мусульманских цивилизаций Ближнего Востока. Коран. Ислам и </w:t>
      </w:r>
      <w:r w:rsidR="0039467D" w:rsidRPr="00076AB4">
        <w:rPr>
          <w:sz w:val="28"/>
          <w:szCs w:val="28"/>
        </w:rPr>
        <w:t>социально-</w:t>
      </w:r>
      <w:r w:rsidRPr="00076AB4">
        <w:rPr>
          <w:sz w:val="28"/>
          <w:szCs w:val="28"/>
        </w:rPr>
        <w:t xml:space="preserve">экономическая мысль. </w:t>
      </w:r>
      <w:r w:rsidR="0039467D" w:rsidRPr="00076AB4">
        <w:rPr>
          <w:sz w:val="28"/>
          <w:szCs w:val="28"/>
        </w:rPr>
        <w:t xml:space="preserve">Ислам и нормы шариата. Повседневный уклад исламского общества. Особенности </w:t>
      </w:r>
      <w:r w:rsidR="00DA6542" w:rsidRPr="00076AB4">
        <w:rPr>
          <w:sz w:val="28"/>
          <w:szCs w:val="28"/>
        </w:rPr>
        <w:t>хозяйственной жизни</w:t>
      </w:r>
      <w:r w:rsidRPr="00076AB4">
        <w:rPr>
          <w:sz w:val="28"/>
          <w:szCs w:val="28"/>
        </w:rPr>
        <w:t xml:space="preserve"> ближневосточных арабских стран. Социальная структура общества. Функции и полномочия верховной власти. </w:t>
      </w:r>
      <w:r w:rsidR="00DA6542" w:rsidRPr="00076AB4">
        <w:rPr>
          <w:sz w:val="28"/>
          <w:szCs w:val="28"/>
        </w:rPr>
        <w:t>Духовная и материальная культура Средневекового арабского Востока. Факторы, стимулирующие и тормозящие развитие арабских ближневосточных государств. Вклад народов Средневекового арабского Востока в развитие мировой цивилизации.</w:t>
      </w:r>
    </w:p>
    <w:p w14:paraId="0223910C" w14:textId="77777777" w:rsidR="00054CBB" w:rsidRPr="00076AB4" w:rsidRDefault="00054CBB" w:rsidP="0057637C">
      <w:pPr>
        <w:ind w:firstLine="708"/>
        <w:jc w:val="both"/>
        <w:rPr>
          <w:sz w:val="28"/>
          <w:szCs w:val="28"/>
        </w:rPr>
      </w:pPr>
    </w:p>
    <w:p w14:paraId="7C8356BF" w14:textId="14C80684" w:rsidR="00054CBB" w:rsidRPr="00076AB4" w:rsidRDefault="00054CBB" w:rsidP="00054CBB">
      <w:pPr>
        <w:ind w:firstLine="708"/>
        <w:jc w:val="both"/>
        <w:rPr>
          <w:b/>
          <w:bCs/>
          <w:sz w:val="28"/>
          <w:szCs w:val="28"/>
        </w:rPr>
      </w:pPr>
      <w:r w:rsidRPr="00076AB4">
        <w:rPr>
          <w:b/>
          <w:bCs/>
          <w:sz w:val="28"/>
          <w:szCs w:val="28"/>
        </w:rPr>
        <w:t xml:space="preserve">Тема </w:t>
      </w:r>
      <w:r w:rsidR="00D85E41" w:rsidRPr="00076AB4">
        <w:rPr>
          <w:b/>
          <w:bCs/>
          <w:sz w:val="28"/>
          <w:szCs w:val="28"/>
        </w:rPr>
        <w:t>9</w:t>
      </w:r>
      <w:r w:rsidRPr="00076AB4">
        <w:rPr>
          <w:b/>
          <w:bCs/>
          <w:sz w:val="28"/>
          <w:szCs w:val="28"/>
        </w:rPr>
        <w:t>. Страны Юго-Восточной Азии в эпоху Средневековья.</w:t>
      </w:r>
    </w:p>
    <w:p w14:paraId="7B82C750" w14:textId="1B69D6A2" w:rsidR="0057637C" w:rsidRPr="00076AB4" w:rsidRDefault="0057637C" w:rsidP="0057637C">
      <w:pPr>
        <w:ind w:firstLine="708"/>
        <w:jc w:val="both"/>
        <w:rPr>
          <w:sz w:val="28"/>
          <w:szCs w:val="28"/>
        </w:rPr>
      </w:pPr>
      <w:r w:rsidRPr="00076AB4">
        <w:rPr>
          <w:sz w:val="28"/>
          <w:szCs w:val="28"/>
        </w:rPr>
        <w:t xml:space="preserve">Цивилизация средневекового Китая. </w:t>
      </w:r>
      <w:r w:rsidR="00505B5E" w:rsidRPr="00076AB4">
        <w:rPr>
          <w:sz w:val="28"/>
          <w:szCs w:val="28"/>
        </w:rPr>
        <w:t>С</w:t>
      </w:r>
      <w:r w:rsidRPr="00076AB4">
        <w:rPr>
          <w:sz w:val="28"/>
          <w:szCs w:val="28"/>
        </w:rPr>
        <w:t>оциальн</w:t>
      </w:r>
      <w:r w:rsidR="00505B5E" w:rsidRPr="00076AB4">
        <w:rPr>
          <w:sz w:val="28"/>
          <w:szCs w:val="28"/>
        </w:rPr>
        <w:t>ая</w:t>
      </w:r>
      <w:r w:rsidRPr="00076AB4">
        <w:rPr>
          <w:sz w:val="28"/>
          <w:szCs w:val="28"/>
        </w:rPr>
        <w:t xml:space="preserve"> структур</w:t>
      </w:r>
      <w:r w:rsidR="00505B5E" w:rsidRPr="00076AB4">
        <w:rPr>
          <w:sz w:val="28"/>
          <w:szCs w:val="28"/>
        </w:rPr>
        <w:t>а</w:t>
      </w:r>
      <w:r w:rsidRPr="00076AB4">
        <w:rPr>
          <w:sz w:val="28"/>
          <w:szCs w:val="28"/>
        </w:rPr>
        <w:t xml:space="preserve"> общества. Император как «отец народа». </w:t>
      </w:r>
      <w:r w:rsidR="00700618" w:rsidRPr="00076AB4">
        <w:rPr>
          <w:sz w:val="28"/>
          <w:szCs w:val="28"/>
        </w:rPr>
        <w:t>Причины и последствия ж</w:t>
      </w:r>
      <w:r w:rsidRPr="00076AB4">
        <w:rPr>
          <w:sz w:val="28"/>
          <w:szCs w:val="28"/>
        </w:rPr>
        <w:t>естк</w:t>
      </w:r>
      <w:r w:rsidR="00700618" w:rsidRPr="00076AB4">
        <w:rPr>
          <w:sz w:val="28"/>
          <w:szCs w:val="28"/>
        </w:rPr>
        <w:t>ой</w:t>
      </w:r>
      <w:r w:rsidRPr="00076AB4">
        <w:rPr>
          <w:sz w:val="28"/>
          <w:szCs w:val="28"/>
        </w:rPr>
        <w:t xml:space="preserve"> регламентаци</w:t>
      </w:r>
      <w:r w:rsidR="00700618" w:rsidRPr="00076AB4">
        <w:rPr>
          <w:sz w:val="28"/>
          <w:szCs w:val="28"/>
        </w:rPr>
        <w:t>и</w:t>
      </w:r>
      <w:r w:rsidRPr="00076AB4">
        <w:rPr>
          <w:sz w:val="28"/>
          <w:szCs w:val="28"/>
        </w:rPr>
        <w:t xml:space="preserve"> хозяйственной деятельности и повседневной жизни людей со стороны государства. Города средневекового Китая, причины </w:t>
      </w:r>
      <w:r w:rsidR="00700618" w:rsidRPr="00076AB4">
        <w:rPr>
          <w:sz w:val="28"/>
          <w:szCs w:val="28"/>
        </w:rPr>
        <w:t xml:space="preserve">и последствия </w:t>
      </w:r>
      <w:r w:rsidRPr="00076AB4">
        <w:rPr>
          <w:sz w:val="28"/>
          <w:szCs w:val="28"/>
        </w:rPr>
        <w:t>отсутствия в Китае «вольных» городов западноевропейского типа. Религиозный синкретизм</w:t>
      </w:r>
      <w:r w:rsidR="00700618" w:rsidRPr="00076AB4">
        <w:rPr>
          <w:sz w:val="28"/>
          <w:szCs w:val="28"/>
        </w:rPr>
        <w:t xml:space="preserve"> в Китае</w:t>
      </w:r>
      <w:r w:rsidRPr="00076AB4">
        <w:rPr>
          <w:sz w:val="28"/>
          <w:szCs w:val="28"/>
        </w:rPr>
        <w:t>. Средневековая Индия. Индуизм и буддизм как фактор</w:t>
      </w:r>
      <w:r w:rsidR="00700618" w:rsidRPr="00076AB4">
        <w:rPr>
          <w:sz w:val="28"/>
          <w:szCs w:val="28"/>
        </w:rPr>
        <w:t>ы</w:t>
      </w:r>
      <w:r w:rsidRPr="00076AB4">
        <w:rPr>
          <w:sz w:val="28"/>
          <w:szCs w:val="28"/>
        </w:rPr>
        <w:t xml:space="preserve"> цивилизационного развития. </w:t>
      </w:r>
      <w:r w:rsidR="00435631" w:rsidRPr="00076AB4">
        <w:rPr>
          <w:sz w:val="28"/>
          <w:szCs w:val="28"/>
        </w:rPr>
        <w:t xml:space="preserve">Эволюция </w:t>
      </w:r>
      <w:proofErr w:type="spellStart"/>
      <w:r w:rsidR="00435631" w:rsidRPr="00076AB4">
        <w:rPr>
          <w:sz w:val="28"/>
          <w:szCs w:val="28"/>
        </w:rPr>
        <w:t>в</w:t>
      </w:r>
      <w:r w:rsidRPr="00076AB4">
        <w:rPr>
          <w:sz w:val="28"/>
          <w:szCs w:val="28"/>
        </w:rPr>
        <w:t>арно</w:t>
      </w:r>
      <w:proofErr w:type="spellEnd"/>
      <w:r w:rsidRPr="00076AB4">
        <w:rPr>
          <w:sz w:val="28"/>
          <w:szCs w:val="28"/>
        </w:rPr>
        <w:t>-кастов</w:t>
      </w:r>
      <w:r w:rsidR="00435631" w:rsidRPr="00076AB4">
        <w:rPr>
          <w:sz w:val="28"/>
          <w:szCs w:val="28"/>
        </w:rPr>
        <w:t>ой</w:t>
      </w:r>
      <w:r w:rsidRPr="00076AB4">
        <w:rPr>
          <w:sz w:val="28"/>
          <w:szCs w:val="28"/>
        </w:rPr>
        <w:t xml:space="preserve"> систем</w:t>
      </w:r>
      <w:r w:rsidR="00435631" w:rsidRPr="00076AB4">
        <w:rPr>
          <w:sz w:val="28"/>
          <w:szCs w:val="28"/>
        </w:rPr>
        <w:t>ы</w:t>
      </w:r>
      <w:r w:rsidRPr="00076AB4">
        <w:rPr>
          <w:sz w:val="28"/>
          <w:szCs w:val="28"/>
        </w:rPr>
        <w:t xml:space="preserve">. </w:t>
      </w:r>
      <w:proofErr w:type="spellStart"/>
      <w:r w:rsidRPr="00076AB4">
        <w:rPr>
          <w:sz w:val="28"/>
          <w:szCs w:val="28"/>
        </w:rPr>
        <w:t>Нетехнократический</w:t>
      </w:r>
      <w:proofErr w:type="spellEnd"/>
      <w:r w:rsidRPr="00076AB4">
        <w:rPr>
          <w:sz w:val="28"/>
          <w:szCs w:val="28"/>
        </w:rPr>
        <w:t xml:space="preserve"> характер индийской цивилизации. </w:t>
      </w:r>
      <w:r w:rsidR="00505B5E" w:rsidRPr="00076AB4">
        <w:rPr>
          <w:sz w:val="28"/>
          <w:szCs w:val="28"/>
        </w:rPr>
        <w:t>Н</w:t>
      </w:r>
      <w:r w:rsidRPr="00076AB4">
        <w:rPr>
          <w:sz w:val="28"/>
          <w:szCs w:val="28"/>
        </w:rPr>
        <w:t>аучные, технические, культурные достижения Инди</w:t>
      </w:r>
      <w:r w:rsidR="00505B5E" w:rsidRPr="00076AB4">
        <w:rPr>
          <w:sz w:val="28"/>
          <w:szCs w:val="28"/>
        </w:rPr>
        <w:t xml:space="preserve">и </w:t>
      </w:r>
      <w:r w:rsidRPr="00076AB4">
        <w:rPr>
          <w:sz w:val="28"/>
          <w:szCs w:val="28"/>
        </w:rPr>
        <w:t>в эпоху Средневековья</w:t>
      </w:r>
      <w:r w:rsidR="00700618" w:rsidRPr="00076AB4">
        <w:rPr>
          <w:sz w:val="28"/>
          <w:szCs w:val="28"/>
        </w:rPr>
        <w:t>; понимание вектора исторического развития как «от хорошего к плохому»</w:t>
      </w:r>
      <w:r w:rsidRPr="00076AB4">
        <w:rPr>
          <w:sz w:val="28"/>
          <w:szCs w:val="28"/>
        </w:rPr>
        <w:t xml:space="preserve">. </w:t>
      </w:r>
      <w:r w:rsidR="00505B5E" w:rsidRPr="00076AB4">
        <w:rPr>
          <w:sz w:val="28"/>
          <w:szCs w:val="28"/>
        </w:rPr>
        <w:t>С</w:t>
      </w:r>
      <w:r w:rsidRPr="00076AB4">
        <w:rPr>
          <w:sz w:val="28"/>
          <w:szCs w:val="28"/>
        </w:rPr>
        <w:t>редневеков</w:t>
      </w:r>
      <w:r w:rsidR="00505B5E" w:rsidRPr="00076AB4">
        <w:rPr>
          <w:sz w:val="28"/>
          <w:szCs w:val="28"/>
        </w:rPr>
        <w:t>ая</w:t>
      </w:r>
      <w:r w:rsidRPr="00076AB4">
        <w:rPr>
          <w:sz w:val="28"/>
          <w:szCs w:val="28"/>
        </w:rPr>
        <w:t xml:space="preserve"> Япони</w:t>
      </w:r>
      <w:r w:rsidR="00505B5E" w:rsidRPr="00076AB4">
        <w:rPr>
          <w:sz w:val="28"/>
          <w:szCs w:val="28"/>
        </w:rPr>
        <w:t>я</w:t>
      </w:r>
      <w:r w:rsidRPr="00076AB4">
        <w:rPr>
          <w:sz w:val="28"/>
          <w:szCs w:val="28"/>
        </w:rPr>
        <w:t xml:space="preserve">. Социальная структура, права и обязанности сословий. </w:t>
      </w:r>
      <w:proofErr w:type="spellStart"/>
      <w:r w:rsidR="00E205F4" w:rsidRPr="00076AB4">
        <w:rPr>
          <w:sz w:val="28"/>
          <w:szCs w:val="28"/>
        </w:rPr>
        <w:t>Межцивилизационные</w:t>
      </w:r>
      <w:proofErr w:type="spellEnd"/>
      <w:r w:rsidRPr="00076AB4">
        <w:rPr>
          <w:sz w:val="28"/>
          <w:szCs w:val="28"/>
        </w:rPr>
        <w:t xml:space="preserve"> контакты Японии. </w:t>
      </w:r>
      <w:r w:rsidR="00E205F4" w:rsidRPr="00076AB4">
        <w:rPr>
          <w:sz w:val="28"/>
          <w:szCs w:val="28"/>
        </w:rPr>
        <w:t>П</w:t>
      </w:r>
      <w:r w:rsidRPr="00076AB4">
        <w:rPr>
          <w:sz w:val="28"/>
          <w:szCs w:val="28"/>
        </w:rPr>
        <w:t>олитик</w:t>
      </w:r>
      <w:r w:rsidR="00E205F4" w:rsidRPr="00076AB4">
        <w:rPr>
          <w:sz w:val="28"/>
          <w:szCs w:val="28"/>
        </w:rPr>
        <w:t>а</w:t>
      </w:r>
      <w:r w:rsidRPr="00076AB4">
        <w:rPr>
          <w:sz w:val="28"/>
          <w:szCs w:val="28"/>
        </w:rPr>
        <w:t xml:space="preserve"> самоизоляции, причины и последствия. Культура средневековой Японии. </w:t>
      </w:r>
      <w:r w:rsidR="00505B5E" w:rsidRPr="00076AB4">
        <w:rPr>
          <w:sz w:val="28"/>
          <w:szCs w:val="28"/>
        </w:rPr>
        <w:t xml:space="preserve">Синтоизм. </w:t>
      </w:r>
      <w:r w:rsidR="00700618" w:rsidRPr="00076AB4">
        <w:rPr>
          <w:sz w:val="28"/>
          <w:szCs w:val="28"/>
        </w:rPr>
        <w:t>Б</w:t>
      </w:r>
      <w:r w:rsidR="00505B5E" w:rsidRPr="00076AB4">
        <w:rPr>
          <w:sz w:val="28"/>
          <w:szCs w:val="28"/>
        </w:rPr>
        <w:t>уддизм</w:t>
      </w:r>
      <w:r w:rsidR="00700618" w:rsidRPr="00076AB4">
        <w:rPr>
          <w:sz w:val="28"/>
          <w:szCs w:val="28"/>
        </w:rPr>
        <w:t xml:space="preserve"> и его влияние </w:t>
      </w:r>
      <w:r w:rsidR="00505B5E" w:rsidRPr="00076AB4">
        <w:rPr>
          <w:sz w:val="28"/>
          <w:szCs w:val="28"/>
        </w:rPr>
        <w:t xml:space="preserve">на жизнь японского общества </w:t>
      </w:r>
      <w:r w:rsidR="00700618" w:rsidRPr="00076AB4">
        <w:rPr>
          <w:sz w:val="28"/>
          <w:szCs w:val="28"/>
        </w:rPr>
        <w:t>Научные и культурные д</w:t>
      </w:r>
      <w:r w:rsidRPr="00076AB4">
        <w:rPr>
          <w:sz w:val="28"/>
          <w:szCs w:val="28"/>
        </w:rPr>
        <w:t xml:space="preserve">остижения </w:t>
      </w:r>
      <w:r w:rsidR="00700618" w:rsidRPr="00076AB4">
        <w:rPr>
          <w:sz w:val="28"/>
          <w:szCs w:val="28"/>
        </w:rPr>
        <w:t>цивилизаций Юго-В</w:t>
      </w:r>
      <w:r w:rsidRPr="00076AB4">
        <w:rPr>
          <w:sz w:val="28"/>
          <w:szCs w:val="28"/>
        </w:rPr>
        <w:t>осточн</w:t>
      </w:r>
      <w:r w:rsidR="00700618" w:rsidRPr="00076AB4">
        <w:rPr>
          <w:sz w:val="28"/>
          <w:szCs w:val="28"/>
        </w:rPr>
        <w:t>ой Азии в</w:t>
      </w:r>
      <w:r w:rsidRPr="00076AB4">
        <w:rPr>
          <w:sz w:val="28"/>
          <w:szCs w:val="28"/>
        </w:rPr>
        <w:t xml:space="preserve"> эпох</w:t>
      </w:r>
      <w:r w:rsidR="00700618" w:rsidRPr="00076AB4">
        <w:rPr>
          <w:sz w:val="28"/>
          <w:szCs w:val="28"/>
        </w:rPr>
        <w:t>у</w:t>
      </w:r>
      <w:r w:rsidRPr="00076AB4">
        <w:rPr>
          <w:sz w:val="28"/>
          <w:szCs w:val="28"/>
        </w:rPr>
        <w:t xml:space="preserve"> Средневековья.</w:t>
      </w:r>
    </w:p>
    <w:p w14:paraId="6644291D" w14:textId="77777777" w:rsidR="00053B31" w:rsidRPr="00076AB4" w:rsidRDefault="00053B31" w:rsidP="0057637C">
      <w:pPr>
        <w:ind w:firstLine="708"/>
        <w:rPr>
          <w:b/>
          <w:bCs/>
          <w:sz w:val="28"/>
          <w:szCs w:val="28"/>
        </w:rPr>
      </w:pPr>
    </w:p>
    <w:p w14:paraId="63252F63" w14:textId="2F50DC44" w:rsidR="0057637C" w:rsidRPr="00076AB4" w:rsidRDefault="0057637C" w:rsidP="00700618">
      <w:pPr>
        <w:ind w:firstLine="708"/>
        <w:jc w:val="both"/>
        <w:rPr>
          <w:b/>
          <w:bCs/>
          <w:sz w:val="28"/>
          <w:szCs w:val="28"/>
        </w:rPr>
      </w:pPr>
      <w:r w:rsidRPr="00076AB4">
        <w:rPr>
          <w:b/>
          <w:bCs/>
          <w:sz w:val="28"/>
          <w:szCs w:val="28"/>
        </w:rPr>
        <w:t xml:space="preserve">Тема </w:t>
      </w:r>
      <w:r w:rsidR="00D85E41" w:rsidRPr="00076AB4">
        <w:rPr>
          <w:b/>
          <w:bCs/>
          <w:sz w:val="28"/>
          <w:szCs w:val="28"/>
        </w:rPr>
        <w:t>10</w:t>
      </w:r>
      <w:r w:rsidRPr="00076AB4">
        <w:rPr>
          <w:b/>
          <w:bCs/>
          <w:sz w:val="28"/>
          <w:szCs w:val="28"/>
        </w:rPr>
        <w:t xml:space="preserve">. </w:t>
      </w:r>
      <w:r w:rsidR="005C22CF" w:rsidRPr="00076AB4">
        <w:rPr>
          <w:b/>
          <w:bCs/>
          <w:sz w:val="28"/>
          <w:szCs w:val="28"/>
        </w:rPr>
        <w:t>Цивилизации</w:t>
      </w:r>
      <w:r w:rsidRPr="00076AB4">
        <w:rPr>
          <w:b/>
          <w:bCs/>
          <w:sz w:val="28"/>
          <w:szCs w:val="28"/>
        </w:rPr>
        <w:t xml:space="preserve"> Востока в Новое Время: </w:t>
      </w:r>
      <w:r w:rsidR="005C22CF" w:rsidRPr="00076AB4">
        <w:rPr>
          <w:b/>
          <w:bCs/>
          <w:sz w:val="28"/>
          <w:szCs w:val="28"/>
        </w:rPr>
        <w:t xml:space="preserve">национальные </w:t>
      </w:r>
      <w:r w:rsidRPr="00076AB4">
        <w:rPr>
          <w:b/>
          <w:bCs/>
          <w:sz w:val="28"/>
          <w:szCs w:val="28"/>
        </w:rPr>
        <w:t>традици</w:t>
      </w:r>
      <w:r w:rsidR="005C22CF" w:rsidRPr="00076AB4">
        <w:rPr>
          <w:b/>
          <w:bCs/>
          <w:sz w:val="28"/>
          <w:szCs w:val="28"/>
        </w:rPr>
        <w:t xml:space="preserve">и и </w:t>
      </w:r>
      <w:proofErr w:type="spellStart"/>
      <w:r w:rsidR="005C22CF" w:rsidRPr="00076AB4">
        <w:rPr>
          <w:b/>
          <w:bCs/>
          <w:sz w:val="28"/>
          <w:szCs w:val="28"/>
        </w:rPr>
        <w:t>вестернизация</w:t>
      </w:r>
      <w:proofErr w:type="spellEnd"/>
      <w:r w:rsidRPr="00076AB4">
        <w:rPr>
          <w:b/>
          <w:bCs/>
          <w:sz w:val="28"/>
          <w:szCs w:val="28"/>
        </w:rPr>
        <w:t>.</w:t>
      </w:r>
    </w:p>
    <w:p w14:paraId="2497D563" w14:textId="4B78FD82" w:rsidR="0057637C" w:rsidRPr="00076AB4" w:rsidRDefault="0057637C" w:rsidP="0057637C">
      <w:pPr>
        <w:ind w:firstLine="708"/>
        <w:jc w:val="both"/>
        <w:rPr>
          <w:sz w:val="28"/>
          <w:szCs w:val="28"/>
        </w:rPr>
      </w:pPr>
      <w:r w:rsidRPr="00076AB4">
        <w:rPr>
          <w:sz w:val="28"/>
          <w:szCs w:val="28"/>
        </w:rPr>
        <w:t>Основные факты, факторы и закономерности в развития цивилизаций Востока</w:t>
      </w:r>
      <w:r w:rsidR="00F0471F" w:rsidRPr="00076AB4">
        <w:rPr>
          <w:sz w:val="28"/>
          <w:szCs w:val="28"/>
        </w:rPr>
        <w:t xml:space="preserve"> в Новое время</w:t>
      </w:r>
      <w:r w:rsidRPr="00076AB4">
        <w:rPr>
          <w:sz w:val="28"/>
          <w:szCs w:val="28"/>
        </w:rPr>
        <w:t xml:space="preserve">; причины </w:t>
      </w:r>
      <w:r w:rsidR="00682A21" w:rsidRPr="00076AB4">
        <w:rPr>
          <w:sz w:val="28"/>
          <w:szCs w:val="28"/>
        </w:rPr>
        <w:t xml:space="preserve">«консервации» </w:t>
      </w:r>
      <w:r w:rsidR="00700618" w:rsidRPr="00076AB4">
        <w:rPr>
          <w:sz w:val="28"/>
          <w:szCs w:val="28"/>
        </w:rPr>
        <w:t xml:space="preserve">восточных </w:t>
      </w:r>
      <w:r w:rsidR="00682A21" w:rsidRPr="00076AB4">
        <w:rPr>
          <w:sz w:val="28"/>
          <w:szCs w:val="28"/>
        </w:rPr>
        <w:t>обществ</w:t>
      </w:r>
      <w:r w:rsidRPr="00076AB4">
        <w:rPr>
          <w:sz w:val="28"/>
          <w:szCs w:val="28"/>
        </w:rPr>
        <w:t xml:space="preserve">. Япония: </w:t>
      </w:r>
      <w:r w:rsidRPr="00076AB4">
        <w:rPr>
          <w:sz w:val="28"/>
          <w:szCs w:val="28"/>
        </w:rPr>
        <w:lastRenderedPageBreak/>
        <w:t xml:space="preserve">основные цивилизационные характеристики. </w:t>
      </w:r>
      <w:r w:rsidR="00700618" w:rsidRPr="00076AB4">
        <w:rPr>
          <w:sz w:val="28"/>
          <w:szCs w:val="28"/>
        </w:rPr>
        <w:t xml:space="preserve">Взаимоотношения Японии со странами Запада и Востока; </w:t>
      </w:r>
      <w:r w:rsidRPr="00076AB4">
        <w:rPr>
          <w:sz w:val="28"/>
          <w:szCs w:val="28"/>
        </w:rPr>
        <w:t>«</w:t>
      </w:r>
      <w:r w:rsidR="00700618" w:rsidRPr="00076AB4">
        <w:rPr>
          <w:sz w:val="28"/>
          <w:szCs w:val="28"/>
        </w:rPr>
        <w:t>п</w:t>
      </w:r>
      <w:r w:rsidRPr="00076AB4">
        <w:rPr>
          <w:sz w:val="28"/>
          <w:szCs w:val="28"/>
        </w:rPr>
        <w:t>ринудительное открытие» Японии</w:t>
      </w:r>
      <w:r w:rsidR="00700618" w:rsidRPr="00076AB4">
        <w:rPr>
          <w:sz w:val="28"/>
          <w:szCs w:val="28"/>
        </w:rPr>
        <w:t>; м</w:t>
      </w:r>
      <w:r w:rsidRPr="00076AB4">
        <w:rPr>
          <w:sz w:val="28"/>
          <w:szCs w:val="28"/>
        </w:rPr>
        <w:t>одернизация в Японии</w:t>
      </w:r>
      <w:r w:rsidR="00700618" w:rsidRPr="00076AB4">
        <w:rPr>
          <w:sz w:val="28"/>
          <w:szCs w:val="28"/>
        </w:rPr>
        <w:t>; характер и результаты р</w:t>
      </w:r>
      <w:r w:rsidRPr="00076AB4">
        <w:rPr>
          <w:sz w:val="28"/>
          <w:szCs w:val="28"/>
        </w:rPr>
        <w:t>еволюци</w:t>
      </w:r>
      <w:r w:rsidR="00700618" w:rsidRPr="00076AB4">
        <w:rPr>
          <w:sz w:val="28"/>
          <w:szCs w:val="28"/>
        </w:rPr>
        <w:t xml:space="preserve">и </w:t>
      </w:r>
      <w:proofErr w:type="spellStart"/>
      <w:r w:rsidRPr="00076AB4">
        <w:rPr>
          <w:sz w:val="28"/>
          <w:szCs w:val="28"/>
        </w:rPr>
        <w:t>Мэйдзи</w:t>
      </w:r>
      <w:proofErr w:type="spellEnd"/>
      <w:r w:rsidRPr="00076AB4">
        <w:rPr>
          <w:sz w:val="28"/>
          <w:szCs w:val="28"/>
        </w:rPr>
        <w:t xml:space="preserve">. Основные цивилизационные характеристики Китая. </w:t>
      </w:r>
      <w:r w:rsidR="00700618" w:rsidRPr="00076AB4">
        <w:rPr>
          <w:sz w:val="28"/>
          <w:szCs w:val="28"/>
        </w:rPr>
        <w:t>Экономика Китая; р</w:t>
      </w:r>
      <w:r w:rsidRPr="00076AB4">
        <w:rPr>
          <w:sz w:val="28"/>
          <w:szCs w:val="28"/>
        </w:rPr>
        <w:t>оль государства в экономике. Политика самоизоляции. Опиумные войны</w:t>
      </w:r>
      <w:r w:rsidR="00700618" w:rsidRPr="00076AB4">
        <w:rPr>
          <w:sz w:val="28"/>
          <w:szCs w:val="28"/>
        </w:rPr>
        <w:t>, причины и результаты. Государственная политика Китая в сфере культуры</w:t>
      </w:r>
      <w:r w:rsidR="00F0471F" w:rsidRPr="00076AB4">
        <w:rPr>
          <w:sz w:val="28"/>
          <w:szCs w:val="28"/>
        </w:rPr>
        <w:t>.</w:t>
      </w:r>
      <w:r w:rsidRPr="00076AB4">
        <w:rPr>
          <w:sz w:val="28"/>
          <w:szCs w:val="28"/>
        </w:rPr>
        <w:t xml:space="preserve"> Индия, ее цивилизационные особенности. Индия как английская колония, изменение традиционных экономических, политических, культурных структур и стандартов. </w:t>
      </w:r>
      <w:r w:rsidR="00700618" w:rsidRPr="00076AB4">
        <w:rPr>
          <w:sz w:val="28"/>
          <w:szCs w:val="28"/>
        </w:rPr>
        <w:t>К</w:t>
      </w:r>
      <w:r w:rsidR="00F0471F" w:rsidRPr="00076AB4">
        <w:rPr>
          <w:sz w:val="28"/>
          <w:szCs w:val="28"/>
        </w:rPr>
        <w:t xml:space="preserve">астовая система. </w:t>
      </w:r>
      <w:r w:rsidRPr="00076AB4">
        <w:rPr>
          <w:sz w:val="28"/>
          <w:szCs w:val="28"/>
        </w:rPr>
        <w:t xml:space="preserve">Художественная культура Индии. Цивилизации Ближнего Востока. </w:t>
      </w:r>
      <w:r w:rsidR="00700618" w:rsidRPr="00076AB4">
        <w:rPr>
          <w:sz w:val="28"/>
          <w:szCs w:val="28"/>
        </w:rPr>
        <w:t>И</w:t>
      </w:r>
      <w:r w:rsidR="00F0471F" w:rsidRPr="00076AB4">
        <w:rPr>
          <w:sz w:val="28"/>
          <w:szCs w:val="28"/>
        </w:rPr>
        <w:t xml:space="preserve">слам и </w:t>
      </w:r>
      <w:r w:rsidRPr="00076AB4">
        <w:rPr>
          <w:sz w:val="28"/>
          <w:szCs w:val="28"/>
        </w:rPr>
        <w:t>идея арабского единства</w:t>
      </w:r>
      <w:r w:rsidR="006A3C13" w:rsidRPr="00076AB4">
        <w:rPr>
          <w:sz w:val="28"/>
          <w:szCs w:val="28"/>
        </w:rPr>
        <w:t>, их роль в жизни народов Ближнего Востока</w:t>
      </w:r>
      <w:r w:rsidRPr="00076AB4">
        <w:rPr>
          <w:sz w:val="28"/>
          <w:szCs w:val="28"/>
        </w:rPr>
        <w:t xml:space="preserve">. Втягивание </w:t>
      </w:r>
      <w:r w:rsidR="00F0471F" w:rsidRPr="00076AB4">
        <w:rPr>
          <w:sz w:val="28"/>
          <w:szCs w:val="28"/>
        </w:rPr>
        <w:t>цивилизаций Ближнего Востока</w:t>
      </w:r>
      <w:r w:rsidRPr="00076AB4">
        <w:rPr>
          <w:sz w:val="28"/>
          <w:szCs w:val="28"/>
        </w:rPr>
        <w:t xml:space="preserve"> в европейскую политику: национальные традиции и </w:t>
      </w:r>
      <w:proofErr w:type="spellStart"/>
      <w:r w:rsidRPr="00076AB4">
        <w:rPr>
          <w:sz w:val="28"/>
          <w:szCs w:val="28"/>
        </w:rPr>
        <w:t>вестернизация</w:t>
      </w:r>
      <w:proofErr w:type="spellEnd"/>
      <w:r w:rsidRPr="00076AB4">
        <w:rPr>
          <w:sz w:val="28"/>
          <w:szCs w:val="28"/>
        </w:rPr>
        <w:t xml:space="preserve">. </w:t>
      </w:r>
      <w:r w:rsidR="005C2469" w:rsidRPr="00076AB4">
        <w:rPr>
          <w:sz w:val="28"/>
          <w:szCs w:val="28"/>
        </w:rPr>
        <w:t>Особенности духовной культуры цивилизаций Востока в Новое время.</w:t>
      </w:r>
    </w:p>
    <w:p w14:paraId="1D0EF28C" w14:textId="77777777" w:rsidR="005C2469" w:rsidRPr="00076AB4" w:rsidRDefault="005C2469" w:rsidP="0057637C">
      <w:pPr>
        <w:ind w:firstLine="708"/>
        <w:jc w:val="both"/>
        <w:rPr>
          <w:b/>
          <w:bCs/>
          <w:sz w:val="28"/>
          <w:szCs w:val="28"/>
        </w:rPr>
      </w:pPr>
    </w:p>
    <w:p w14:paraId="6FE20A6F" w14:textId="08616FE9" w:rsidR="0057637C" w:rsidRPr="00076AB4" w:rsidRDefault="0057637C" w:rsidP="0057637C">
      <w:pPr>
        <w:ind w:firstLine="708"/>
        <w:jc w:val="both"/>
        <w:rPr>
          <w:b/>
          <w:bCs/>
          <w:sz w:val="28"/>
          <w:szCs w:val="28"/>
        </w:rPr>
      </w:pPr>
      <w:r w:rsidRPr="00076AB4">
        <w:rPr>
          <w:b/>
          <w:bCs/>
          <w:sz w:val="28"/>
          <w:szCs w:val="28"/>
        </w:rPr>
        <w:t>Тема 1</w:t>
      </w:r>
      <w:r w:rsidR="00D85E41" w:rsidRPr="00076AB4">
        <w:rPr>
          <w:b/>
          <w:bCs/>
          <w:sz w:val="28"/>
          <w:szCs w:val="28"/>
        </w:rPr>
        <w:t>1</w:t>
      </w:r>
      <w:r w:rsidRPr="00076AB4">
        <w:rPr>
          <w:b/>
          <w:bCs/>
          <w:sz w:val="28"/>
          <w:szCs w:val="28"/>
        </w:rPr>
        <w:t>. Страны Запада в Новое Время: переход к индустриальному обществу.</w:t>
      </w:r>
    </w:p>
    <w:p w14:paraId="4DB72B80" w14:textId="33648121" w:rsidR="0057637C" w:rsidRPr="00076AB4" w:rsidRDefault="0057637C" w:rsidP="0057637C">
      <w:pPr>
        <w:ind w:firstLine="708"/>
        <w:jc w:val="both"/>
        <w:rPr>
          <w:sz w:val="28"/>
          <w:szCs w:val="28"/>
        </w:rPr>
      </w:pPr>
      <w:r w:rsidRPr="00076AB4">
        <w:rPr>
          <w:sz w:val="28"/>
          <w:szCs w:val="28"/>
        </w:rPr>
        <w:t xml:space="preserve">Основные факты, факторы и закономерности в развитии </w:t>
      </w:r>
      <w:r w:rsidR="005C2469" w:rsidRPr="00076AB4">
        <w:rPr>
          <w:sz w:val="28"/>
          <w:szCs w:val="28"/>
        </w:rPr>
        <w:t xml:space="preserve">стран </w:t>
      </w:r>
      <w:r w:rsidRPr="00076AB4">
        <w:rPr>
          <w:color w:val="000000"/>
          <w:sz w:val="28"/>
          <w:szCs w:val="28"/>
        </w:rPr>
        <w:t xml:space="preserve">Западной Европы и Северной Америки </w:t>
      </w:r>
      <w:r w:rsidRPr="00076AB4">
        <w:rPr>
          <w:sz w:val="28"/>
          <w:szCs w:val="28"/>
        </w:rPr>
        <w:t>в Новое время. Расстановка стран-лидеров в мире, общие черты и национальное своеобразие путей политического, экономического и культурного развития.</w:t>
      </w:r>
      <w:r w:rsidRPr="001136EE">
        <w:t xml:space="preserve"> </w:t>
      </w:r>
      <w:r w:rsidRPr="00076AB4">
        <w:rPr>
          <w:color w:val="000000"/>
          <w:sz w:val="28"/>
          <w:szCs w:val="28"/>
        </w:rPr>
        <w:t>Научная революция</w:t>
      </w:r>
      <w:r w:rsidRPr="00076AB4">
        <w:rPr>
          <w:sz w:val="28"/>
          <w:szCs w:val="28"/>
        </w:rPr>
        <w:t>.</w:t>
      </w:r>
      <w:r w:rsidRPr="00076AB4">
        <w:rPr>
          <w:color w:val="000000"/>
          <w:sz w:val="28"/>
          <w:szCs w:val="28"/>
        </w:rPr>
        <w:t xml:space="preserve"> </w:t>
      </w:r>
      <w:r w:rsidR="005C2469" w:rsidRPr="00076AB4">
        <w:rPr>
          <w:color w:val="000000"/>
          <w:sz w:val="28"/>
          <w:szCs w:val="28"/>
        </w:rPr>
        <w:t>Буржуазные революции и реформы, их роль в становлении индустриальной цивилизации. Эпоха Просвещения. Формирование человека Нового времени</w:t>
      </w:r>
      <w:r w:rsidR="005C2469" w:rsidRPr="00076AB4">
        <w:rPr>
          <w:sz w:val="28"/>
          <w:szCs w:val="28"/>
        </w:rPr>
        <w:t>.</w:t>
      </w:r>
      <w:r w:rsidR="005C2469" w:rsidRPr="00076AB4">
        <w:rPr>
          <w:color w:val="000000"/>
          <w:sz w:val="28"/>
          <w:szCs w:val="28"/>
        </w:rPr>
        <w:t xml:space="preserve"> </w:t>
      </w:r>
      <w:r w:rsidR="005C2469" w:rsidRPr="00076AB4">
        <w:rPr>
          <w:sz w:val="28"/>
          <w:szCs w:val="28"/>
        </w:rPr>
        <w:t xml:space="preserve">Складывание демократических институтов власти. Утверждение рыночной экономики. </w:t>
      </w:r>
      <w:r w:rsidRPr="00076AB4">
        <w:rPr>
          <w:sz w:val="28"/>
          <w:szCs w:val="28"/>
        </w:rPr>
        <w:t xml:space="preserve">Промышленный переворот, его общие черты и особенности по ведущим странам мира. </w:t>
      </w:r>
      <w:r w:rsidR="00501768" w:rsidRPr="00076AB4">
        <w:rPr>
          <w:sz w:val="28"/>
          <w:szCs w:val="28"/>
        </w:rPr>
        <w:t xml:space="preserve">Социально-профессиональная структура </w:t>
      </w:r>
      <w:r w:rsidRPr="00076AB4">
        <w:rPr>
          <w:sz w:val="28"/>
          <w:szCs w:val="28"/>
        </w:rPr>
        <w:t xml:space="preserve">индустриального общества, ведущие отрасли экономики. </w:t>
      </w:r>
      <w:r w:rsidRPr="00076AB4">
        <w:rPr>
          <w:color w:val="000000"/>
          <w:sz w:val="28"/>
          <w:szCs w:val="28"/>
        </w:rPr>
        <w:t>Вторая научно-техническая революция</w:t>
      </w:r>
      <w:r w:rsidRPr="00076AB4">
        <w:rPr>
          <w:sz w:val="28"/>
          <w:szCs w:val="28"/>
        </w:rPr>
        <w:t>: причины и последствия</w:t>
      </w:r>
      <w:r w:rsidRPr="00076AB4">
        <w:rPr>
          <w:color w:val="000000"/>
          <w:sz w:val="28"/>
          <w:szCs w:val="28"/>
        </w:rPr>
        <w:t xml:space="preserve">. </w:t>
      </w:r>
      <w:r w:rsidRPr="00076AB4">
        <w:rPr>
          <w:sz w:val="28"/>
          <w:szCs w:val="28"/>
        </w:rPr>
        <w:t xml:space="preserve">Развитие общественной мысли, науки, культуры. Важнейшие цивилизационные сдвиги в мире под влиянием западного влияния. </w:t>
      </w:r>
      <w:r w:rsidR="00501768" w:rsidRPr="00076AB4">
        <w:rPr>
          <w:sz w:val="28"/>
          <w:szCs w:val="28"/>
        </w:rPr>
        <w:t xml:space="preserve">Специфика </w:t>
      </w:r>
      <w:proofErr w:type="spellStart"/>
      <w:r w:rsidR="00501768" w:rsidRPr="00076AB4">
        <w:rPr>
          <w:sz w:val="28"/>
          <w:szCs w:val="28"/>
        </w:rPr>
        <w:t>межцивилизационных</w:t>
      </w:r>
      <w:proofErr w:type="spellEnd"/>
      <w:r w:rsidR="00501768" w:rsidRPr="00076AB4">
        <w:rPr>
          <w:sz w:val="28"/>
          <w:szCs w:val="28"/>
        </w:rPr>
        <w:t xml:space="preserve"> контакт</w:t>
      </w:r>
      <w:r w:rsidR="005C2469" w:rsidRPr="00076AB4">
        <w:rPr>
          <w:sz w:val="28"/>
          <w:szCs w:val="28"/>
        </w:rPr>
        <w:t>ов</w:t>
      </w:r>
      <w:r w:rsidR="00501768" w:rsidRPr="00076AB4">
        <w:rPr>
          <w:sz w:val="28"/>
          <w:szCs w:val="28"/>
        </w:rPr>
        <w:t xml:space="preserve"> в Новое время. </w:t>
      </w:r>
      <w:r w:rsidRPr="00076AB4">
        <w:rPr>
          <w:sz w:val="28"/>
          <w:szCs w:val="28"/>
        </w:rPr>
        <w:t xml:space="preserve">Образование мирового хозяйства. Формирование военных блоков. Первая мировая война. </w:t>
      </w:r>
    </w:p>
    <w:p w14:paraId="0A23DAA7" w14:textId="77777777" w:rsidR="00053B31" w:rsidRPr="00076AB4" w:rsidRDefault="00053B31" w:rsidP="0057637C">
      <w:pPr>
        <w:ind w:firstLine="708"/>
        <w:jc w:val="both"/>
        <w:rPr>
          <w:b/>
          <w:bCs/>
          <w:sz w:val="28"/>
          <w:szCs w:val="28"/>
        </w:rPr>
      </w:pPr>
    </w:p>
    <w:p w14:paraId="070CABFD" w14:textId="09432C9D" w:rsidR="0057637C" w:rsidRPr="00076AB4" w:rsidRDefault="0057637C" w:rsidP="0057637C">
      <w:pPr>
        <w:ind w:firstLine="708"/>
        <w:jc w:val="both"/>
        <w:rPr>
          <w:b/>
          <w:bCs/>
          <w:sz w:val="28"/>
          <w:szCs w:val="28"/>
        </w:rPr>
      </w:pPr>
      <w:r w:rsidRPr="00076AB4">
        <w:rPr>
          <w:b/>
          <w:bCs/>
          <w:sz w:val="28"/>
          <w:szCs w:val="28"/>
        </w:rPr>
        <w:t>Тема 1</w:t>
      </w:r>
      <w:r w:rsidR="00D85E41" w:rsidRPr="00076AB4">
        <w:rPr>
          <w:b/>
          <w:bCs/>
          <w:sz w:val="28"/>
          <w:szCs w:val="28"/>
        </w:rPr>
        <w:t>2</w:t>
      </w:r>
      <w:r w:rsidRPr="00076AB4">
        <w:rPr>
          <w:b/>
          <w:bCs/>
          <w:sz w:val="28"/>
          <w:szCs w:val="28"/>
        </w:rPr>
        <w:t xml:space="preserve">. Страны мира в Новейший период всемирной истории: </w:t>
      </w:r>
      <w:r w:rsidR="00D85E41" w:rsidRPr="00076AB4">
        <w:rPr>
          <w:b/>
          <w:bCs/>
          <w:sz w:val="28"/>
          <w:szCs w:val="28"/>
        </w:rPr>
        <w:t xml:space="preserve">на пороге </w:t>
      </w:r>
      <w:r w:rsidRPr="00076AB4">
        <w:rPr>
          <w:b/>
          <w:bCs/>
          <w:sz w:val="28"/>
          <w:szCs w:val="28"/>
        </w:rPr>
        <w:t>формировани</w:t>
      </w:r>
      <w:r w:rsidR="00682A21" w:rsidRPr="00076AB4">
        <w:rPr>
          <w:b/>
          <w:bCs/>
          <w:sz w:val="28"/>
          <w:szCs w:val="28"/>
        </w:rPr>
        <w:t xml:space="preserve">я </w:t>
      </w:r>
      <w:r w:rsidRPr="00076AB4">
        <w:rPr>
          <w:b/>
          <w:bCs/>
          <w:sz w:val="28"/>
          <w:szCs w:val="28"/>
        </w:rPr>
        <w:t>постиндустриального общества.</w:t>
      </w:r>
    </w:p>
    <w:p w14:paraId="7C651A36" w14:textId="36F3481C" w:rsidR="00054CBB" w:rsidRPr="00076AB4" w:rsidRDefault="0057637C" w:rsidP="0057637C">
      <w:pPr>
        <w:widowControl w:val="0"/>
        <w:autoSpaceDE w:val="0"/>
        <w:autoSpaceDN w:val="0"/>
        <w:adjustRightInd w:val="0"/>
        <w:ind w:firstLine="708"/>
        <w:jc w:val="both"/>
        <w:rPr>
          <w:sz w:val="28"/>
          <w:szCs w:val="28"/>
        </w:rPr>
      </w:pPr>
      <w:r w:rsidRPr="00076AB4">
        <w:rPr>
          <w:color w:val="000000"/>
          <w:sz w:val="28"/>
          <w:szCs w:val="28"/>
        </w:rPr>
        <w:t xml:space="preserve">Основные факты, особенности, закономерности и факторы развития стран мира в Новейший период всемирной истории. Мир в первой половине ХХ века. </w:t>
      </w:r>
      <w:r w:rsidR="00501768" w:rsidRPr="00076AB4">
        <w:rPr>
          <w:color w:val="000000"/>
          <w:sz w:val="28"/>
          <w:szCs w:val="28"/>
        </w:rPr>
        <w:t xml:space="preserve">Итоги Первой мировой войны. </w:t>
      </w:r>
      <w:r w:rsidRPr="00076AB4">
        <w:rPr>
          <w:bCs/>
          <w:color w:val="000000"/>
          <w:sz w:val="28"/>
          <w:szCs w:val="28"/>
        </w:rPr>
        <w:t>Лига Наций: цели и результаты деятельности. Социальные, политические, э</w:t>
      </w:r>
      <w:r w:rsidRPr="00076AB4">
        <w:rPr>
          <w:sz w:val="28"/>
          <w:szCs w:val="28"/>
        </w:rPr>
        <w:t xml:space="preserve">кономические, культурологические кризисы. Великая депрессия, причины, масштабы, последствия, варианты </w:t>
      </w:r>
      <w:r w:rsidR="00987433" w:rsidRPr="00076AB4">
        <w:rPr>
          <w:sz w:val="28"/>
          <w:szCs w:val="28"/>
        </w:rPr>
        <w:t>преодоления</w:t>
      </w:r>
      <w:r w:rsidRPr="00076AB4">
        <w:rPr>
          <w:sz w:val="28"/>
          <w:szCs w:val="28"/>
        </w:rPr>
        <w:t>. Либерально-реформистский вариант: цели, методы проведения и итоги экономических реформ. Великобритания. Франция. США. Антикризисные мероприятия государств. Япония</w:t>
      </w:r>
      <w:r w:rsidR="005C2469" w:rsidRPr="00076AB4">
        <w:rPr>
          <w:sz w:val="28"/>
          <w:szCs w:val="28"/>
        </w:rPr>
        <w:t>,</w:t>
      </w:r>
      <w:r w:rsidRPr="00076AB4">
        <w:rPr>
          <w:sz w:val="28"/>
          <w:szCs w:val="28"/>
        </w:rPr>
        <w:t xml:space="preserve"> Германия</w:t>
      </w:r>
      <w:r w:rsidR="005C2469" w:rsidRPr="00076AB4">
        <w:rPr>
          <w:sz w:val="28"/>
          <w:szCs w:val="28"/>
        </w:rPr>
        <w:t>:</w:t>
      </w:r>
      <w:r w:rsidRPr="00076AB4">
        <w:rPr>
          <w:sz w:val="28"/>
          <w:szCs w:val="28"/>
        </w:rPr>
        <w:t xml:space="preserve"> тоталитарный вариант. </w:t>
      </w:r>
      <w:r w:rsidR="006912E4" w:rsidRPr="00076AB4">
        <w:rPr>
          <w:sz w:val="28"/>
          <w:szCs w:val="28"/>
        </w:rPr>
        <w:t xml:space="preserve">Всеобщая милитаризация. </w:t>
      </w:r>
      <w:r w:rsidRPr="00076AB4">
        <w:rPr>
          <w:sz w:val="28"/>
          <w:szCs w:val="28"/>
        </w:rPr>
        <w:t xml:space="preserve">Монополизация государством функций контроля и управления экономикой. </w:t>
      </w:r>
      <w:r w:rsidRPr="00076AB4">
        <w:rPr>
          <w:color w:val="000000"/>
          <w:sz w:val="28"/>
          <w:szCs w:val="28"/>
        </w:rPr>
        <w:t>Фашизм и нацизм. Вторая мировая война, п</w:t>
      </w:r>
      <w:r w:rsidRPr="00076AB4">
        <w:rPr>
          <w:sz w:val="28"/>
          <w:szCs w:val="28"/>
        </w:rPr>
        <w:t xml:space="preserve">ричины, масштабы, последствия. Программы послевоенного восстановления национальных экономик. </w:t>
      </w:r>
      <w:r w:rsidR="00501768" w:rsidRPr="00076AB4">
        <w:rPr>
          <w:sz w:val="28"/>
          <w:szCs w:val="28"/>
        </w:rPr>
        <w:t xml:space="preserve">Особенности </w:t>
      </w:r>
      <w:r w:rsidR="00501768" w:rsidRPr="00076AB4">
        <w:rPr>
          <w:sz w:val="28"/>
          <w:szCs w:val="28"/>
        </w:rPr>
        <w:lastRenderedPageBreak/>
        <w:t>меж</w:t>
      </w:r>
      <w:r w:rsidR="00F97A8C" w:rsidRPr="00076AB4">
        <w:rPr>
          <w:sz w:val="28"/>
          <w:szCs w:val="28"/>
        </w:rPr>
        <w:t xml:space="preserve">культурного взаимодействий </w:t>
      </w:r>
      <w:r w:rsidR="00501768" w:rsidRPr="00076AB4">
        <w:rPr>
          <w:sz w:val="28"/>
          <w:szCs w:val="28"/>
        </w:rPr>
        <w:t>цивилизаци</w:t>
      </w:r>
      <w:r w:rsidR="00F97A8C" w:rsidRPr="00076AB4">
        <w:rPr>
          <w:sz w:val="28"/>
          <w:szCs w:val="28"/>
        </w:rPr>
        <w:t>й мира.</w:t>
      </w:r>
    </w:p>
    <w:p w14:paraId="45973448" w14:textId="77777777" w:rsidR="00054CBB" w:rsidRPr="00076AB4" w:rsidRDefault="00054CBB" w:rsidP="0057637C">
      <w:pPr>
        <w:widowControl w:val="0"/>
        <w:autoSpaceDE w:val="0"/>
        <w:autoSpaceDN w:val="0"/>
        <w:adjustRightInd w:val="0"/>
        <w:ind w:firstLine="708"/>
        <w:jc w:val="both"/>
        <w:rPr>
          <w:sz w:val="28"/>
          <w:szCs w:val="28"/>
        </w:rPr>
      </w:pPr>
    </w:p>
    <w:p w14:paraId="75FBFEEA" w14:textId="2DA24A7B" w:rsidR="00054CBB" w:rsidRPr="00076AB4" w:rsidRDefault="00054CBB" w:rsidP="0057637C">
      <w:pPr>
        <w:widowControl w:val="0"/>
        <w:autoSpaceDE w:val="0"/>
        <w:autoSpaceDN w:val="0"/>
        <w:adjustRightInd w:val="0"/>
        <w:ind w:firstLine="708"/>
        <w:jc w:val="both"/>
        <w:rPr>
          <w:sz w:val="28"/>
          <w:szCs w:val="28"/>
        </w:rPr>
      </w:pPr>
      <w:r w:rsidRPr="00076AB4">
        <w:rPr>
          <w:b/>
          <w:bCs/>
          <w:sz w:val="28"/>
          <w:szCs w:val="28"/>
        </w:rPr>
        <w:t>Тема 1</w:t>
      </w:r>
      <w:r w:rsidR="00D85E41" w:rsidRPr="00076AB4">
        <w:rPr>
          <w:b/>
          <w:bCs/>
          <w:sz w:val="28"/>
          <w:szCs w:val="28"/>
        </w:rPr>
        <w:t>3</w:t>
      </w:r>
      <w:r w:rsidRPr="00076AB4">
        <w:rPr>
          <w:b/>
          <w:bCs/>
          <w:sz w:val="28"/>
          <w:szCs w:val="28"/>
        </w:rPr>
        <w:t xml:space="preserve">. </w:t>
      </w:r>
      <w:r w:rsidR="0057637C" w:rsidRPr="00076AB4">
        <w:rPr>
          <w:b/>
          <w:bCs/>
          <w:sz w:val="28"/>
          <w:szCs w:val="28"/>
        </w:rPr>
        <w:t xml:space="preserve">Международное сообщество </w:t>
      </w:r>
      <w:r w:rsidR="00BF590C" w:rsidRPr="00076AB4">
        <w:rPr>
          <w:b/>
          <w:bCs/>
          <w:sz w:val="28"/>
          <w:szCs w:val="28"/>
        </w:rPr>
        <w:t xml:space="preserve">второй половины ХХ века </w:t>
      </w:r>
      <w:r w:rsidR="005C22CF" w:rsidRPr="00076AB4">
        <w:rPr>
          <w:b/>
          <w:bCs/>
          <w:sz w:val="28"/>
          <w:szCs w:val="28"/>
        </w:rPr>
        <w:t>как совокупность цивилизаций</w:t>
      </w:r>
      <w:r w:rsidR="00BF590C" w:rsidRPr="00076AB4">
        <w:rPr>
          <w:b/>
          <w:bCs/>
          <w:sz w:val="28"/>
          <w:szCs w:val="28"/>
        </w:rPr>
        <w:t>.</w:t>
      </w:r>
      <w:r w:rsidR="0057637C" w:rsidRPr="00076AB4">
        <w:rPr>
          <w:sz w:val="28"/>
          <w:szCs w:val="28"/>
        </w:rPr>
        <w:t xml:space="preserve"> </w:t>
      </w:r>
    </w:p>
    <w:p w14:paraId="216F75DE" w14:textId="5CBA51BF" w:rsidR="00741A86" w:rsidRPr="00076AB4" w:rsidRDefault="0057637C" w:rsidP="0057637C">
      <w:pPr>
        <w:widowControl w:val="0"/>
        <w:autoSpaceDE w:val="0"/>
        <w:autoSpaceDN w:val="0"/>
        <w:adjustRightInd w:val="0"/>
        <w:ind w:firstLine="708"/>
        <w:jc w:val="both"/>
        <w:rPr>
          <w:sz w:val="28"/>
          <w:szCs w:val="28"/>
        </w:rPr>
      </w:pPr>
      <w:r w:rsidRPr="00076AB4">
        <w:rPr>
          <w:sz w:val="28"/>
          <w:szCs w:val="28"/>
        </w:rPr>
        <w:t xml:space="preserve">Деятельность ООН, мировых финансовых центров (МВФ, ВБ), правительственных и неправительственных организаций. </w:t>
      </w:r>
      <w:r w:rsidR="00B92910" w:rsidRPr="00076AB4">
        <w:rPr>
          <w:bCs/>
          <w:color w:val="000000"/>
          <w:sz w:val="28"/>
          <w:szCs w:val="28"/>
        </w:rPr>
        <w:t>«</w:t>
      </w:r>
      <w:r w:rsidR="00B92910" w:rsidRPr="00076AB4">
        <w:rPr>
          <w:sz w:val="28"/>
          <w:szCs w:val="28"/>
        </w:rPr>
        <w:t>Холодная война» и «гонка вооружений» как противостояние цивилизаций.</w:t>
      </w:r>
      <w:r w:rsidR="00B92910" w:rsidRPr="00076AB4">
        <w:rPr>
          <w:color w:val="000000"/>
          <w:sz w:val="28"/>
          <w:szCs w:val="28"/>
        </w:rPr>
        <w:t xml:space="preserve"> </w:t>
      </w:r>
      <w:r w:rsidRPr="00076AB4">
        <w:rPr>
          <w:bCs/>
          <w:color w:val="000000"/>
          <w:sz w:val="28"/>
          <w:szCs w:val="28"/>
        </w:rPr>
        <w:t>Рейтинговые оценки стран мира, г</w:t>
      </w:r>
      <w:r w:rsidRPr="00076AB4">
        <w:rPr>
          <w:sz w:val="28"/>
          <w:szCs w:val="28"/>
        </w:rPr>
        <w:t>руппировки стран мира по уровню и специфике социально-экономического</w:t>
      </w:r>
      <w:r w:rsidR="00C530A9" w:rsidRPr="00076AB4">
        <w:rPr>
          <w:sz w:val="28"/>
          <w:szCs w:val="28"/>
        </w:rPr>
        <w:t xml:space="preserve"> и общественно-политического</w:t>
      </w:r>
      <w:r w:rsidRPr="00076AB4">
        <w:rPr>
          <w:sz w:val="28"/>
          <w:szCs w:val="28"/>
        </w:rPr>
        <w:t xml:space="preserve"> развития: типология, общие и особенные характеристики. </w:t>
      </w:r>
      <w:r w:rsidR="008A54B4" w:rsidRPr="00076AB4">
        <w:rPr>
          <w:sz w:val="28"/>
          <w:szCs w:val="28"/>
        </w:rPr>
        <w:t xml:space="preserve">Рыночные страны. Страны с нерыночной экономикой. </w:t>
      </w:r>
      <w:r w:rsidR="004B2AC5" w:rsidRPr="00076AB4">
        <w:rPr>
          <w:bCs/>
          <w:sz w:val="28"/>
          <w:szCs w:val="28"/>
        </w:rPr>
        <w:t xml:space="preserve">Исторические попытки создания однородного социума на интернациональной основе и коммунистических принципах. </w:t>
      </w:r>
      <w:r w:rsidR="008C228A" w:rsidRPr="00076AB4">
        <w:rPr>
          <w:bCs/>
          <w:sz w:val="28"/>
          <w:szCs w:val="28"/>
        </w:rPr>
        <w:t>Страны социалистического лагеря, опыт строительства социализма</w:t>
      </w:r>
      <w:r w:rsidR="004B2AC5" w:rsidRPr="00076AB4">
        <w:rPr>
          <w:bCs/>
          <w:sz w:val="28"/>
          <w:szCs w:val="28"/>
        </w:rPr>
        <w:t xml:space="preserve">: причины и последствия. </w:t>
      </w:r>
      <w:r w:rsidR="00B92910" w:rsidRPr="00076AB4">
        <w:rPr>
          <w:sz w:val="28"/>
          <w:szCs w:val="28"/>
        </w:rPr>
        <w:t>Страны п</w:t>
      </w:r>
      <w:r w:rsidR="00741A86" w:rsidRPr="00076AB4">
        <w:rPr>
          <w:sz w:val="28"/>
          <w:szCs w:val="28"/>
        </w:rPr>
        <w:t>остиндустриальные</w:t>
      </w:r>
      <w:r w:rsidR="008C228A" w:rsidRPr="00076AB4">
        <w:rPr>
          <w:sz w:val="28"/>
          <w:szCs w:val="28"/>
        </w:rPr>
        <w:t xml:space="preserve"> и</w:t>
      </w:r>
      <w:r w:rsidR="00741A86" w:rsidRPr="00076AB4">
        <w:rPr>
          <w:sz w:val="28"/>
          <w:szCs w:val="28"/>
        </w:rPr>
        <w:t xml:space="preserve"> </w:t>
      </w:r>
      <w:r w:rsidR="00790C0F" w:rsidRPr="00076AB4">
        <w:rPr>
          <w:sz w:val="28"/>
          <w:szCs w:val="28"/>
        </w:rPr>
        <w:t>новые индустриальные</w:t>
      </w:r>
      <w:r w:rsidR="008C228A" w:rsidRPr="00076AB4">
        <w:rPr>
          <w:sz w:val="28"/>
          <w:szCs w:val="28"/>
        </w:rPr>
        <w:t xml:space="preserve">. Страны </w:t>
      </w:r>
      <w:r w:rsidR="00B92910" w:rsidRPr="00076AB4">
        <w:rPr>
          <w:sz w:val="28"/>
          <w:szCs w:val="28"/>
        </w:rPr>
        <w:t>«нефтяной элиты»</w:t>
      </w:r>
      <w:r w:rsidR="008C228A" w:rsidRPr="00076AB4">
        <w:rPr>
          <w:sz w:val="28"/>
          <w:szCs w:val="28"/>
        </w:rPr>
        <w:t>. Страны</w:t>
      </w:r>
      <w:r w:rsidR="00B92910" w:rsidRPr="00076AB4">
        <w:rPr>
          <w:sz w:val="28"/>
          <w:szCs w:val="28"/>
        </w:rPr>
        <w:t xml:space="preserve"> </w:t>
      </w:r>
      <w:r w:rsidR="00790C0F" w:rsidRPr="00076AB4">
        <w:rPr>
          <w:sz w:val="28"/>
          <w:szCs w:val="28"/>
        </w:rPr>
        <w:t xml:space="preserve">аграрно-индустриальные и аграрные: общее и особенное в </w:t>
      </w:r>
      <w:r w:rsidR="00B92910" w:rsidRPr="00076AB4">
        <w:rPr>
          <w:sz w:val="28"/>
          <w:szCs w:val="28"/>
        </w:rPr>
        <w:t xml:space="preserve">контексте </w:t>
      </w:r>
      <w:r w:rsidR="00790C0F" w:rsidRPr="00076AB4">
        <w:rPr>
          <w:sz w:val="28"/>
          <w:szCs w:val="28"/>
        </w:rPr>
        <w:t>историко-цивилизационных характеристик.</w:t>
      </w:r>
    </w:p>
    <w:p w14:paraId="24082053" w14:textId="77777777" w:rsidR="00741A86" w:rsidRPr="00076AB4" w:rsidRDefault="00741A86" w:rsidP="0057637C">
      <w:pPr>
        <w:widowControl w:val="0"/>
        <w:autoSpaceDE w:val="0"/>
        <w:autoSpaceDN w:val="0"/>
        <w:adjustRightInd w:val="0"/>
        <w:ind w:firstLine="708"/>
        <w:jc w:val="both"/>
        <w:rPr>
          <w:sz w:val="28"/>
          <w:szCs w:val="28"/>
        </w:rPr>
      </w:pPr>
    </w:p>
    <w:p w14:paraId="28B38B20" w14:textId="6D8EE117" w:rsidR="00B92910" w:rsidRPr="00076AB4" w:rsidRDefault="00741A86" w:rsidP="0057637C">
      <w:pPr>
        <w:widowControl w:val="0"/>
        <w:autoSpaceDE w:val="0"/>
        <w:autoSpaceDN w:val="0"/>
        <w:adjustRightInd w:val="0"/>
        <w:ind w:firstLine="708"/>
        <w:jc w:val="both"/>
        <w:rPr>
          <w:b/>
          <w:bCs/>
          <w:sz w:val="28"/>
          <w:szCs w:val="28"/>
        </w:rPr>
      </w:pPr>
      <w:r w:rsidRPr="00076AB4">
        <w:rPr>
          <w:b/>
          <w:bCs/>
          <w:sz w:val="28"/>
          <w:szCs w:val="28"/>
        </w:rPr>
        <w:t>Тема 1</w:t>
      </w:r>
      <w:r w:rsidR="00D85E41" w:rsidRPr="00076AB4">
        <w:rPr>
          <w:b/>
          <w:bCs/>
          <w:sz w:val="28"/>
          <w:szCs w:val="28"/>
        </w:rPr>
        <w:t>4</w:t>
      </w:r>
      <w:r w:rsidRPr="00076AB4">
        <w:rPr>
          <w:b/>
          <w:bCs/>
          <w:sz w:val="28"/>
          <w:szCs w:val="28"/>
        </w:rPr>
        <w:t xml:space="preserve">. </w:t>
      </w:r>
      <w:r w:rsidR="001A247F" w:rsidRPr="00076AB4">
        <w:rPr>
          <w:b/>
          <w:bCs/>
          <w:sz w:val="28"/>
          <w:szCs w:val="28"/>
        </w:rPr>
        <w:t>Постиндустриальные</w:t>
      </w:r>
      <w:r w:rsidR="008A54B4" w:rsidRPr="00076AB4">
        <w:rPr>
          <w:b/>
          <w:bCs/>
          <w:sz w:val="28"/>
          <w:szCs w:val="28"/>
        </w:rPr>
        <w:t xml:space="preserve"> и</w:t>
      </w:r>
      <w:r w:rsidR="001A247F" w:rsidRPr="00076AB4">
        <w:rPr>
          <w:b/>
          <w:bCs/>
          <w:sz w:val="28"/>
          <w:szCs w:val="28"/>
        </w:rPr>
        <w:t xml:space="preserve"> новые индустриальные страны Востока и Запада. Страны «нефтяной элиты» во второй половин</w:t>
      </w:r>
      <w:r w:rsidR="008C228A" w:rsidRPr="00076AB4">
        <w:rPr>
          <w:b/>
          <w:bCs/>
          <w:sz w:val="28"/>
          <w:szCs w:val="28"/>
        </w:rPr>
        <w:t>е</w:t>
      </w:r>
      <w:r w:rsidR="001A247F" w:rsidRPr="00076AB4">
        <w:rPr>
          <w:b/>
          <w:bCs/>
          <w:sz w:val="28"/>
          <w:szCs w:val="28"/>
        </w:rPr>
        <w:t xml:space="preserve"> ХХ века</w:t>
      </w:r>
      <w:r w:rsidR="001A247F" w:rsidRPr="00076AB4">
        <w:rPr>
          <w:sz w:val="28"/>
          <w:szCs w:val="28"/>
        </w:rPr>
        <w:t>.</w:t>
      </w:r>
    </w:p>
    <w:p w14:paraId="780ED03F" w14:textId="7D0341B2" w:rsidR="00D85E41" w:rsidRPr="00076AB4" w:rsidRDefault="00992C83" w:rsidP="00D85E41">
      <w:pPr>
        <w:widowControl w:val="0"/>
        <w:autoSpaceDE w:val="0"/>
        <w:autoSpaceDN w:val="0"/>
        <w:adjustRightInd w:val="0"/>
        <w:ind w:firstLine="708"/>
        <w:jc w:val="both"/>
        <w:rPr>
          <w:sz w:val="28"/>
          <w:szCs w:val="28"/>
        </w:rPr>
      </w:pPr>
      <w:r w:rsidRPr="00076AB4">
        <w:rPr>
          <w:sz w:val="28"/>
          <w:szCs w:val="28"/>
        </w:rPr>
        <w:t xml:space="preserve">Постиндустриальные страны </w:t>
      </w:r>
      <w:r w:rsidR="001A247F" w:rsidRPr="00076AB4">
        <w:rPr>
          <w:sz w:val="28"/>
          <w:szCs w:val="28"/>
        </w:rPr>
        <w:t>второй половин</w:t>
      </w:r>
      <w:r w:rsidRPr="00076AB4">
        <w:rPr>
          <w:sz w:val="28"/>
          <w:szCs w:val="28"/>
        </w:rPr>
        <w:t>ы</w:t>
      </w:r>
      <w:r w:rsidR="001A247F" w:rsidRPr="00076AB4">
        <w:rPr>
          <w:sz w:val="28"/>
          <w:szCs w:val="28"/>
        </w:rPr>
        <w:t xml:space="preserve"> ХХ в.: </w:t>
      </w:r>
      <w:r w:rsidRPr="00076AB4">
        <w:rPr>
          <w:sz w:val="28"/>
          <w:szCs w:val="28"/>
        </w:rPr>
        <w:t xml:space="preserve">основные цивилизационные характеристики, </w:t>
      </w:r>
      <w:r w:rsidR="001A247F" w:rsidRPr="00076AB4">
        <w:rPr>
          <w:sz w:val="28"/>
          <w:szCs w:val="28"/>
        </w:rPr>
        <w:t xml:space="preserve">факторы их успеха. </w:t>
      </w:r>
      <w:r w:rsidR="0057637C" w:rsidRPr="00076AB4">
        <w:rPr>
          <w:sz w:val="28"/>
          <w:szCs w:val="28"/>
        </w:rPr>
        <w:t>Треть</w:t>
      </w:r>
      <w:r w:rsidR="00B92910" w:rsidRPr="00076AB4">
        <w:rPr>
          <w:sz w:val="28"/>
          <w:szCs w:val="28"/>
        </w:rPr>
        <w:t>я</w:t>
      </w:r>
      <w:r w:rsidR="0057637C" w:rsidRPr="00076AB4">
        <w:rPr>
          <w:sz w:val="28"/>
          <w:szCs w:val="28"/>
        </w:rPr>
        <w:t xml:space="preserve"> научно-техническ</w:t>
      </w:r>
      <w:r w:rsidR="00B92910" w:rsidRPr="00076AB4">
        <w:rPr>
          <w:sz w:val="28"/>
          <w:szCs w:val="28"/>
        </w:rPr>
        <w:t>ая</w:t>
      </w:r>
      <w:r w:rsidR="0057637C" w:rsidRPr="00076AB4">
        <w:rPr>
          <w:sz w:val="28"/>
          <w:szCs w:val="28"/>
        </w:rPr>
        <w:t xml:space="preserve"> революци</w:t>
      </w:r>
      <w:r w:rsidR="00B92910" w:rsidRPr="00076AB4">
        <w:rPr>
          <w:sz w:val="28"/>
          <w:szCs w:val="28"/>
        </w:rPr>
        <w:t>я</w:t>
      </w:r>
      <w:r w:rsidR="00790C0F" w:rsidRPr="00076AB4">
        <w:rPr>
          <w:sz w:val="28"/>
          <w:szCs w:val="28"/>
        </w:rPr>
        <w:t xml:space="preserve">, ее достижения, </w:t>
      </w:r>
      <w:r w:rsidR="00B92910" w:rsidRPr="00076AB4">
        <w:rPr>
          <w:sz w:val="28"/>
          <w:szCs w:val="28"/>
        </w:rPr>
        <w:t xml:space="preserve">особенности протекания, </w:t>
      </w:r>
      <w:r w:rsidR="00790C0F" w:rsidRPr="00076AB4">
        <w:rPr>
          <w:sz w:val="28"/>
          <w:szCs w:val="28"/>
        </w:rPr>
        <w:t>влияние на уровень и характер развития стран-лидеров</w:t>
      </w:r>
      <w:r w:rsidR="0057637C" w:rsidRPr="00076AB4">
        <w:rPr>
          <w:sz w:val="28"/>
          <w:szCs w:val="28"/>
        </w:rPr>
        <w:t xml:space="preserve">. Европейская интеграция. </w:t>
      </w:r>
      <w:r w:rsidR="0057637C" w:rsidRPr="00076AB4">
        <w:rPr>
          <w:color w:val="000000"/>
          <w:sz w:val="28"/>
          <w:szCs w:val="28"/>
        </w:rPr>
        <w:t>Западная демократия</w:t>
      </w:r>
      <w:r w:rsidR="00790C0F" w:rsidRPr="00076AB4">
        <w:rPr>
          <w:color w:val="000000"/>
          <w:sz w:val="28"/>
          <w:szCs w:val="28"/>
        </w:rPr>
        <w:t xml:space="preserve">, ее </w:t>
      </w:r>
      <w:r w:rsidR="005C2469" w:rsidRPr="00076AB4">
        <w:rPr>
          <w:color w:val="000000"/>
          <w:sz w:val="28"/>
          <w:szCs w:val="28"/>
        </w:rPr>
        <w:t>воздействие</w:t>
      </w:r>
      <w:r w:rsidR="00790C0F" w:rsidRPr="00076AB4">
        <w:rPr>
          <w:color w:val="000000"/>
          <w:sz w:val="28"/>
          <w:szCs w:val="28"/>
        </w:rPr>
        <w:t xml:space="preserve"> на характер цивилизационного развития</w:t>
      </w:r>
      <w:r w:rsidR="0057637C" w:rsidRPr="00076AB4">
        <w:rPr>
          <w:color w:val="000000"/>
          <w:sz w:val="28"/>
          <w:szCs w:val="28"/>
        </w:rPr>
        <w:t xml:space="preserve">. </w:t>
      </w:r>
      <w:r w:rsidR="00A65EB3" w:rsidRPr="00076AB4">
        <w:rPr>
          <w:sz w:val="28"/>
          <w:szCs w:val="28"/>
        </w:rPr>
        <w:t xml:space="preserve">Типология, общие характеристики, специфика цивилизационного развития новых индустриальных стран мира во второй половины ХХ века. </w:t>
      </w:r>
      <w:r w:rsidR="00A65EB3" w:rsidRPr="00076AB4">
        <w:rPr>
          <w:bCs/>
          <w:color w:val="000000"/>
          <w:sz w:val="28"/>
          <w:szCs w:val="28"/>
        </w:rPr>
        <w:t xml:space="preserve">Особенности цивилизационного развития </w:t>
      </w:r>
      <w:r w:rsidR="00A65EB3" w:rsidRPr="00076AB4">
        <w:rPr>
          <w:sz w:val="28"/>
          <w:szCs w:val="28"/>
        </w:rPr>
        <w:t>Япони</w:t>
      </w:r>
      <w:r w:rsidR="00483164" w:rsidRPr="00076AB4">
        <w:rPr>
          <w:sz w:val="28"/>
          <w:szCs w:val="28"/>
        </w:rPr>
        <w:t>и</w:t>
      </w:r>
      <w:r w:rsidR="00A65EB3" w:rsidRPr="00076AB4">
        <w:rPr>
          <w:sz w:val="28"/>
          <w:szCs w:val="28"/>
        </w:rPr>
        <w:t xml:space="preserve">, факторы ее экономического успеха. </w:t>
      </w:r>
      <w:r w:rsidR="00D85E41" w:rsidRPr="00076AB4">
        <w:rPr>
          <w:sz w:val="28"/>
          <w:szCs w:val="28"/>
        </w:rPr>
        <w:t xml:space="preserve">Формирование новых региональных цивилизационных </w:t>
      </w:r>
      <w:r w:rsidR="00A65EB3" w:rsidRPr="00076AB4">
        <w:rPr>
          <w:sz w:val="28"/>
          <w:szCs w:val="28"/>
        </w:rPr>
        <w:t xml:space="preserve">центров. Новые индустриальные страны </w:t>
      </w:r>
      <w:r w:rsidR="00D85E41" w:rsidRPr="00076AB4">
        <w:rPr>
          <w:sz w:val="28"/>
          <w:szCs w:val="28"/>
        </w:rPr>
        <w:t xml:space="preserve">Азии и Латинской Америки. Страны нефтяной элиты, факторы их экономического процветания. Китай </w:t>
      </w:r>
      <w:r w:rsidR="00A65EB3" w:rsidRPr="00076AB4">
        <w:rPr>
          <w:sz w:val="28"/>
          <w:szCs w:val="28"/>
        </w:rPr>
        <w:t xml:space="preserve">как потенциальный лидер в мире, </w:t>
      </w:r>
      <w:r w:rsidR="00D85E41" w:rsidRPr="00076AB4">
        <w:rPr>
          <w:sz w:val="28"/>
          <w:szCs w:val="28"/>
        </w:rPr>
        <w:t>факторы его успеха</w:t>
      </w:r>
      <w:r w:rsidR="00A65EB3" w:rsidRPr="00076AB4">
        <w:rPr>
          <w:sz w:val="28"/>
          <w:szCs w:val="28"/>
        </w:rPr>
        <w:t>,</w:t>
      </w:r>
      <w:r w:rsidR="00D85E41" w:rsidRPr="00076AB4">
        <w:rPr>
          <w:sz w:val="28"/>
          <w:szCs w:val="28"/>
        </w:rPr>
        <w:t xml:space="preserve"> специфика развития. Модели развития восточных цивилизаций в постиндустриальную эпоху. </w:t>
      </w:r>
    </w:p>
    <w:p w14:paraId="2B21AF9F" w14:textId="6B580821" w:rsidR="00D85E41" w:rsidRPr="001136EE" w:rsidRDefault="00D85E41" w:rsidP="00D85E41">
      <w:pPr>
        <w:widowControl w:val="0"/>
        <w:autoSpaceDE w:val="0"/>
        <w:autoSpaceDN w:val="0"/>
        <w:adjustRightInd w:val="0"/>
        <w:ind w:firstLine="708"/>
        <w:jc w:val="both"/>
      </w:pPr>
    </w:p>
    <w:bookmarkEnd w:id="21"/>
    <w:p w14:paraId="201F700C" w14:textId="7790A306" w:rsidR="00B92910" w:rsidRPr="00076AB4" w:rsidRDefault="00B92910" w:rsidP="00B92910">
      <w:pPr>
        <w:widowControl w:val="0"/>
        <w:autoSpaceDE w:val="0"/>
        <w:autoSpaceDN w:val="0"/>
        <w:adjustRightInd w:val="0"/>
        <w:ind w:firstLine="708"/>
        <w:jc w:val="both"/>
        <w:rPr>
          <w:sz w:val="28"/>
          <w:szCs w:val="28"/>
        </w:rPr>
      </w:pPr>
      <w:r w:rsidRPr="00076AB4">
        <w:rPr>
          <w:b/>
          <w:bCs/>
          <w:sz w:val="28"/>
          <w:szCs w:val="28"/>
        </w:rPr>
        <w:t>Тема 1</w:t>
      </w:r>
      <w:r w:rsidR="001A247F" w:rsidRPr="00076AB4">
        <w:rPr>
          <w:b/>
          <w:bCs/>
          <w:sz w:val="28"/>
          <w:szCs w:val="28"/>
        </w:rPr>
        <w:t>5</w:t>
      </w:r>
      <w:r w:rsidRPr="00076AB4">
        <w:rPr>
          <w:b/>
          <w:bCs/>
          <w:sz w:val="28"/>
          <w:szCs w:val="28"/>
        </w:rPr>
        <w:t xml:space="preserve">. Аграрные </w:t>
      </w:r>
      <w:r w:rsidR="00A65EB3" w:rsidRPr="00076AB4">
        <w:rPr>
          <w:b/>
          <w:bCs/>
          <w:sz w:val="28"/>
          <w:szCs w:val="28"/>
        </w:rPr>
        <w:t xml:space="preserve">и аграрно-индустриальные </w:t>
      </w:r>
      <w:r w:rsidRPr="00076AB4">
        <w:rPr>
          <w:b/>
          <w:bCs/>
          <w:sz w:val="28"/>
          <w:szCs w:val="28"/>
        </w:rPr>
        <w:t>страны второй половины ХХ века</w:t>
      </w:r>
      <w:r w:rsidR="001A247F" w:rsidRPr="00076AB4">
        <w:rPr>
          <w:b/>
          <w:bCs/>
          <w:sz w:val="28"/>
          <w:szCs w:val="28"/>
        </w:rPr>
        <w:t>: цивилизационные особенности</w:t>
      </w:r>
      <w:r w:rsidRPr="00076AB4">
        <w:rPr>
          <w:sz w:val="28"/>
          <w:szCs w:val="28"/>
        </w:rPr>
        <w:t xml:space="preserve">. </w:t>
      </w:r>
    </w:p>
    <w:p w14:paraId="5FB36F0A" w14:textId="059E6B19" w:rsidR="00B92910" w:rsidRPr="00076AB4" w:rsidRDefault="00A65EB3" w:rsidP="0057637C">
      <w:pPr>
        <w:ind w:firstLine="709"/>
        <w:jc w:val="both"/>
        <w:rPr>
          <w:rStyle w:val="FontStyle51"/>
          <w:b/>
          <w:bCs/>
          <w:sz w:val="28"/>
          <w:szCs w:val="28"/>
        </w:rPr>
      </w:pPr>
      <w:r w:rsidRPr="00076AB4">
        <w:rPr>
          <w:sz w:val="28"/>
          <w:szCs w:val="28"/>
        </w:rPr>
        <w:t>Типология</w:t>
      </w:r>
      <w:r w:rsidR="0062284A" w:rsidRPr="00076AB4">
        <w:rPr>
          <w:sz w:val="28"/>
          <w:szCs w:val="28"/>
        </w:rPr>
        <w:t xml:space="preserve"> аграрных и аграрно-индустриальных стран мира во второй половине ХХ века,</w:t>
      </w:r>
      <w:r w:rsidRPr="00076AB4">
        <w:rPr>
          <w:sz w:val="28"/>
          <w:szCs w:val="28"/>
        </w:rPr>
        <w:t xml:space="preserve"> общие </w:t>
      </w:r>
      <w:r w:rsidR="0062284A" w:rsidRPr="00076AB4">
        <w:rPr>
          <w:sz w:val="28"/>
          <w:szCs w:val="28"/>
        </w:rPr>
        <w:t>тенденции и</w:t>
      </w:r>
      <w:r w:rsidRPr="00076AB4">
        <w:rPr>
          <w:sz w:val="28"/>
          <w:szCs w:val="28"/>
        </w:rPr>
        <w:t xml:space="preserve"> специфика </w:t>
      </w:r>
      <w:r w:rsidR="0062284A" w:rsidRPr="00076AB4">
        <w:rPr>
          <w:sz w:val="28"/>
          <w:szCs w:val="28"/>
        </w:rPr>
        <w:t xml:space="preserve">их </w:t>
      </w:r>
      <w:r w:rsidRPr="00076AB4">
        <w:rPr>
          <w:sz w:val="28"/>
          <w:szCs w:val="28"/>
        </w:rPr>
        <w:t>цивилизационного развития</w:t>
      </w:r>
      <w:r w:rsidR="0062284A" w:rsidRPr="00076AB4">
        <w:rPr>
          <w:sz w:val="28"/>
          <w:szCs w:val="28"/>
        </w:rPr>
        <w:t>;</w:t>
      </w:r>
      <w:r w:rsidRPr="00076AB4">
        <w:rPr>
          <w:sz w:val="28"/>
          <w:szCs w:val="28"/>
        </w:rPr>
        <w:t xml:space="preserve"> </w:t>
      </w:r>
      <w:r w:rsidR="0062284A" w:rsidRPr="00076AB4">
        <w:rPr>
          <w:sz w:val="28"/>
          <w:szCs w:val="28"/>
        </w:rPr>
        <w:t>факторы</w:t>
      </w:r>
      <w:r w:rsidRPr="00076AB4">
        <w:rPr>
          <w:sz w:val="28"/>
          <w:szCs w:val="28"/>
        </w:rPr>
        <w:t xml:space="preserve"> социально-экономическо</w:t>
      </w:r>
      <w:r w:rsidR="0062284A" w:rsidRPr="00076AB4">
        <w:rPr>
          <w:sz w:val="28"/>
          <w:szCs w:val="28"/>
        </w:rPr>
        <w:t>й</w:t>
      </w:r>
      <w:r w:rsidR="00483164" w:rsidRPr="00076AB4">
        <w:rPr>
          <w:sz w:val="28"/>
          <w:szCs w:val="28"/>
        </w:rPr>
        <w:t>,</w:t>
      </w:r>
      <w:r w:rsidRPr="00076AB4">
        <w:rPr>
          <w:sz w:val="28"/>
          <w:szCs w:val="28"/>
        </w:rPr>
        <w:t xml:space="preserve"> общественно-политическо</w:t>
      </w:r>
      <w:r w:rsidR="0062284A" w:rsidRPr="00076AB4">
        <w:rPr>
          <w:sz w:val="28"/>
          <w:szCs w:val="28"/>
        </w:rPr>
        <w:t>й</w:t>
      </w:r>
      <w:r w:rsidRPr="00076AB4">
        <w:rPr>
          <w:sz w:val="28"/>
          <w:szCs w:val="28"/>
        </w:rPr>
        <w:t xml:space="preserve"> </w:t>
      </w:r>
      <w:r w:rsidR="00483164" w:rsidRPr="00076AB4">
        <w:rPr>
          <w:sz w:val="28"/>
          <w:szCs w:val="28"/>
        </w:rPr>
        <w:t>и культурно</w:t>
      </w:r>
      <w:r w:rsidR="0062284A" w:rsidRPr="00076AB4">
        <w:rPr>
          <w:sz w:val="28"/>
          <w:szCs w:val="28"/>
        </w:rPr>
        <w:t>й</w:t>
      </w:r>
      <w:r w:rsidR="00483164" w:rsidRPr="00076AB4">
        <w:rPr>
          <w:sz w:val="28"/>
          <w:szCs w:val="28"/>
        </w:rPr>
        <w:t xml:space="preserve"> </w:t>
      </w:r>
      <w:r w:rsidR="0062284A" w:rsidRPr="00076AB4">
        <w:rPr>
          <w:sz w:val="28"/>
          <w:szCs w:val="28"/>
        </w:rPr>
        <w:t>эволюции</w:t>
      </w:r>
      <w:r w:rsidRPr="00076AB4">
        <w:rPr>
          <w:sz w:val="28"/>
          <w:szCs w:val="28"/>
        </w:rPr>
        <w:t xml:space="preserve">. </w:t>
      </w:r>
      <w:r w:rsidR="00434A1F" w:rsidRPr="00076AB4">
        <w:rPr>
          <w:sz w:val="28"/>
          <w:szCs w:val="28"/>
        </w:rPr>
        <w:t>Проблемы м</w:t>
      </w:r>
      <w:r w:rsidRPr="00076AB4">
        <w:rPr>
          <w:sz w:val="28"/>
          <w:szCs w:val="28"/>
        </w:rPr>
        <w:t>одернизаци</w:t>
      </w:r>
      <w:r w:rsidR="00434A1F" w:rsidRPr="00076AB4">
        <w:rPr>
          <w:sz w:val="28"/>
          <w:szCs w:val="28"/>
        </w:rPr>
        <w:t>и</w:t>
      </w:r>
      <w:r w:rsidRPr="00076AB4">
        <w:rPr>
          <w:sz w:val="28"/>
          <w:szCs w:val="28"/>
        </w:rPr>
        <w:t xml:space="preserve"> </w:t>
      </w:r>
      <w:r w:rsidR="0062284A" w:rsidRPr="00076AB4">
        <w:rPr>
          <w:sz w:val="28"/>
          <w:szCs w:val="28"/>
        </w:rPr>
        <w:t>хозяйственной жизни</w:t>
      </w:r>
      <w:r w:rsidRPr="00076AB4">
        <w:rPr>
          <w:sz w:val="28"/>
          <w:szCs w:val="28"/>
        </w:rPr>
        <w:t xml:space="preserve">, государственного устройства, </w:t>
      </w:r>
      <w:r w:rsidR="0062284A" w:rsidRPr="00076AB4">
        <w:rPr>
          <w:sz w:val="28"/>
          <w:szCs w:val="28"/>
        </w:rPr>
        <w:t xml:space="preserve">систем образования аграрных и аграрно-индустриальных стран </w:t>
      </w:r>
      <w:r w:rsidRPr="00076AB4">
        <w:rPr>
          <w:sz w:val="28"/>
          <w:szCs w:val="28"/>
        </w:rPr>
        <w:t xml:space="preserve">жизни в контексте старых традиций. </w:t>
      </w:r>
      <w:r w:rsidR="00A1501E" w:rsidRPr="00076AB4">
        <w:rPr>
          <w:sz w:val="28"/>
          <w:szCs w:val="28"/>
        </w:rPr>
        <w:t>Распад колониальной системы и н</w:t>
      </w:r>
      <w:r w:rsidR="00A1501E" w:rsidRPr="00076AB4">
        <w:rPr>
          <w:bCs/>
          <w:color w:val="000000"/>
          <w:sz w:val="28"/>
          <w:szCs w:val="28"/>
        </w:rPr>
        <w:t xml:space="preserve">еоколониализм. </w:t>
      </w:r>
      <w:r w:rsidR="00A1501E" w:rsidRPr="00076AB4">
        <w:rPr>
          <w:sz w:val="28"/>
          <w:szCs w:val="28"/>
        </w:rPr>
        <w:t>«</w:t>
      </w:r>
      <w:r w:rsidR="0062284A" w:rsidRPr="00076AB4">
        <w:rPr>
          <w:sz w:val="28"/>
          <w:szCs w:val="28"/>
        </w:rPr>
        <w:t>Г</w:t>
      </w:r>
      <w:r w:rsidR="00A1501E" w:rsidRPr="00076AB4">
        <w:rPr>
          <w:sz w:val="28"/>
          <w:szCs w:val="28"/>
        </w:rPr>
        <w:t>од Африки»</w:t>
      </w:r>
      <w:r w:rsidR="00D85E41" w:rsidRPr="00076AB4">
        <w:rPr>
          <w:sz w:val="28"/>
          <w:szCs w:val="28"/>
        </w:rPr>
        <w:t xml:space="preserve">. </w:t>
      </w:r>
      <w:r w:rsidR="00B92910" w:rsidRPr="00076AB4">
        <w:rPr>
          <w:sz w:val="28"/>
          <w:szCs w:val="28"/>
        </w:rPr>
        <w:t xml:space="preserve">Программа ООН «Официальная помощь развитию», ее цели, методы, результаты. </w:t>
      </w:r>
      <w:r w:rsidR="00434A1F" w:rsidRPr="00076AB4">
        <w:rPr>
          <w:bCs/>
          <w:color w:val="000000"/>
          <w:sz w:val="28"/>
          <w:szCs w:val="28"/>
        </w:rPr>
        <w:t xml:space="preserve">Особенности </w:t>
      </w:r>
      <w:proofErr w:type="spellStart"/>
      <w:r w:rsidR="00434A1F" w:rsidRPr="00076AB4">
        <w:rPr>
          <w:bCs/>
          <w:color w:val="000000"/>
          <w:sz w:val="28"/>
          <w:szCs w:val="28"/>
        </w:rPr>
        <w:t>межцивилизационного</w:t>
      </w:r>
      <w:proofErr w:type="spellEnd"/>
      <w:r w:rsidR="00434A1F" w:rsidRPr="00076AB4">
        <w:rPr>
          <w:bCs/>
          <w:color w:val="000000"/>
          <w:sz w:val="28"/>
          <w:szCs w:val="28"/>
        </w:rPr>
        <w:t xml:space="preserve"> диалога аграрных и аграрно-индустриальных стран.</w:t>
      </w:r>
    </w:p>
    <w:p w14:paraId="7DE1F551" w14:textId="77777777" w:rsidR="00B92910" w:rsidRPr="00076AB4" w:rsidRDefault="00B92910" w:rsidP="0057637C">
      <w:pPr>
        <w:ind w:firstLine="709"/>
        <w:jc w:val="both"/>
        <w:rPr>
          <w:rStyle w:val="FontStyle51"/>
          <w:b/>
          <w:bCs/>
          <w:sz w:val="28"/>
          <w:szCs w:val="28"/>
        </w:rPr>
      </w:pPr>
    </w:p>
    <w:p w14:paraId="5DBAE355" w14:textId="41DA36AD" w:rsidR="00D85E41" w:rsidRPr="00076AB4" w:rsidRDefault="00D85E41" w:rsidP="00D85E41">
      <w:pPr>
        <w:pStyle w:val="1"/>
        <w:spacing w:before="0"/>
        <w:ind w:firstLine="708"/>
        <w:jc w:val="both"/>
        <w:rPr>
          <w:rFonts w:ascii="Times New Roman" w:hAnsi="Times New Roman" w:cs="Times New Roman"/>
          <w:sz w:val="28"/>
          <w:szCs w:val="28"/>
        </w:rPr>
      </w:pPr>
      <w:r w:rsidRPr="00076AB4">
        <w:rPr>
          <w:rStyle w:val="FontStyle51"/>
          <w:sz w:val="28"/>
          <w:szCs w:val="28"/>
        </w:rPr>
        <w:lastRenderedPageBreak/>
        <w:t>Тема 16. Российск</w:t>
      </w:r>
      <w:r w:rsidR="00394E26" w:rsidRPr="00076AB4">
        <w:rPr>
          <w:rStyle w:val="FontStyle51"/>
          <w:sz w:val="28"/>
          <w:szCs w:val="28"/>
        </w:rPr>
        <w:t xml:space="preserve">ая </w:t>
      </w:r>
      <w:r w:rsidRPr="00076AB4">
        <w:rPr>
          <w:rStyle w:val="FontStyle51"/>
          <w:sz w:val="28"/>
          <w:szCs w:val="28"/>
        </w:rPr>
        <w:t>цивилизаци</w:t>
      </w:r>
      <w:r w:rsidR="00394E26" w:rsidRPr="00076AB4">
        <w:rPr>
          <w:rStyle w:val="FontStyle51"/>
          <w:sz w:val="28"/>
          <w:szCs w:val="28"/>
        </w:rPr>
        <w:t>я</w:t>
      </w:r>
      <w:r w:rsidRPr="00076AB4">
        <w:rPr>
          <w:rStyle w:val="FontStyle51"/>
          <w:sz w:val="28"/>
          <w:szCs w:val="28"/>
        </w:rPr>
        <w:t xml:space="preserve"> как часть </w:t>
      </w:r>
      <w:r w:rsidR="00394E26" w:rsidRPr="00076AB4">
        <w:rPr>
          <w:rStyle w:val="FontStyle51"/>
          <w:sz w:val="28"/>
          <w:szCs w:val="28"/>
        </w:rPr>
        <w:t>мирового сообщества</w:t>
      </w:r>
      <w:r w:rsidRPr="00076AB4">
        <w:rPr>
          <w:rStyle w:val="FontStyle51"/>
          <w:sz w:val="28"/>
          <w:szCs w:val="28"/>
        </w:rPr>
        <w:t xml:space="preserve">. </w:t>
      </w:r>
    </w:p>
    <w:p w14:paraId="65B00D31" w14:textId="2FC29E49" w:rsidR="00D85E41" w:rsidRPr="00076AB4" w:rsidRDefault="00A1501E" w:rsidP="00D85E41">
      <w:pPr>
        <w:ind w:firstLine="708"/>
        <w:jc w:val="both"/>
        <w:rPr>
          <w:sz w:val="28"/>
          <w:szCs w:val="28"/>
        </w:rPr>
      </w:pPr>
      <w:r w:rsidRPr="00076AB4">
        <w:rPr>
          <w:sz w:val="28"/>
          <w:szCs w:val="28"/>
        </w:rPr>
        <w:t>Российская цивилизация в общем контексте всемирной истории</w:t>
      </w:r>
      <w:r w:rsidR="009E268F" w:rsidRPr="00076AB4">
        <w:rPr>
          <w:sz w:val="28"/>
          <w:szCs w:val="28"/>
        </w:rPr>
        <w:t>;</w:t>
      </w:r>
      <w:r w:rsidRPr="00076AB4">
        <w:rPr>
          <w:sz w:val="28"/>
          <w:szCs w:val="28"/>
        </w:rPr>
        <w:t xml:space="preserve"> специфика, тенденции</w:t>
      </w:r>
      <w:r w:rsidR="009E268F" w:rsidRPr="00076AB4">
        <w:rPr>
          <w:sz w:val="28"/>
          <w:szCs w:val="28"/>
        </w:rPr>
        <w:t xml:space="preserve">, факторы и </w:t>
      </w:r>
      <w:r w:rsidRPr="00076AB4">
        <w:rPr>
          <w:sz w:val="28"/>
          <w:szCs w:val="28"/>
        </w:rPr>
        <w:t>закономерности исторического развития</w:t>
      </w:r>
      <w:r w:rsidR="009E268F" w:rsidRPr="00076AB4">
        <w:rPr>
          <w:sz w:val="28"/>
          <w:szCs w:val="28"/>
        </w:rPr>
        <w:t xml:space="preserve"> России</w:t>
      </w:r>
      <w:r w:rsidRPr="00076AB4">
        <w:rPr>
          <w:sz w:val="28"/>
          <w:szCs w:val="28"/>
        </w:rPr>
        <w:t xml:space="preserve">. </w:t>
      </w:r>
      <w:r w:rsidR="00D85E41" w:rsidRPr="00076AB4">
        <w:rPr>
          <w:sz w:val="28"/>
          <w:szCs w:val="28"/>
        </w:rPr>
        <w:t xml:space="preserve">Концепции Российской истории. </w:t>
      </w:r>
      <w:r w:rsidR="009E268F" w:rsidRPr="00076AB4">
        <w:rPr>
          <w:sz w:val="28"/>
          <w:szCs w:val="28"/>
        </w:rPr>
        <w:t>П</w:t>
      </w:r>
      <w:r w:rsidR="00483164" w:rsidRPr="00076AB4">
        <w:rPr>
          <w:sz w:val="28"/>
          <w:szCs w:val="28"/>
        </w:rPr>
        <w:t>ереломные периоды</w:t>
      </w:r>
      <w:r w:rsidR="009E268F" w:rsidRPr="00076AB4">
        <w:rPr>
          <w:sz w:val="28"/>
          <w:szCs w:val="28"/>
        </w:rPr>
        <w:t xml:space="preserve"> российской истории</w:t>
      </w:r>
      <w:r w:rsidR="00434A1F" w:rsidRPr="00076AB4">
        <w:rPr>
          <w:sz w:val="28"/>
          <w:szCs w:val="28"/>
        </w:rPr>
        <w:t>, о</w:t>
      </w:r>
      <w:r w:rsidR="00D85E41" w:rsidRPr="00076AB4">
        <w:rPr>
          <w:sz w:val="28"/>
          <w:szCs w:val="28"/>
        </w:rPr>
        <w:t xml:space="preserve">собенности </w:t>
      </w:r>
      <w:r w:rsidRPr="00076AB4">
        <w:rPr>
          <w:sz w:val="28"/>
          <w:szCs w:val="28"/>
        </w:rPr>
        <w:t>социально-экономической, общественно-политической, культурной эволюции</w:t>
      </w:r>
      <w:r w:rsidR="00434A1F" w:rsidRPr="00076AB4">
        <w:rPr>
          <w:sz w:val="28"/>
          <w:szCs w:val="28"/>
        </w:rPr>
        <w:t>. С</w:t>
      </w:r>
      <w:r w:rsidRPr="00076AB4">
        <w:rPr>
          <w:sz w:val="28"/>
          <w:szCs w:val="28"/>
        </w:rPr>
        <w:t>пецифика российской модернизации</w:t>
      </w:r>
      <w:r w:rsidR="00D85E41" w:rsidRPr="00076AB4">
        <w:rPr>
          <w:sz w:val="28"/>
          <w:szCs w:val="28"/>
        </w:rPr>
        <w:t xml:space="preserve">. Роль государства в </w:t>
      </w:r>
      <w:r w:rsidRPr="00076AB4">
        <w:rPr>
          <w:sz w:val="28"/>
          <w:szCs w:val="28"/>
        </w:rPr>
        <w:t>жизни общества</w:t>
      </w:r>
      <w:r w:rsidR="00D85E41" w:rsidRPr="00076AB4">
        <w:rPr>
          <w:sz w:val="28"/>
          <w:szCs w:val="28"/>
        </w:rPr>
        <w:t xml:space="preserve">. </w:t>
      </w:r>
      <w:r w:rsidR="00483164" w:rsidRPr="00076AB4">
        <w:rPr>
          <w:sz w:val="28"/>
          <w:szCs w:val="28"/>
        </w:rPr>
        <w:t>Цивилизационные особенности России в сфере образования, воспитания, к</w:t>
      </w:r>
      <w:r w:rsidR="00D85E41" w:rsidRPr="00076AB4">
        <w:rPr>
          <w:sz w:val="28"/>
          <w:szCs w:val="28"/>
        </w:rPr>
        <w:t>ультур</w:t>
      </w:r>
      <w:r w:rsidR="00434A1F" w:rsidRPr="00076AB4">
        <w:rPr>
          <w:sz w:val="28"/>
          <w:szCs w:val="28"/>
        </w:rPr>
        <w:t>ы</w:t>
      </w:r>
      <w:r w:rsidR="00483164" w:rsidRPr="00076AB4">
        <w:rPr>
          <w:sz w:val="28"/>
          <w:szCs w:val="28"/>
        </w:rPr>
        <w:t xml:space="preserve"> и</w:t>
      </w:r>
      <w:r w:rsidR="00D85E41" w:rsidRPr="00076AB4">
        <w:rPr>
          <w:sz w:val="28"/>
          <w:szCs w:val="28"/>
        </w:rPr>
        <w:t xml:space="preserve"> наук</w:t>
      </w:r>
      <w:r w:rsidR="00434A1F" w:rsidRPr="00076AB4">
        <w:rPr>
          <w:sz w:val="28"/>
          <w:szCs w:val="28"/>
        </w:rPr>
        <w:t>и</w:t>
      </w:r>
      <w:r w:rsidR="00D85E41" w:rsidRPr="00076AB4">
        <w:rPr>
          <w:sz w:val="28"/>
          <w:szCs w:val="28"/>
        </w:rPr>
        <w:t xml:space="preserve">. </w:t>
      </w:r>
      <w:r w:rsidRPr="00076AB4">
        <w:rPr>
          <w:sz w:val="28"/>
          <w:szCs w:val="28"/>
        </w:rPr>
        <w:t xml:space="preserve">Российские реформы как поиск пути цивилизационного развития. </w:t>
      </w:r>
      <w:r w:rsidR="009E268F" w:rsidRPr="00076AB4">
        <w:rPr>
          <w:sz w:val="28"/>
          <w:szCs w:val="28"/>
        </w:rPr>
        <w:t xml:space="preserve">Характеристики современного российского общества с учетом исторического прошлого. </w:t>
      </w:r>
      <w:r w:rsidRPr="00076AB4">
        <w:rPr>
          <w:sz w:val="28"/>
          <w:szCs w:val="28"/>
        </w:rPr>
        <w:t xml:space="preserve">Исторические корни современных социально-экономических и общественно-политических проблем. </w:t>
      </w:r>
      <w:r w:rsidR="0002096D" w:rsidRPr="00076AB4">
        <w:rPr>
          <w:sz w:val="28"/>
          <w:szCs w:val="28"/>
        </w:rPr>
        <w:t xml:space="preserve">Логика глобальных процессов всемирной истории и вектор цивилизационного развития России. </w:t>
      </w:r>
      <w:r w:rsidR="00D85E41" w:rsidRPr="00076AB4">
        <w:rPr>
          <w:sz w:val="28"/>
          <w:szCs w:val="28"/>
        </w:rPr>
        <w:t xml:space="preserve">Вклад России в развитие мировой цивилизации. </w:t>
      </w:r>
    </w:p>
    <w:p w14:paraId="584C6C76" w14:textId="5AFA7F74" w:rsidR="00D85E41" w:rsidRPr="00076AB4" w:rsidRDefault="00D85E41" w:rsidP="0057637C">
      <w:pPr>
        <w:ind w:firstLine="709"/>
        <w:jc w:val="both"/>
        <w:rPr>
          <w:rStyle w:val="FontStyle51"/>
          <w:b/>
          <w:bCs/>
          <w:sz w:val="28"/>
          <w:szCs w:val="28"/>
        </w:rPr>
      </w:pPr>
    </w:p>
    <w:p w14:paraId="7845D067" w14:textId="4B35BF19" w:rsidR="0057637C" w:rsidRPr="00076AB4" w:rsidRDefault="0057637C" w:rsidP="0057637C">
      <w:pPr>
        <w:ind w:firstLine="709"/>
        <w:jc w:val="both"/>
        <w:rPr>
          <w:rStyle w:val="FontStyle51"/>
          <w:b/>
          <w:bCs/>
          <w:sz w:val="28"/>
          <w:szCs w:val="28"/>
        </w:rPr>
      </w:pPr>
      <w:r w:rsidRPr="00076AB4">
        <w:rPr>
          <w:rStyle w:val="FontStyle51"/>
          <w:b/>
          <w:bCs/>
          <w:sz w:val="28"/>
          <w:szCs w:val="28"/>
        </w:rPr>
        <w:t>Тема 1</w:t>
      </w:r>
      <w:r w:rsidR="00054CBB" w:rsidRPr="00076AB4">
        <w:rPr>
          <w:rStyle w:val="FontStyle51"/>
          <w:b/>
          <w:bCs/>
          <w:sz w:val="28"/>
          <w:szCs w:val="28"/>
        </w:rPr>
        <w:t>7</w:t>
      </w:r>
      <w:r w:rsidRPr="00076AB4">
        <w:rPr>
          <w:rStyle w:val="FontStyle51"/>
          <w:b/>
          <w:bCs/>
          <w:sz w:val="28"/>
          <w:szCs w:val="28"/>
        </w:rPr>
        <w:t xml:space="preserve">. </w:t>
      </w:r>
      <w:r w:rsidR="00053B31" w:rsidRPr="00076AB4">
        <w:rPr>
          <w:rStyle w:val="FontStyle51"/>
          <w:b/>
          <w:bCs/>
          <w:sz w:val="28"/>
          <w:szCs w:val="28"/>
        </w:rPr>
        <w:t>В</w:t>
      </w:r>
      <w:r w:rsidRPr="00076AB4">
        <w:rPr>
          <w:rStyle w:val="FontStyle51"/>
          <w:b/>
          <w:bCs/>
          <w:sz w:val="28"/>
          <w:szCs w:val="28"/>
        </w:rPr>
        <w:t>екторы цивилизационного развития человечества</w:t>
      </w:r>
      <w:r w:rsidR="00054CBB" w:rsidRPr="00076AB4">
        <w:rPr>
          <w:rStyle w:val="FontStyle51"/>
          <w:b/>
          <w:bCs/>
          <w:sz w:val="28"/>
          <w:szCs w:val="28"/>
        </w:rPr>
        <w:t xml:space="preserve"> в условиях цифровой револ</w:t>
      </w:r>
      <w:r w:rsidR="00271E9D" w:rsidRPr="00076AB4">
        <w:rPr>
          <w:rStyle w:val="FontStyle51"/>
          <w:b/>
          <w:bCs/>
          <w:sz w:val="28"/>
          <w:szCs w:val="28"/>
        </w:rPr>
        <w:t>ю</w:t>
      </w:r>
      <w:r w:rsidR="00054CBB" w:rsidRPr="00076AB4">
        <w:rPr>
          <w:rStyle w:val="FontStyle51"/>
          <w:b/>
          <w:bCs/>
          <w:sz w:val="28"/>
          <w:szCs w:val="28"/>
        </w:rPr>
        <w:t>ции</w:t>
      </w:r>
      <w:r w:rsidR="001A247F" w:rsidRPr="00076AB4">
        <w:rPr>
          <w:rStyle w:val="FontStyle51"/>
          <w:b/>
          <w:bCs/>
          <w:sz w:val="28"/>
          <w:szCs w:val="28"/>
        </w:rPr>
        <w:t xml:space="preserve">: начало </w:t>
      </w:r>
      <w:r w:rsidR="001A247F" w:rsidRPr="00076AB4">
        <w:rPr>
          <w:rStyle w:val="FontStyle51"/>
          <w:b/>
          <w:bCs/>
          <w:sz w:val="28"/>
          <w:szCs w:val="28"/>
          <w:lang w:val="en-US"/>
        </w:rPr>
        <w:t>XXI</w:t>
      </w:r>
      <w:r w:rsidR="001A247F" w:rsidRPr="00076AB4">
        <w:rPr>
          <w:rStyle w:val="FontStyle51"/>
          <w:b/>
          <w:bCs/>
          <w:sz w:val="28"/>
          <w:szCs w:val="28"/>
        </w:rPr>
        <w:t xml:space="preserve"> века</w:t>
      </w:r>
      <w:r w:rsidR="00054CBB" w:rsidRPr="00076AB4">
        <w:rPr>
          <w:rStyle w:val="FontStyle51"/>
          <w:b/>
          <w:bCs/>
          <w:sz w:val="28"/>
          <w:szCs w:val="28"/>
        </w:rPr>
        <w:t>.</w:t>
      </w:r>
    </w:p>
    <w:p w14:paraId="39745DC3" w14:textId="5D186537" w:rsidR="00926F97" w:rsidRPr="00076AB4" w:rsidRDefault="0057637C" w:rsidP="00B92910">
      <w:pPr>
        <w:ind w:firstLine="709"/>
        <w:jc w:val="both"/>
        <w:rPr>
          <w:sz w:val="28"/>
          <w:szCs w:val="28"/>
        </w:rPr>
      </w:pPr>
      <w:r w:rsidRPr="00076AB4">
        <w:rPr>
          <w:sz w:val="28"/>
          <w:szCs w:val="28"/>
        </w:rPr>
        <w:t>Основные факты, процессы, явления, тенденции и закономерности мировой истории</w:t>
      </w:r>
      <w:r w:rsidR="004B2AC5" w:rsidRPr="00076AB4">
        <w:rPr>
          <w:sz w:val="28"/>
          <w:szCs w:val="28"/>
        </w:rPr>
        <w:t xml:space="preserve"> как совокупности цивилизаций</w:t>
      </w:r>
      <w:r w:rsidRPr="00076AB4">
        <w:rPr>
          <w:sz w:val="28"/>
          <w:szCs w:val="28"/>
        </w:rPr>
        <w:t xml:space="preserve">. </w:t>
      </w:r>
      <w:r w:rsidR="004B2AC5" w:rsidRPr="00076AB4">
        <w:rPr>
          <w:sz w:val="28"/>
          <w:szCs w:val="28"/>
        </w:rPr>
        <w:t xml:space="preserve">Человечество современной эпохи как единое целое: преимущества и угрозы. </w:t>
      </w:r>
      <w:r w:rsidR="00911A13" w:rsidRPr="00076AB4">
        <w:rPr>
          <w:sz w:val="28"/>
          <w:szCs w:val="28"/>
        </w:rPr>
        <w:t>Процессы г</w:t>
      </w:r>
      <w:r w:rsidR="004B2AC5" w:rsidRPr="00076AB4">
        <w:rPr>
          <w:sz w:val="28"/>
          <w:szCs w:val="28"/>
        </w:rPr>
        <w:t>лобализаци</w:t>
      </w:r>
      <w:r w:rsidR="00911A13" w:rsidRPr="00076AB4">
        <w:rPr>
          <w:sz w:val="28"/>
          <w:szCs w:val="28"/>
        </w:rPr>
        <w:t>и</w:t>
      </w:r>
      <w:r w:rsidR="004B2AC5" w:rsidRPr="00076AB4">
        <w:rPr>
          <w:sz w:val="28"/>
          <w:szCs w:val="28"/>
        </w:rPr>
        <w:t xml:space="preserve"> и взаимодействи</w:t>
      </w:r>
      <w:r w:rsidR="00911A13" w:rsidRPr="00076AB4">
        <w:rPr>
          <w:sz w:val="28"/>
          <w:szCs w:val="28"/>
        </w:rPr>
        <w:t>я</w:t>
      </w:r>
      <w:r w:rsidR="004B2AC5" w:rsidRPr="00076AB4">
        <w:rPr>
          <w:sz w:val="28"/>
          <w:szCs w:val="28"/>
        </w:rPr>
        <w:t xml:space="preserve"> цивилизаций, глобальные проблемы </w:t>
      </w:r>
      <w:r w:rsidRPr="00076AB4">
        <w:rPr>
          <w:sz w:val="28"/>
          <w:szCs w:val="28"/>
        </w:rPr>
        <w:t>современн</w:t>
      </w:r>
      <w:r w:rsidR="004B2AC5" w:rsidRPr="00076AB4">
        <w:rPr>
          <w:sz w:val="28"/>
          <w:szCs w:val="28"/>
        </w:rPr>
        <w:t xml:space="preserve">ости. Цивилизационное разнообразие и </w:t>
      </w:r>
      <w:proofErr w:type="spellStart"/>
      <w:r w:rsidR="004B2AC5" w:rsidRPr="00076AB4">
        <w:rPr>
          <w:sz w:val="28"/>
          <w:szCs w:val="28"/>
        </w:rPr>
        <w:t>многовариантность</w:t>
      </w:r>
      <w:proofErr w:type="spellEnd"/>
      <w:r w:rsidR="004B2AC5" w:rsidRPr="00076AB4">
        <w:rPr>
          <w:sz w:val="28"/>
          <w:szCs w:val="28"/>
        </w:rPr>
        <w:t xml:space="preserve"> развития</w:t>
      </w:r>
      <w:r w:rsidR="00911A13" w:rsidRPr="00076AB4">
        <w:rPr>
          <w:sz w:val="28"/>
          <w:szCs w:val="28"/>
        </w:rPr>
        <w:t xml:space="preserve"> стран мира</w:t>
      </w:r>
      <w:r w:rsidR="004B2AC5" w:rsidRPr="00076AB4">
        <w:rPr>
          <w:sz w:val="28"/>
          <w:szCs w:val="28"/>
        </w:rPr>
        <w:t>.</w:t>
      </w:r>
      <w:r w:rsidR="004B2AC5" w:rsidRPr="00076AB4">
        <w:rPr>
          <w:spacing w:val="3"/>
          <w:sz w:val="28"/>
          <w:szCs w:val="28"/>
        </w:rPr>
        <w:t xml:space="preserve"> </w:t>
      </w:r>
      <w:r w:rsidR="004B2AC5" w:rsidRPr="00076AB4">
        <w:rPr>
          <w:bCs/>
          <w:sz w:val="28"/>
          <w:szCs w:val="28"/>
        </w:rPr>
        <w:t xml:space="preserve">Усиление неравномерности в развитии мирового сообщества </w:t>
      </w:r>
      <w:r w:rsidR="00434A1F" w:rsidRPr="00076AB4">
        <w:rPr>
          <w:bCs/>
          <w:sz w:val="28"/>
          <w:szCs w:val="28"/>
        </w:rPr>
        <w:t xml:space="preserve">и </w:t>
      </w:r>
      <w:r w:rsidR="004B2AC5" w:rsidRPr="00076AB4">
        <w:rPr>
          <w:bCs/>
          <w:sz w:val="28"/>
          <w:szCs w:val="28"/>
        </w:rPr>
        <w:t xml:space="preserve">тенденции к нивелированию цивилизационного многообразия современного мира. </w:t>
      </w:r>
      <w:r w:rsidRPr="00076AB4">
        <w:rPr>
          <w:bCs/>
          <w:sz w:val="28"/>
          <w:szCs w:val="28"/>
        </w:rPr>
        <w:t>Основные научные и культурные достижения мировых цивилизаций.</w:t>
      </w:r>
      <w:r w:rsidRPr="00076AB4">
        <w:rPr>
          <w:sz w:val="28"/>
          <w:szCs w:val="28"/>
        </w:rPr>
        <w:t xml:space="preserve"> </w:t>
      </w:r>
      <w:r w:rsidR="004B2AC5" w:rsidRPr="00076AB4">
        <w:rPr>
          <w:bCs/>
          <w:sz w:val="28"/>
          <w:szCs w:val="28"/>
        </w:rPr>
        <w:t>Уроки истории.</w:t>
      </w:r>
      <w:r w:rsidRPr="00076AB4">
        <w:rPr>
          <w:sz w:val="28"/>
          <w:szCs w:val="28"/>
        </w:rPr>
        <w:t xml:space="preserve"> </w:t>
      </w:r>
      <w:bookmarkEnd w:id="22"/>
      <w:r w:rsidR="0002096D" w:rsidRPr="00076AB4">
        <w:rPr>
          <w:sz w:val="28"/>
          <w:szCs w:val="28"/>
        </w:rPr>
        <w:t xml:space="preserve">Возможности и значение </w:t>
      </w:r>
      <w:proofErr w:type="spellStart"/>
      <w:r w:rsidR="0002096D" w:rsidRPr="00076AB4">
        <w:rPr>
          <w:sz w:val="28"/>
          <w:szCs w:val="28"/>
        </w:rPr>
        <w:t>форсайт</w:t>
      </w:r>
      <w:proofErr w:type="spellEnd"/>
      <w:r w:rsidR="0002096D" w:rsidRPr="00076AB4">
        <w:rPr>
          <w:sz w:val="28"/>
          <w:szCs w:val="28"/>
        </w:rPr>
        <w:t xml:space="preserve"> технологий в выработке стратегии развития человечества в будущем. Векторы трансформации мирового сообщества в условиях цифровой революции.</w:t>
      </w:r>
    </w:p>
    <w:p w14:paraId="544DFB63" w14:textId="77777777" w:rsidR="001455F6" w:rsidRPr="00076AB4" w:rsidRDefault="001455F6" w:rsidP="00DE2830">
      <w:pPr>
        <w:pStyle w:val="Style10"/>
        <w:widowControl/>
        <w:rPr>
          <w:rStyle w:val="FontStyle51"/>
          <w:sz w:val="28"/>
          <w:szCs w:val="28"/>
        </w:rPr>
      </w:pPr>
    </w:p>
    <w:p w14:paraId="553BB2DD" w14:textId="163D4DE7" w:rsidR="00F64ECA" w:rsidRPr="00A83D91" w:rsidRDefault="00907363" w:rsidP="00EF642E">
      <w:pPr>
        <w:spacing w:after="240"/>
        <w:jc w:val="both"/>
        <w:rPr>
          <w:sz w:val="28"/>
          <w:szCs w:val="28"/>
          <w:lang w:eastAsia="en-US"/>
        </w:rPr>
      </w:pPr>
      <w:r w:rsidRPr="00076AB4">
        <w:rPr>
          <w:b/>
          <w:sz w:val="28"/>
          <w:szCs w:val="28"/>
        </w:rPr>
        <w:t>5.2. Учебно</w:t>
      </w:r>
      <w:r w:rsidR="00F64ECA" w:rsidRPr="00076AB4">
        <w:rPr>
          <w:b/>
          <w:sz w:val="28"/>
          <w:szCs w:val="28"/>
        </w:rPr>
        <w:t>-</w:t>
      </w:r>
      <w:r w:rsidRPr="00076AB4">
        <w:rPr>
          <w:b/>
          <w:sz w:val="28"/>
          <w:szCs w:val="28"/>
        </w:rPr>
        <w:t>тематический план</w:t>
      </w:r>
      <w:r w:rsidRPr="00076AB4">
        <w:rPr>
          <w:sz w:val="28"/>
          <w:szCs w:val="28"/>
        </w:rPr>
        <w:t xml:space="preserve">                                                                            </w:t>
      </w:r>
    </w:p>
    <w:p w14:paraId="6F5F1BB5" w14:textId="62B07F2C" w:rsidR="00993788" w:rsidRDefault="00907363" w:rsidP="00FD1679">
      <w:pPr>
        <w:tabs>
          <w:tab w:val="right" w:pos="851"/>
        </w:tabs>
        <w:ind w:firstLine="709"/>
        <w:jc w:val="right"/>
      </w:pPr>
      <w:r w:rsidRPr="00565D99">
        <w:t xml:space="preserve">Таблица </w:t>
      </w:r>
      <w:r w:rsidR="00EE4C4D">
        <w:t>2</w:t>
      </w:r>
    </w:p>
    <w:p w14:paraId="280BB0B3" w14:textId="77777777" w:rsidR="00193C91" w:rsidRPr="00565D99" w:rsidRDefault="00193C91" w:rsidP="00FD1679">
      <w:pPr>
        <w:tabs>
          <w:tab w:val="right" w:pos="851"/>
        </w:tabs>
        <w:ind w:firstLine="709"/>
        <w:jc w:val="right"/>
      </w:pPr>
    </w:p>
    <w:tbl>
      <w:tblPr>
        <w:tblStyle w:val="12"/>
        <w:tblW w:w="9498" w:type="dxa"/>
        <w:tblInd w:w="-5" w:type="dxa"/>
        <w:tblLayout w:type="fixed"/>
        <w:tblLook w:val="04A0" w:firstRow="1" w:lastRow="0" w:firstColumn="1" w:lastColumn="0" w:noHBand="0" w:noVBand="1"/>
      </w:tblPr>
      <w:tblGrid>
        <w:gridCol w:w="851"/>
        <w:gridCol w:w="2268"/>
        <w:gridCol w:w="992"/>
        <w:gridCol w:w="992"/>
        <w:gridCol w:w="993"/>
        <w:gridCol w:w="1134"/>
        <w:gridCol w:w="708"/>
        <w:gridCol w:w="1560"/>
      </w:tblGrid>
      <w:tr w:rsidR="001F4C7C" w:rsidRPr="001136EE" w14:paraId="3E140F7C" w14:textId="77777777" w:rsidTr="001136EE">
        <w:tc>
          <w:tcPr>
            <w:tcW w:w="851" w:type="dxa"/>
            <w:vMerge w:val="restart"/>
          </w:tcPr>
          <w:p w14:paraId="18D5C460" w14:textId="77777777" w:rsidR="001F4C7C" w:rsidRPr="001136EE" w:rsidRDefault="001F4C7C" w:rsidP="001F4C7C">
            <w:pPr>
              <w:rPr>
                <w:color w:val="000000"/>
              </w:rPr>
            </w:pPr>
            <w:r w:rsidRPr="001136EE">
              <w:rPr>
                <w:color w:val="000000"/>
              </w:rPr>
              <w:t>№</w:t>
            </w:r>
          </w:p>
          <w:p w14:paraId="14657921" w14:textId="7EDF5FC7" w:rsidR="005C22CF" w:rsidRPr="001136EE" w:rsidRDefault="005C22CF" w:rsidP="001F4C7C">
            <w:pPr>
              <w:rPr>
                <w:color w:val="000000"/>
              </w:rPr>
            </w:pPr>
            <w:r w:rsidRPr="001136EE">
              <w:rPr>
                <w:color w:val="000000"/>
              </w:rPr>
              <w:t>темы</w:t>
            </w:r>
          </w:p>
        </w:tc>
        <w:tc>
          <w:tcPr>
            <w:tcW w:w="2268" w:type="dxa"/>
            <w:vMerge w:val="restart"/>
          </w:tcPr>
          <w:p w14:paraId="13E4AEFF" w14:textId="4039CADC" w:rsidR="001F4C7C" w:rsidRPr="001136EE" w:rsidRDefault="001F4C7C" w:rsidP="001F4C7C">
            <w:pPr>
              <w:rPr>
                <w:color w:val="000000"/>
              </w:rPr>
            </w:pPr>
            <w:r w:rsidRPr="001136EE">
              <w:rPr>
                <w:color w:val="000000"/>
              </w:rPr>
              <w:t>Наименование тем (разделов) дисциплины</w:t>
            </w:r>
          </w:p>
        </w:tc>
        <w:tc>
          <w:tcPr>
            <w:tcW w:w="4819" w:type="dxa"/>
            <w:gridSpan w:val="5"/>
          </w:tcPr>
          <w:p w14:paraId="471A3578" w14:textId="77777777" w:rsidR="001F4C7C" w:rsidRPr="001136EE" w:rsidRDefault="001F4C7C" w:rsidP="001F4C7C">
            <w:pPr>
              <w:tabs>
                <w:tab w:val="left" w:pos="1802"/>
              </w:tabs>
              <w:jc w:val="center"/>
              <w:rPr>
                <w:color w:val="000000"/>
              </w:rPr>
            </w:pPr>
            <w:r w:rsidRPr="001136EE">
              <w:rPr>
                <w:color w:val="000000"/>
              </w:rPr>
              <w:t>Трудоемкость в часах</w:t>
            </w:r>
          </w:p>
        </w:tc>
        <w:tc>
          <w:tcPr>
            <w:tcW w:w="1560" w:type="dxa"/>
            <w:vMerge w:val="restart"/>
          </w:tcPr>
          <w:p w14:paraId="53820559" w14:textId="77777777" w:rsidR="001F4C7C" w:rsidRPr="001136EE" w:rsidRDefault="001F4C7C" w:rsidP="001F4C7C">
            <w:pPr>
              <w:rPr>
                <w:color w:val="000000"/>
              </w:rPr>
            </w:pPr>
            <w:r w:rsidRPr="001136EE">
              <w:rPr>
                <w:color w:val="000000"/>
              </w:rPr>
              <w:t>Формы текущего контроля успеваемости</w:t>
            </w:r>
          </w:p>
        </w:tc>
      </w:tr>
      <w:tr w:rsidR="005C2939" w:rsidRPr="001136EE" w14:paraId="40A2DE55" w14:textId="77777777" w:rsidTr="00193C91">
        <w:tc>
          <w:tcPr>
            <w:tcW w:w="851" w:type="dxa"/>
            <w:vMerge/>
          </w:tcPr>
          <w:p w14:paraId="22A2CDF5" w14:textId="77777777" w:rsidR="001F4C7C" w:rsidRPr="001136EE" w:rsidRDefault="001F4C7C" w:rsidP="001F4C7C">
            <w:pPr>
              <w:rPr>
                <w:color w:val="000000"/>
              </w:rPr>
            </w:pPr>
          </w:p>
        </w:tc>
        <w:tc>
          <w:tcPr>
            <w:tcW w:w="2268" w:type="dxa"/>
            <w:vMerge/>
          </w:tcPr>
          <w:p w14:paraId="5AC3F589" w14:textId="77777777" w:rsidR="001F4C7C" w:rsidRPr="001136EE" w:rsidRDefault="001F4C7C" w:rsidP="001F4C7C">
            <w:pPr>
              <w:rPr>
                <w:color w:val="000000"/>
              </w:rPr>
            </w:pPr>
          </w:p>
        </w:tc>
        <w:tc>
          <w:tcPr>
            <w:tcW w:w="992" w:type="dxa"/>
            <w:vMerge w:val="restart"/>
          </w:tcPr>
          <w:p w14:paraId="2AAF7831" w14:textId="6C5CA93B" w:rsidR="001F4C7C" w:rsidRPr="001136EE" w:rsidRDefault="001F4C7C" w:rsidP="001F4C7C">
            <w:pPr>
              <w:rPr>
                <w:color w:val="000000"/>
              </w:rPr>
            </w:pPr>
            <w:r w:rsidRPr="001136EE">
              <w:rPr>
                <w:color w:val="000000"/>
              </w:rPr>
              <w:t>Всего</w:t>
            </w:r>
          </w:p>
        </w:tc>
        <w:tc>
          <w:tcPr>
            <w:tcW w:w="3119" w:type="dxa"/>
            <w:gridSpan w:val="3"/>
          </w:tcPr>
          <w:p w14:paraId="28A2A71A" w14:textId="28889B6B" w:rsidR="001F4C7C" w:rsidRPr="001136EE" w:rsidRDefault="0081428F" w:rsidP="001F4C7C">
            <w:pPr>
              <w:jc w:val="center"/>
              <w:rPr>
                <w:color w:val="000000"/>
              </w:rPr>
            </w:pPr>
            <w:r w:rsidRPr="001136EE">
              <w:t>Контактная работа</w:t>
            </w:r>
            <w:r w:rsidR="00870CDB" w:rsidRPr="001136EE">
              <w:t xml:space="preserve"> </w:t>
            </w:r>
            <w:r w:rsidRPr="001136EE">
              <w:rPr>
                <w:color w:val="000000"/>
              </w:rPr>
              <w:t xml:space="preserve">- </w:t>
            </w:r>
            <w:r w:rsidR="001F4C7C" w:rsidRPr="001136EE">
              <w:rPr>
                <w:color w:val="000000"/>
              </w:rPr>
              <w:t>Аудиторная работа</w:t>
            </w:r>
          </w:p>
        </w:tc>
        <w:tc>
          <w:tcPr>
            <w:tcW w:w="708" w:type="dxa"/>
            <w:vMerge w:val="restart"/>
          </w:tcPr>
          <w:p w14:paraId="02F145E0" w14:textId="77777777" w:rsidR="001F4C7C" w:rsidRPr="001136EE" w:rsidRDefault="001F4C7C" w:rsidP="001F4C7C">
            <w:pPr>
              <w:keepNext/>
              <w:rPr>
                <w:color w:val="000000"/>
              </w:rPr>
            </w:pPr>
            <w:r w:rsidRPr="001136EE">
              <w:rPr>
                <w:color w:val="000000"/>
              </w:rPr>
              <w:t xml:space="preserve">Самостоятельная работа </w:t>
            </w:r>
          </w:p>
        </w:tc>
        <w:tc>
          <w:tcPr>
            <w:tcW w:w="1560" w:type="dxa"/>
            <w:vMerge/>
          </w:tcPr>
          <w:p w14:paraId="7D12430A" w14:textId="77777777" w:rsidR="001F4C7C" w:rsidRPr="001136EE" w:rsidRDefault="001F4C7C" w:rsidP="001F4C7C">
            <w:pPr>
              <w:rPr>
                <w:color w:val="000000"/>
              </w:rPr>
            </w:pPr>
          </w:p>
        </w:tc>
      </w:tr>
      <w:tr w:rsidR="005C2939" w:rsidRPr="001136EE" w14:paraId="5BDC0AFD" w14:textId="77777777" w:rsidTr="00193C91">
        <w:tc>
          <w:tcPr>
            <w:tcW w:w="851" w:type="dxa"/>
            <w:vMerge/>
          </w:tcPr>
          <w:p w14:paraId="43382B7C" w14:textId="77777777" w:rsidR="0076344E" w:rsidRPr="001136EE" w:rsidRDefault="0076344E" w:rsidP="001F4C7C">
            <w:pPr>
              <w:rPr>
                <w:color w:val="000000"/>
              </w:rPr>
            </w:pPr>
          </w:p>
        </w:tc>
        <w:tc>
          <w:tcPr>
            <w:tcW w:w="2268" w:type="dxa"/>
            <w:vMerge/>
          </w:tcPr>
          <w:p w14:paraId="5CE90E42" w14:textId="77777777" w:rsidR="0076344E" w:rsidRPr="001136EE" w:rsidRDefault="0076344E" w:rsidP="001F4C7C">
            <w:pPr>
              <w:rPr>
                <w:color w:val="000000"/>
              </w:rPr>
            </w:pPr>
          </w:p>
        </w:tc>
        <w:tc>
          <w:tcPr>
            <w:tcW w:w="992" w:type="dxa"/>
            <w:vMerge/>
          </w:tcPr>
          <w:p w14:paraId="73D4EE7D" w14:textId="77777777" w:rsidR="0076344E" w:rsidRPr="001136EE" w:rsidRDefault="0076344E" w:rsidP="001F4C7C">
            <w:pPr>
              <w:rPr>
                <w:color w:val="000000"/>
              </w:rPr>
            </w:pPr>
          </w:p>
        </w:tc>
        <w:tc>
          <w:tcPr>
            <w:tcW w:w="992" w:type="dxa"/>
          </w:tcPr>
          <w:p w14:paraId="4ACE1C8F" w14:textId="6BC59C55" w:rsidR="0076344E" w:rsidRPr="001136EE" w:rsidRDefault="0076344E" w:rsidP="001F4C7C">
            <w:pPr>
              <w:rPr>
                <w:color w:val="000000"/>
              </w:rPr>
            </w:pPr>
            <w:r w:rsidRPr="001136EE">
              <w:rPr>
                <w:color w:val="000000"/>
              </w:rPr>
              <w:t xml:space="preserve">Общая, в </w:t>
            </w:r>
            <w:proofErr w:type="spellStart"/>
            <w:r w:rsidRPr="001136EE">
              <w:rPr>
                <w:color w:val="000000"/>
              </w:rPr>
              <w:t>т.ч</w:t>
            </w:r>
            <w:proofErr w:type="spellEnd"/>
            <w:r w:rsidRPr="001136EE">
              <w:rPr>
                <w:color w:val="000000"/>
              </w:rPr>
              <w:t>.:</w:t>
            </w:r>
          </w:p>
        </w:tc>
        <w:tc>
          <w:tcPr>
            <w:tcW w:w="993" w:type="dxa"/>
          </w:tcPr>
          <w:p w14:paraId="602A6A32" w14:textId="43DA7284" w:rsidR="0076344E" w:rsidRPr="001136EE" w:rsidRDefault="0076344E" w:rsidP="001F4C7C">
            <w:pPr>
              <w:rPr>
                <w:color w:val="000000"/>
              </w:rPr>
            </w:pPr>
            <w:r w:rsidRPr="001136EE">
              <w:rPr>
                <w:color w:val="000000"/>
              </w:rPr>
              <w:t>Лекции</w:t>
            </w:r>
          </w:p>
        </w:tc>
        <w:tc>
          <w:tcPr>
            <w:tcW w:w="1134" w:type="dxa"/>
          </w:tcPr>
          <w:p w14:paraId="6126A678" w14:textId="7C08F23B" w:rsidR="0076344E" w:rsidRPr="001136EE" w:rsidRDefault="0076344E" w:rsidP="001F4C7C">
            <w:pPr>
              <w:rPr>
                <w:color w:val="0070C0"/>
              </w:rPr>
            </w:pPr>
            <w:r w:rsidRPr="001136EE">
              <w:rPr>
                <w:color w:val="000000"/>
              </w:rPr>
              <w:t>Семинары, практические занятия</w:t>
            </w:r>
          </w:p>
        </w:tc>
        <w:tc>
          <w:tcPr>
            <w:tcW w:w="708" w:type="dxa"/>
            <w:vMerge/>
          </w:tcPr>
          <w:p w14:paraId="22CD3498" w14:textId="77777777" w:rsidR="0076344E" w:rsidRPr="001136EE" w:rsidRDefault="0076344E" w:rsidP="001F4C7C">
            <w:pPr>
              <w:rPr>
                <w:color w:val="000000"/>
              </w:rPr>
            </w:pPr>
          </w:p>
        </w:tc>
        <w:tc>
          <w:tcPr>
            <w:tcW w:w="1560" w:type="dxa"/>
            <w:vMerge/>
          </w:tcPr>
          <w:p w14:paraId="35676D62" w14:textId="77777777" w:rsidR="0076344E" w:rsidRPr="001136EE" w:rsidRDefault="0076344E" w:rsidP="001F4C7C">
            <w:pPr>
              <w:rPr>
                <w:color w:val="000000"/>
              </w:rPr>
            </w:pPr>
          </w:p>
        </w:tc>
      </w:tr>
      <w:tr w:rsidR="005C2939" w:rsidRPr="001136EE" w14:paraId="7EFE720D" w14:textId="77777777" w:rsidTr="00193C91">
        <w:tc>
          <w:tcPr>
            <w:tcW w:w="851" w:type="dxa"/>
          </w:tcPr>
          <w:p w14:paraId="5828091C" w14:textId="77777777" w:rsidR="0076344E" w:rsidRPr="001136EE" w:rsidRDefault="0076344E" w:rsidP="00EF5734">
            <w:pPr>
              <w:numPr>
                <w:ilvl w:val="0"/>
                <w:numId w:val="2"/>
              </w:numPr>
              <w:contextualSpacing/>
              <w:rPr>
                <w:color w:val="000000"/>
                <w:lang w:eastAsia="en-US"/>
              </w:rPr>
            </w:pPr>
            <w:bookmarkStart w:id="26" w:name="_Hlk82795593"/>
          </w:p>
        </w:tc>
        <w:tc>
          <w:tcPr>
            <w:tcW w:w="2268" w:type="dxa"/>
          </w:tcPr>
          <w:p w14:paraId="12F26DC9" w14:textId="31C8E91D" w:rsidR="0076344E" w:rsidRPr="001136EE" w:rsidRDefault="0007425B" w:rsidP="001F4C7C">
            <w:r w:rsidRPr="001136EE">
              <w:t>Истори</w:t>
            </w:r>
            <w:r w:rsidR="004B21F8">
              <w:t>я</w:t>
            </w:r>
            <w:r w:rsidRPr="001136EE">
              <w:t xml:space="preserve"> мировых цивилизаций как раздел исторической науки: предмет, задачи, функции, значение.</w:t>
            </w:r>
          </w:p>
        </w:tc>
        <w:tc>
          <w:tcPr>
            <w:tcW w:w="992" w:type="dxa"/>
          </w:tcPr>
          <w:p w14:paraId="796A8019" w14:textId="5F59C765" w:rsidR="0076344E" w:rsidRPr="003D6EE4" w:rsidRDefault="005C2939" w:rsidP="001F4C7C">
            <w:pPr>
              <w:jc w:val="center"/>
            </w:pPr>
            <w:r w:rsidRPr="003D6EE4">
              <w:t>1</w:t>
            </w:r>
            <w:r w:rsidR="00BC4473" w:rsidRPr="003D6EE4">
              <w:t>1</w:t>
            </w:r>
          </w:p>
        </w:tc>
        <w:tc>
          <w:tcPr>
            <w:tcW w:w="992" w:type="dxa"/>
          </w:tcPr>
          <w:p w14:paraId="05C1353F" w14:textId="28D28936" w:rsidR="0076344E" w:rsidRPr="001136EE" w:rsidRDefault="00870CDB" w:rsidP="001F4C7C">
            <w:pPr>
              <w:jc w:val="center"/>
              <w:rPr>
                <w:color w:val="000000"/>
              </w:rPr>
            </w:pPr>
            <w:r w:rsidRPr="001136EE">
              <w:rPr>
                <w:color w:val="000000"/>
              </w:rPr>
              <w:t>4</w:t>
            </w:r>
          </w:p>
        </w:tc>
        <w:tc>
          <w:tcPr>
            <w:tcW w:w="993" w:type="dxa"/>
          </w:tcPr>
          <w:p w14:paraId="60247698" w14:textId="1BBF24E6" w:rsidR="0076344E" w:rsidRPr="001136EE" w:rsidRDefault="00870CDB" w:rsidP="001F4C7C">
            <w:pPr>
              <w:jc w:val="center"/>
              <w:rPr>
                <w:color w:val="000000"/>
              </w:rPr>
            </w:pPr>
            <w:r w:rsidRPr="001136EE">
              <w:rPr>
                <w:color w:val="000000"/>
              </w:rPr>
              <w:t>2</w:t>
            </w:r>
          </w:p>
        </w:tc>
        <w:tc>
          <w:tcPr>
            <w:tcW w:w="1134" w:type="dxa"/>
          </w:tcPr>
          <w:p w14:paraId="35E3EEBF" w14:textId="0EF75AE8" w:rsidR="0076344E" w:rsidRPr="001136EE" w:rsidRDefault="00870CDB" w:rsidP="001F4C7C">
            <w:pPr>
              <w:jc w:val="center"/>
              <w:rPr>
                <w:color w:val="000000"/>
              </w:rPr>
            </w:pPr>
            <w:r w:rsidRPr="001136EE">
              <w:rPr>
                <w:color w:val="000000"/>
              </w:rPr>
              <w:t>2</w:t>
            </w:r>
          </w:p>
        </w:tc>
        <w:tc>
          <w:tcPr>
            <w:tcW w:w="708" w:type="dxa"/>
          </w:tcPr>
          <w:p w14:paraId="044AED22" w14:textId="286D1C0C" w:rsidR="0076344E" w:rsidRPr="001136EE" w:rsidRDefault="00870CDB" w:rsidP="001F4C7C">
            <w:pPr>
              <w:jc w:val="center"/>
              <w:rPr>
                <w:color w:val="000000"/>
              </w:rPr>
            </w:pPr>
            <w:r w:rsidRPr="001136EE">
              <w:rPr>
                <w:color w:val="000000"/>
              </w:rPr>
              <w:t>7</w:t>
            </w:r>
          </w:p>
        </w:tc>
        <w:tc>
          <w:tcPr>
            <w:tcW w:w="1560" w:type="dxa"/>
          </w:tcPr>
          <w:p w14:paraId="7FF5544F" w14:textId="77777777" w:rsidR="0007425B" w:rsidRPr="001136EE" w:rsidRDefault="0007425B" w:rsidP="0007425B">
            <w:pPr>
              <w:rPr>
                <w:color w:val="000000"/>
              </w:rPr>
            </w:pPr>
            <w:r w:rsidRPr="001136EE">
              <w:rPr>
                <w:color w:val="000000"/>
              </w:rPr>
              <w:t>Блиц-опрос.</w:t>
            </w:r>
          </w:p>
          <w:p w14:paraId="66821751" w14:textId="77777777" w:rsidR="0007425B" w:rsidRPr="001136EE" w:rsidRDefault="0007425B" w:rsidP="0007425B">
            <w:pPr>
              <w:rPr>
                <w:color w:val="000000"/>
              </w:rPr>
            </w:pPr>
            <w:r w:rsidRPr="001136EE">
              <w:rPr>
                <w:color w:val="000000"/>
              </w:rPr>
              <w:t>Научная дискуссия.</w:t>
            </w:r>
          </w:p>
          <w:p w14:paraId="15DA9E7A" w14:textId="038AC232" w:rsidR="0076344E" w:rsidRPr="001136EE" w:rsidRDefault="0007425B" w:rsidP="005C2939">
            <w:pPr>
              <w:rPr>
                <w:color w:val="000000"/>
              </w:rPr>
            </w:pPr>
            <w:r w:rsidRPr="001136EE">
              <w:rPr>
                <w:color w:val="000000"/>
              </w:rPr>
              <w:t>Круглый стол.</w:t>
            </w:r>
          </w:p>
        </w:tc>
      </w:tr>
      <w:tr w:rsidR="005C2939" w:rsidRPr="001136EE" w14:paraId="0AF7A6B3" w14:textId="77777777" w:rsidTr="00193C91">
        <w:tc>
          <w:tcPr>
            <w:tcW w:w="851" w:type="dxa"/>
          </w:tcPr>
          <w:p w14:paraId="0EA9751A" w14:textId="77777777" w:rsidR="00394E26" w:rsidRPr="001136EE" w:rsidRDefault="00394E26" w:rsidP="00EF5734">
            <w:pPr>
              <w:numPr>
                <w:ilvl w:val="0"/>
                <w:numId w:val="2"/>
              </w:numPr>
              <w:contextualSpacing/>
              <w:rPr>
                <w:color w:val="000000"/>
                <w:lang w:eastAsia="en-US"/>
              </w:rPr>
            </w:pPr>
          </w:p>
        </w:tc>
        <w:tc>
          <w:tcPr>
            <w:tcW w:w="2268" w:type="dxa"/>
          </w:tcPr>
          <w:p w14:paraId="41B7E435" w14:textId="77777777" w:rsidR="0007425B" w:rsidRPr="001136EE" w:rsidRDefault="0007425B" w:rsidP="0007425B">
            <w:r w:rsidRPr="001136EE">
              <w:t>Цивилизация как основная типологическая единица всемирной истории.</w:t>
            </w:r>
          </w:p>
          <w:p w14:paraId="15FE2C82" w14:textId="46BA998C" w:rsidR="00394E26" w:rsidRPr="001136EE" w:rsidRDefault="0007425B" w:rsidP="0007425B">
            <w:r w:rsidRPr="001136EE">
              <w:t>Теории цивилизаций. Факторы развития цивилизаций.</w:t>
            </w:r>
          </w:p>
        </w:tc>
        <w:tc>
          <w:tcPr>
            <w:tcW w:w="992" w:type="dxa"/>
          </w:tcPr>
          <w:p w14:paraId="52FE2455" w14:textId="2C6251F9" w:rsidR="00394E26" w:rsidRPr="003D6EE4" w:rsidRDefault="005C2939" w:rsidP="001F4C7C">
            <w:pPr>
              <w:jc w:val="center"/>
            </w:pPr>
            <w:r w:rsidRPr="003D6EE4">
              <w:t>1</w:t>
            </w:r>
            <w:r w:rsidR="00BC4473" w:rsidRPr="003D6EE4">
              <w:t>1</w:t>
            </w:r>
          </w:p>
        </w:tc>
        <w:tc>
          <w:tcPr>
            <w:tcW w:w="992" w:type="dxa"/>
          </w:tcPr>
          <w:p w14:paraId="7AC4B80D" w14:textId="09840578" w:rsidR="00394E26" w:rsidRPr="001136EE" w:rsidRDefault="00870CDB" w:rsidP="001F4C7C">
            <w:pPr>
              <w:jc w:val="center"/>
              <w:rPr>
                <w:color w:val="000000"/>
              </w:rPr>
            </w:pPr>
            <w:r w:rsidRPr="001136EE">
              <w:rPr>
                <w:color w:val="000000"/>
              </w:rPr>
              <w:t>4</w:t>
            </w:r>
          </w:p>
        </w:tc>
        <w:tc>
          <w:tcPr>
            <w:tcW w:w="993" w:type="dxa"/>
          </w:tcPr>
          <w:p w14:paraId="67D5CF7E" w14:textId="42673778" w:rsidR="00394E26" w:rsidRPr="001136EE" w:rsidRDefault="00870CDB" w:rsidP="001F4C7C">
            <w:pPr>
              <w:jc w:val="center"/>
              <w:rPr>
                <w:color w:val="000000"/>
              </w:rPr>
            </w:pPr>
            <w:r w:rsidRPr="001136EE">
              <w:rPr>
                <w:color w:val="000000"/>
              </w:rPr>
              <w:t>2</w:t>
            </w:r>
          </w:p>
        </w:tc>
        <w:tc>
          <w:tcPr>
            <w:tcW w:w="1134" w:type="dxa"/>
          </w:tcPr>
          <w:p w14:paraId="10860FE2" w14:textId="1943F180" w:rsidR="00394E26" w:rsidRPr="001136EE" w:rsidRDefault="00870CDB" w:rsidP="001F4C7C">
            <w:pPr>
              <w:jc w:val="center"/>
              <w:rPr>
                <w:color w:val="000000"/>
              </w:rPr>
            </w:pPr>
            <w:r w:rsidRPr="001136EE">
              <w:rPr>
                <w:color w:val="000000"/>
              </w:rPr>
              <w:t>2</w:t>
            </w:r>
          </w:p>
        </w:tc>
        <w:tc>
          <w:tcPr>
            <w:tcW w:w="708" w:type="dxa"/>
          </w:tcPr>
          <w:p w14:paraId="021C154A" w14:textId="4B30E266" w:rsidR="00394E26" w:rsidRPr="001136EE" w:rsidRDefault="00870CDB" w:rsidP="001F4C7C">
            <w:pPr>
              <w:jc w:val="center"/>
              <w:rPr>
                <w:color w:val="000000"/>
              </w:rPr>
            </w:pPr>
            <w:r w:rsidRPr="001136EE">
              <w:rPr>
                <w:color w:val="000000"/>
              </w:rPr>
              <w:t>7</w:t>
            </w:r>
          </w:p>
        </w:tc>
        <w:tc>
          <w:tcPr>
            <w:tcW w:w="1560" w:type="dxa"/>
          </w:tcPr>
          <w:p w14:paraId="07438C50" w14:textId="77777777" w:rsidR="0007425B" w:rsidRPr="001136EE" w:rsidRDefault="0007425B" w:rsidP="0007425B">
            <w:pPr>
              <w:rPr>
                <w:color w:val="000000"/>
              </w:rPr>
            </w:pPr>
            <w:r w:rsidRPr="001136EE">
              <w:rPr>
                <w:color w:val="000000"/>
              </w:rPr>
              <w:t>Блиц-опрос.</w:t>
            </w:r>
          </w:p>
          <w:p w14:paraId="21511652" w14:textId="77777777" w:rsidR="0007425B" w:rsidRPr="001136EE" w:rsidRDefault="0007425B" w:rsidP="0007425B">
            <w:pPr>
              <w:rPr>
                <w:color w:val="000000"/>
              </w:rPr>
            </w:pPr>
            <w:r w:rsidRPr="001136EE">
              <w:rPr>
                <w:color w:val="000000"/>
              </w:rPr>
              <w:t>Научная дискуссия.</w:t>
            </w:r>
          </w:p>
          <w:p w14:paraId="0A69769A" w14:textId="54D4D20B" w:rsidR="00394E26" w:rsidRPr="001136EE" w:rsidRDefault="0007425B" w:rsidP="005C2939">
            <w:pPr>
              <w:rPr>
                <w:color w:val="000000"/>
              </w:rPr>
            </w:pPr>
            <w:r w:rsidRPr="001136EE">
              <w:rPr>
                <w:color w:val="000000"/>
              </w:rPr>
              <w:t>Круглый стол.</w:t>
            </w:r>
          </w:p>
        </w:tc>
      </w:tr>
      <w:tr w:rsidR="005C2939" w:rsidRPr="001136EE" w14:paraId="1049A23B" w14:textId="77777777" w:rsidTr="00193C91">
        <w:tc>
          <w:tcPr>
            <w:tcW w:w="851" w:type="dxa"/>
          </w:tcPr>
          <w:p w14:paraId="281C85A4" w14:textId="77777777" w:rsidR="00394E26" w:rsidRPr="001136EE" w:rsidRDefault="00394E26" w:rsidP="00EF5734">
            <w:pPr>
              <w:numPr>
                <w:ilvl w:val="0"/>
                <w:numId w:val="2"/>
              </w:numPr>
              <w:contextualSpacing/>
              <w:rPr>
                <w:color w:val="000000"/>
                <w:lang w:eastAsia="en-US"/>
              </w:rPr>
            </w:pPr>
          </w:p>
        </w:tc>
        <w:tc>
          <w:tcPr>
            <w:tcW w:w="2268" w:type="dxa"/>
          </w:tcPr>
          <w:p w14:paraId="693FB952" w14:textId="0AA16A1D" w:rsidR="00394E26" w:rsidRPr="001136EE" w:rsidRDefault="00CF50A7" w:rsidP="001F4C7C">
            <w:r w:rsidRPr="001136EE">
              <w:t>Первобытная эпоха как общее прошлое человечества. Мир накануне рождения первых цивилизаций.</w:t>
            </w:r>
          </w:p>
        </w:tc>
        <w:tc>
          <w:tcPr>
            <w:tcW w:w="992" w:type="dxa"/>
          </w:tcPr>
          <w:p w14:paraId="4CB56956" w14:textId="33BEDBDB" w:rsidR="00394E26" w:rsidRPr="003D6EE4" w:rsidRDefault="005C2939" w:rsidP="001F4C7C">
            <w:pPr>
              <w:jc w:val="center"/>
            </w:pPr>
            <w:r w:rsidRPr="003D6EE4">
              <w:t>1</w:t>
            </w:r>
            <w:r w:rsidR="00BC4473" w:rsidRPr="003D6EE4">
              <w:t>0</w:t>
            </w:r>
          </w:p>
        </w:tc>
        <w:tc>
          <w:tcPr>
            <w:tcW w:w="992" w:type="dxa"/>
          </w:tcPr>
          <w:p w14:paraId="6696ED52" w14:textId="0B2E47C5" w:rsidR="00394E26" w:rsidRPr="001136EE" w:rsidRDefault="00870CDB" w:rsidP="001F4C7C">
            <w:pPr>
              <w:jc w:val="center"/>
              <w:rPr>
                <w:color w:val="000000"/>
              </w:rPr>
            </w:pPr>
            <w:r w:rsidRPr="001136EE">
              <w:rPr>
                <w:color w:val="000000"/>
              </w:rPr>
              <w:t>4</w:t>
            </w:r>
          </w:p>
        </w:tc>
        <w:tc>
          <w:tcPr>
            <w:tcW w:w="993" w:type="dxa"/>
          </w:tcPr>
          <w:p w14:paraId="471B3DE7" w14:textId="5E94689B" w:rsidR="00394E26" w:rsidRPr="001136EE" w:rsidRDefault="00870CDB" w:rsidP="001F4C7C">
            <w:pPr>
              <w:jc w:val="center"/>
              <w:rPr>
                <w:color w:val="000000"/>
              </w:rPr>
            </w:pPr>
            <w:r w:rsidRPr="001136EE">
              <w:rPr>
                <w:color w:val="000000"/>
              </w:rPr>
              <w:t>2</w:t>
            </w:r>
          </w:p>
        </w:tc>
        <w:tc>
          <w:tcPr>
            <w:tcW w:w="1134" w:type="dxa"/>
          </w:tcPr>
          <w:p w14:paraId="7B229BF5" w14:textId="7E7DE97B" w:rsidR="00394E26" w:rsidRPr="001136EE" w:rsidRDefault="00870CDB" w:rsidP="001F4C7C">
            <w:pPr>
              <w:jc w:val="center"/>
              <w:rPr>
                <w:color w:val="000000"/>
              </w:rPr>
            </w:pPr>
            <w:r w:rsidRPr="001136EE">
              <w:rPr>
                <w:color w:val="000000"/>
              </w:rPr>
              <w:t>2</w:t>
            </w:r>
          </w:p>
        </w:tc>
        <w:tc>
          <w:tcPr>
            <w:tcW w:w="708" w:type="dxa"/>
          </w:tcPr>
          <w:p w14:paraId="79C60C6C" w14:textId="5D41A041" w:rsidR="00394E26" w:rsidRPr="001136EE" w:rsidRDefault="00870CDB" w:rsidP="001F4C7C">
            <w:pPr>
              <w:jc w:val="center"/>
              <w:rPr>
                <w:color w:val="000000"/>
              </w:rPr>
            </w:pPr>
            <w:r w:rsidRPr="001136EE">
              <w:rPr>
                <w:color w:val="000000"/>
              </w:rPr>
              <w:t>6</w:t>
            </w:r>
          </w:p>
        </w:tc>
        <w:tc>
          <w:tcPr>
            <w:tcW w:w="1560" w:type="dxa"/>
          </w:tcPr>
          <w:p w14:paraId="24C3CEEB" w14:textId="39996B49" w:rsidR="0007425B" w:rsidRPr="001136EE" w:rsidRDefault="0007425B" w:rsidP="0007425B">
            <w:pPr>
              <w:rPr>
                <w:color w:val="000000"/>
              </w:rPr>
            </w:pPr>
            <w:r w:rsidRPr="001136EE">
              <w:rPr>
                <w:color w:val="000000"/>
              </w:rPr>
              <w:t>Блиц-опрос.</w:t>
            </w:r>
          </w:p>
          <w:p w14:paraId="6FDB3538" w14:textId="40921476" w:rsidR="00394E26" w:rsidRPr="001136EE" w:rsidRDefault="0007425B" w:rsidP="0007425B">
            <w:pPr>
              <w:rPr>
                <w:color w:val="000000"/>
              </w:rPr>
            </w:pPr>
            <w:r w:rsidRPr="001136EE">
              <w:rPr>
                <w:color w:val="000000"/>
              </w:rPr>
              <w:t>Научная дискуссия.</w:t>
            </w:r>
          </w:p>
          <w:p w14:paraId="3DD78658" w14:textId="657F044C" w:rsidR="0007425B" w:rsidRPr="001136EE" w:rsidRDefault="0007425B" w:rsidP="005C2939">
            <w:pPr>
              <w:rPr>
                <w:color w:val="000000"/>
              </w:rPr>
            </w:pPr>
            <w:r w:rsidRPr="001136EE">
              <w:rPr>
                <w:color w:val="000000"/>
              </w:rPr>
              <w:t>Круглый стол.</w:t>
            </w:r>
          </w:p>
        </w:tc>
      </w:tr>
      <w:tr w:rsidR="005C2939" w:rsidRPr="001136EE" w14:paraId="69D40E88" w14:textId="77777777" w:rsidTr="00193C91">
        <w:tc>
          <w:tcPr>
            <w:tcW w:w="851" w:type="dxa"/>
          </w:tcPr>
          <w:p w14:paraId="6333B3FC" w14:textId="77777777" w:rsidR="00394E26" w:rsidRPr="001136EE" w:rsidRDefault="00394E26" w:rsidP="00EF5734">
            <w:pPr>
              <w:numPr>
                <w:ilvl w:val="0"/>
                <w:numId w:val="2"/>
              </w:numPr>
              <w:contextualSpacing/>
              <w:rPr>
                <w:color w:val="000000"/>
                <w:lang w:eastAsia="en-US"/>
              </w:rPr>
            </w:pPr>
          </w:p>
        </w:tc>
        <w:tc>
          <w:tcPr>
            <w:tcW w:w="2268" w:type="dxa"/>
          </w:tcPr>
          <w:p w14:paraId="518CB6E4" w14:textId="50C949A4" w:rsidR="00394E26" w:rsidRPr="001136EE" w:rsidRDefault="00CF50A7" w:rsidP="001F4C7C">
            <w:r w:rsidRPr="001136EE">
              <w:t>Эпоха Древнего мира: первые великие цивилизации Ближнего Востока.</w:t>
            </w:r>
          </w:p>
        </w:tc>
        <w:tc>
          <w:tcPr>
            <w:tcW w:w="992" w:type="dxa"/>
          </w:tcPr>
          <w:p w14:paraId="1E513BB2" w14:textId="5B543A35" w:rsidR="00394E26" w:rsidRPr="003D6EE4" w:rsidRDefault="005C2939" w:rsidP="001F4C7C">
            <w:pPr>
              <w:jc w:val="center"/>
            </w:pPr>
            <w:r w:rsidRPr="003D6EE4">
              <w:t>1</w:t>
            </w:r>
            <w:r w:rsidR="00BC4473" w:rsidRPr="003D6EE4">
              <w:t>0</w:t>
            </w:r>
          </w:p>
        </w:tc>
        <w:tc>
          <w:tcPr>
            <w:tcW w:w="992" w:type="dxa"/>
          </w:tcPr>
          <w:p w14:paraId="2D6BE099" w14:textId="3529444F" w:rsidR="00394E26" w:rsidRPr="001136EE" w:rsidRDefault="00870CDB" w:rsidP="001F4C7C">
            <w:pPr>
              <w:jc w:val="center"/>
              <w:rPr>
                <w:color w:val="000000"/>
              </w:rPr>
            </w:pPr>
            <w:r w:rsidRPr="001136EE">
              <w:rPr>
                <w:color w:val="000000"/>
              </w:rPr>
              <w:t>4</w:t>
            </w:r>
          </w:p>
        </w:tc>
        <w:tc>
          <w:tcPr>
            <w:tcW w:w="993" w:type="dxa"/>
          </w:tcPr>
          <w:p w14:paraId="1E942B9F" w14:textId="3F731875" w:rsidR="00394E26" w:rsidRPr="001136EE" w:rsidRDefault="00870CDB" w:rsidP="001F4C7C">
            <w:pPr>
              <w:jc w:val="center"/>
              <w:rPr>
                <w:color w:val="000000"/>
              </w:rPr>
            </w:pPr>
            <w:r w:rsidRPr="001136EE">
              <w:rPr>
                <w:color w:val="000000"/>
              </w:rPr>
              <w:t>2</w:t>
            </w:r>
          </w:p>
        </w:tc>
        <w:tc>
          <w:tcPr>
            <w:tcW w:w="1134" w:type="dxa"/>
          </w:tcPr>
          <w:p w14:paraId="355A24AA" w14:textId="3D7E1540" w:rsidR="00394E26" w:rsidRPr="001136EE" w:rsidRDefault="00870CDB" w:rsidP="001F4C7C">
            <w:pPr>
              <w:jc w:val="center"/>
              <w:rPr>
                <w:color w:val="000000"/>
              </w:rPr>
            </w:pPr>
            <w:r w:rsidRPr="001136EE">
              <w:rPr>
                <w:color w:val="000000"/>
              </w:rPr>
              <w:t>2</w:t>
            </w:r>
          </w:p>
        </w:tc>
        <w:tc>
          <w:tcPr>
            <w:tcW w:w="708" w:type="dxa"/>
          </w:tcPr>
          <w:p w14:paraId="5E3D668C" w14:textId="39ADBCD9" w:rsidR="00394E26" w:rsidRPr="001136EE" w:rsidRDefault="00870CDB" w:rsidP="001F4C7C">
            <w:pPr>
              <w:jc w:val="center"/>
              <w:rPr>
                <w:color w:val="000000"/>
              </w:rPr>
            </w:pPr>
            <w:r w:rsidRPr="001136EE">
              <w:rPr>
                <w:color w:val="000000"/>
              </w:rPr>
              <w:t>6</w:t>
            </w:r>
          </w:p>
        </w:tc>
        <w:tc>
          <w:tcPr>
            <w:tcW w:w="1560" w:type="dxa"/>
          </w:tcPr>
          <w:p w14:paraId="761DD4F0" w14:textId="77777777" w:rsidR="0007425B" w:rsidRPr="001136EE" w:rsidRDefault="0007425B" w:rsidP="0007425B">
            <w:pPr>
              <w:rPr>
                <w:color w:val="000000"/>
              </w:rPr>
            </w:pPr>
            <w:r w:rsidRPr="001136EE">
              <w:rPr>
                <w:color w:val="000000"/>
              </w:rPr>
              <w:t>Блиц-опрос.</w:t>
            </w:r>
          </w:p>
          <w:p w14:paraId="307ED17E" w14:textId="77777777" w:rsidR="0007425B" w:rsidRPr="001136EE" w:rsidRDefault="0007425B" w:rsidP="0007425B">
            <w:pPr>
              <w:rPr>
                <w:color w:val="000000"/>
              </w:rPr>
            </w:pPr>
            <w:r w:rsidRPr="001136EE">
              <w:rPr>
                <w:color w:val="000000"/>
              </w:rPr>
              <w:t>Научная дискуссия.</w:t>
            </w:r>
          </w:p>
          <w:p w14:paraId="7493EC10" w14:textId="46DE9ECD" w:rsidR="00394E26" w:rsidRPr="001136EE" w:rsidRDefault="0007425B" w:rsidP="005C2939">
            <w:pPr>
              <w:rPr>
                <w:color w:val="000000"/>
              </w:rPr>
            </w:pPr>
            <w:r w:rsidRPr="001136EE">
              <w:rPr>
                <w:color w:val="000000"/>
              </w:rPr>
              <w:t>Круглый стол.</w:t>
            </w:r>
          </w:p>
        </w:tc>
      </w:tr>
      <w:tr w:rsidR="005C2939" w:rsidRPr="001136EE" w14:paraId="3D3F414F" w14:textId="77777777" w:rsidTr="00193C91">
        <w:tc>
          <w:tcPr>
            <w:tcW w:w="851" w:type="dxa"/>
          </w:tcPr>
          <w:p w14:paraId="283C84F8" w14:textId="77777777" w:rsidR="00394E26" w:rsidRPr="001136EE" w:rsidRDefault="00394E26" w:rsidP="00EF5734">
            <w:pPr>
              <w:numPr>
                <w:ilvl w:val="0"/>
                <w:numId w:val="2"/>
              </w:numPr>
              <w:contextualSpacing/>
              <w:rPr>
                <w:color w:val="000000"/>
                <w:lang w:eastAsia="en-US"/>
              </w:rPr>
            </w:pPr>
          </w:p>
        </w:tc>
        <w:tc>
          <w:tcPr>
            <w:tcW w:w="2268" w:type="dxa"/>
          </w:tcPr>
          <w:p w14:paraId="34C5DE4F" w14:textId="7BDDDCB0" w:rsidR="00394E26" w:rsidRPr="001136EE" w:rsidRDefault="00CF50A7" w:rsidP="001F4C7C">
            <w:r w:rsidRPr="001136EE">
              <w:t>Древнейшие цивилизации Юго-Восточной Азии.</w:t>
            </w:r>
          </w:p>
        </w:tc>
        <w:tc>
          <w:tcPr>
            <w:tcW w:w="992" w:type="dxa"/>
          </w:tcPr>
          <w:p w14:paraId="25EE49BA" w14:textId="7AC0E7EA" w:rsidR="00394E26" w:rsidRPr="003D6EE4" w:rsidRDefault="005C2939" w:rsidP="001F4C7C">
            <w:pPr>
              <w:jc w:val="center"/>
            </w:pPr>
            <w:r w:rsidRPr="003D6EE4">
              <w:t>1</w:t>
            </w:r>
            <w:r w:rsidR="00E5695D" w:rsidRPr="003D6EE4">
              <w:t>0</w:t>
            </w:r>
          </w:p>
        </w:tc>
        <w:tc>
          <w:tcPr>
            <w:tcW w:w="992" w:type="dxa"/>
          </w:tcPr>
          <w:p w14:paraId="418F33EB" w14:textId="3A85AC21" w:rsidR="00394E26" w:rsidRPr="001136EE" w:rsidRDefault="00870CDB" w:rsidP="001F4C7C">
            <w:pPr>
              <w:jc w:val="center"/>
              <w:rPr>
                <w:color w:val="000000"/>
              </w:rPr>
            </w:pPr>
            <w:r w:rsidRPr="001136EE">
              <w:rPr>
                <w:color w:val="000000"/>
              </w:rPr>
              <w:t>4</w:t>
            </w:r>
          </w:p>
        </w:tc>
        <w:tc>
          <w:tcPr>
            <w:tcW w:w="993" w:type="dxa"/>
          </w:tcPr>
          <w:p w14:paraId="2DC7A5EC" w14:textId="2901FC70" w:rsidR="00394E26" w:rsidRPr="001136EE" w:rsidRDefault="00870CDB" w:rsidP="001F4C7C">
            <w:pPr>
              <w:jc w:val="center"/>
              <w:rPr>
                <w:color w:val="000000"/>
              </w:rPr>
            </w:pPr>
            <w:r w:rsidRPr="001136EE">
              <w:rPr>
                <w:color w:val="000000"/>
              </w:rPr>
              <w:t>2</w:t>
            </w:r>
          </w:p>
        </w:tc>
        <w:tc>
          <w:tcPr>
            <w:tcW w:w="1134" w:type="dxa"/>
          </w:tcPr>
          <w:p w14:paraId="5F35299F" w14:textId="4C3E1367" w:rsidR="00394E26" w:rsidRPr="001136EE" w:rsidRDefault="00870CDB" w:rsidP="001F4C7C">
            <w:pPr>
              <w:jc w:val="center"/>
              <w:rPr>
                <w:color w:val="000000"/>
              </w:rPr>
            </w:pPr>
            <w:r w:rsidRPr="001136EE">
              <w:rPr>
                <w:color w:val="000000"/>
              </w:rPr>
              <w:t>2</w:t>
            </w:r>
          </w:p>
        </w:tc>
        <w:tc>
          <w:tcPr>
            <w:tcW w:w="708" w:type="dxa"/>
          </w:tcPr>
          <w:p w14:paraId="158A9F44" w14:textId="5932A580" w:rsidR="00394E26" w:rsidRPr="001136EE" w:rsidRDefault="00870CDB" w:rsidP="001F4C7C">
            <w:pPr>
              <w:jc w:val="center"/>
              <w:rPr>
                <w:color w:val="000000"/>
              </w:rPr>
            </w:pPr>
            <w:r w:rsidRPr="001136EE">
              <w:rPr>
                <w:color w:val="000000"/>
              </w:rPr>
              <w:t>6</w:t>
            </w:r>
          </w:p>
        </w:tc>
        <w:tc>
          <w:tcPr>
            <w:tcW w:w="1560" w:type="dxa"/>
          </w:tcPr>
          <w:p w14:paraId="2159B376" w14:textId="77777777" w:rsidR="0007425B" w:rsidRPr="001136EE" w:rsidRDefault="0007425B" w:rsidP="0007425B">
            <w:pPr>
              <w:rPr>
                <w:color w:val="000000"/>
              </w:rPr>
            </w:pPr>
            <w:r w:rsidRPr="001136EE">
              <w:rPr>
                <w:color w:val="000000"/>
              </w:rPr>
              <w:t>Блиц-опрос.</w:t>
            </w:r>
          </w:p>
          <w:p w14:paraId="6FC809AB" w14:textId="77777777" w:rsidR="0007425B" w:rsidRPr="001136EE" w:rsidRDefault="0007425B" w:rsidP="0007425B">
            <w:pPr>
              <w:rPr>
                <w:color w:val="000000"/>
              </w:rPr>
            </w:pPr>
            <w:r w:rsidRPr="001136EE">
              <w:rPr>
                <w:color w:val="000000"/>
              </w:rPr>
              <w:t>Научная дискуссия.</w:t>
            </w:r>
          </w:p>
          <w:p w14:paraId="020CB9C4" w14:textId="5812088B" w:rsidR="00394E26" w:rsidRPr="001136EE" w:rsidRDefault="0007425B" w:rsidP="005C2939">
            <w:pPr>
              <w:rPr>
                <w:color w:val="000000"/>
              </w:rPr>
            </w:pPr>
            <w:r w:rsidRPr="001136EE">
              <w:rPr>
                <w:color w:val="000000"/>
              </w:rPr>
              <w:t>Круглый стол.</w:t>
            </w:r>
          </w:p>
        </w:tc>
      </w:tr>
      <w:tr w:rsidR="005C2939" w:rsidRPr="001136EE" w14:paraId="05A8468E" w14:textId="77777777" w:rsidTr="00193C91">
        <w:tc>
          <w:tcPr>
            <w:tcW w:w="851" w:type="dxa"/>
          </w:tcPr>
          <w:p w14:paraId="148C1547" w14:textId="77777777" w:rsidR="00394E26" w:rsidRPr="001136EE" w:rsidRDefault="00394E26" w:rsidP="00EF5734">
            <w:pPr>
              <w:numPr>
                <w:ilvl w:val="0"/>
                <w:numId w:val="2"/>
              </w:numPr>
              <w:contextualSpacing/>
              <w:rPr>
                <w:color w:val="000000"/>
                <w:lang w:eastAsia="en-US"/>
              </w:rPr>
            </w:pPr>
          </w:p>
        </w:tc>
        <w:tc>
          <w:tcPr>
            <w:tcW w:w="2268" w:type="dxa"/>
          </w:tcPr>
          <w:p w14:paraId="5D190202" w14:textId="0EEDB208" w:rsidR="00394E26" w:rsidRPr="001136EE" w:rsidRDefault="005C22CF" w:rsidP="001F4C7C">
            <w:r w:rsidRPr="001136EE">
              <w:t>Античная Европа в эпоху Древнего мира: истоки современной Западной цивилизации.</w:t>
            </w:r>
          </w:p>
        </w:tc>
        <w:tc>
          <w:tcPr>
            <w:tcW w:w="992" w:type="dxa"/>
          </w:tcPr>
          <w:p w14:paraId="236EEFEE" w14:textId="15D281D3" w:rsidR="00394E26" w:rsidRPr="003D6EE4" w:rsidRDefault="005C2939" w:rsidP="001F4C7C">
            <w:pPr>
              <w:jc w:val="center"/>
            </w:pPr>
            <w:r w:rsidRPr="003D6EE4">
              <w:t>1</w:t>
            </w:r>
            <w:r w:rsidR="00BC4473" w:rsidRPr="003D6EE4">
              <w:t>0</w:t>
            </w:r>
          </w:p>
        </w:tc>
        <w:tc>
          <w:tcPr>
            <w:tcW w:w="992" w:type="dxa"/>
          </w:tcPr>
          <w:p w14:paraId="71F731D5" w14:textId="415D7CB3" w:rsidR="00394E26" w:rsidRPr="001136EE" w:rsidRDefault="00870CDB" w:rsidP="001F4C7C">
            <w:pPr>
              <w:jc w:val="center"/>
              <w:rPr>
                <w:color w:val="000000"/>
              </w:rPr>
            </w:pPr>
            <w:r w:rsidRPr="001136EE">
              <w:rPr>
                <w:color w:val="000000"/>
              </w:rPr>
              <w:t>4</w:t>
            </w:r>
          </w:p>
        </w:tc>
        <w:tc>
          <w:tcPr>
            <w:tcW w:w="993" w:type="dxa"/>
          </w:tcPr>
          <w:p w14:paraId="333FB74F" w14:textId="047B3189" w:rsidR="00394E26" w:rsidRPr="001136EE" w:rsidRDefault="00870CDB" w:rsidP="001F4C7C">
            <w:pPr>
              <w:jc w:val="center"/>
              <w:rPr>
                <w:color w:val="000000"/>
              </w:rPr>
            </w:pPr>
            <w:r w:rsidRPr="001136EE">
              <w:rPr>
                <w:color w:val="000000"/>
              </w:rPr>
              <w:t>2</w:t>
            </w:r>
          </w:p>
        </w:tc>
        <w:tc>
          <w:tcPr>
            <w:tcW w:w="1134" w:type="dxa"/>
          </w:tcPr>
          <w:p w14:paraId="2E682027" w14:textId="05280374" w:rsidR="00394E26" w:rsidRPr="001136EE" w:rsidRDefault="00870CDB" w:rsidP="001F4C7C">
            <w:pPr>
              <w:jc w:val="center"/>
              <w:rPr>
                <w:color w:val="000000"/>
              </w:rPr>
            </w:pPr>
            <w:r w:rsidRPr="001136EE">
              <w:rPr>
                <w:color w:val="000000"/>
              </w:rPr>
              <w:t>2</w:t>
            </w:r>
          </w:p>
        </w:tc>
        <w:tc>
          <w:tcPr>
            <w:tcW w:w="708" w:type="dxa"/>
          </w:tcPr>
          <w:p w14:paraId="6BA63276" w14:textId="07040315" w:rsidR="00394E26" w:rsidRPr="001136EE" w:rsidRDefault="00870CDB" w:rsidP="001F4C7C">
            <w:pPr>
              <w:jc w:val="center"/>
              <w:rPr>
                <w:color w:val="000000"/>
              </w:rPr>
            </w:pPr>
            <w:r w:rsidRPr="001136EE">
              <w:rPr>
                <w:color w:val="000000"/>
              </w:rPr>
              <w:t>6</w:t>
            </w:r>
          </w:p>
        </w:tc>
        <w:tc>
          <w:tcPr>
            <w:tcW w:w="1560" w:type="dxa"/>
          </w:tcPr>
          <w:p w14:paraId="5D2837D0" w14:textId="77777777" w:rsidR="0007425B" w:rsidRPr="001136EE" w:rsidRDefault="0007425B" w:rsidP="0007425B">
            <w:pPr>
              <w:rPr>
                <w:color w:val="000000"/>
              </w:rPr>
            </w:pPr>
            <w:r w:rsidRPr="001136EE">
              <w:rPr>
                <w:color w:val="000000"/>
              </w:rPr>
              <w:t>Блиц-опрос.</w:t>
            </w:r>
          </w:p>
          <w:p w14:paraId="62791068" w14:textId="77777777" w:rsidR="0007425B" w:rsidRPr="001136EE" w:rsidRDefault="0007425B" w:rsidP="0007425B">
            <w:pPr>
              <w:rPr>
                <w:color w:val="000000"/>
              </w:rPr>
            </w:pPr>
            <w:r w:rsidRPr="001136EE">
              <w:rPr>
                <w:color w:val="000000"/>
              </w:rPr>
              <w:t>Научная дискуссия.</w:t>
            </w:r>
          </w:p>
          <w:p w14:paraId="61EABED8" w14:textId="674E4B2F" w:rsidR="00394E26" w:rsidRPr="001136EE" w:rsidRDefault="0007425B" w:rsidP="005C2939">
            <w:pPr>
              <w:rPr>
                <w:color w:val="000000"/>
              </w:rPr>
            </w:pPr>
            <w:r w:rsidRPr="001136EE">
              <w:rPr>
                <w:color w:val="000000"/>
              </w:rPr>
              <w:t>Круглый стол.</w:t>
            </w:r>
          </w:p>
        </w:tc>
      </w:tr>
      <w:tr w:rsidR="005C2939" w:rsidRPr="001136EE" w14:paraId="29AA585B" w14:textId="77777777" w:rsidTr="00193C91">
        <w:tc>
          <w:tcPr>
            <w:tcW w:w="851" w:type="dxa"/>
          </w:tcPr>
          <w:p w14:paraId="29C509D6" w14:textId="77777777" w:rsidR="00394E26" w:rsidRPr="001136EE" w:rsidRDefault="00394E26" w:rsidP="00EF5734">
            <w:pPr>
              <w:numPr>
                <w:ilvl w:val="0"/>
                <w:numId w:val="2"/>
              </w:numPr>
              <w:contextualSpacing/>
              <w:rPr>
                <w:color w:val="000000"/>
                <w:lang w:eastAsia="en-US"/>
              </w:rPr>
            </w:pPr>
          </w:p>
        </w:tc>
        <w:tc>
          <w:tcPr>
            <w:tcW w:w="2268" w:type="dxa"/>
          </w:tcPr>
          <w:p w14:paraId="07170F9E" w14:textId="443E92EA" w:rsidR="00394E26" w:rsidRPr="001136EE" w:rsidRDefault="005C22CF" w:rsidP="001F4C7C">
            <w:r w:rsidRPr="001136EE">
              <w:t>Западная Европа в эпоху Средневековья: цивилизационные закономерности и особенности.</w:t>
            </w:r>
          </w:p>
        </w:tc>
        <w:tc>
          <w:tcPr>
            <w:tcW w:w="992" w:type="dxa"/>
          </w:tcPr>
          <w:p w14:paraId="1ABECEB5" w14:textId="15401695" w:rsidR="00394E26" w:rsidRPr="003D6EE4" w:rsidRDefault="005C2939" w:rsidP="001F4C7C">
            <w:pPr>
              <w:jc w:val="center"/>
            </w:pPr>
            <w:r w:rsidRPr="003D6EE4">
              <w:t>1</w:t>
            </w:r>
            <w:r w:rsidR="00BC4473" w:rsidRPr="003D6EE4">
              <w:t>0</w:t>
            </w:r>
          </w:p>
        </w:tc>
        <w:tc>
          <w:tcPr>
            <w:tcW w:w="992" w:type="dxa"/>
          </w:tcPr>
          <w:p w14:paraId="250CB2F9" w14:textId="5E215F9A" w:rsidR="00394E26" w:rsidRPr="001136EE" w:rsidRDefault="00870CDB" w:rsidP="001F4C7C">
            <w:pPr>
              <w:jc w:val="center"/>
              <w:rPr>
                <w:color w:val="000000"/>
              </w:rPr>
            </w:pPr>
            <w:r w:rsidRPr="001136EE">
              <w:rPr>
                <w:color w:val="000000"/>
              </w:rPr>
              <w:t>4</w:t>
            </w:r>
          </w:p>
        </w:tc>
        <w:tc>
          <w:tcPr>
            <w:tcW w:w="993" w:type="dxa"/>
          </w:tcPr>
          <w:p w14:paraId="733ABD4A" w14:textId="6B1932D5" w:rsidR="00394E26" w:rsidRPr="001136EE" w:rsidRDefault="00870CDB" w:rsidP="001F4C7C">
            <w:pPr>
              <w:jc w:val="center"/>
              <w:rPr>
                <w:color w:val="000000"/>
              </w:rPr>
            </w:pPr>
            <w:r w:rsidRPr="001136EE">
              <w:rPr>
                <w:color w:val="000000"/>
              </w:rPr>
              <w:t>2</w:t>
            </w:r>
          </w:p>
        </w:tc>
        <w:tc>
          <w:tcPr>
            <w:tcW w:w="1134" w:type="dxa"/>
          </w:tcPr>
          <w:p w14:paraId="2F7CC0FC" w14:textId="40C01056" w:rsidR="00394E26" w:rsidRPr="001136EE" w:rsidRDefault="00870CDB" w:rsidP="001F4C7C">
            <w:pPr>
              <w:jc w:val="center"/>
              <w:rPr>
                <w:color w:val="000000"/>
              </w:rPr>
            </w:pPr>
            <w:r w:rsidRPr="001136EE">
              <w:rPr>
                <w:color w:val="000000"/>
              </w:rPr>
              <w:t>2</w:t>
            </w:r>
          </w:p>
        </w:tc>
        <w:tc>
          <w:tcPr>
            <w:tcW w:w="708" w:type="dxa"/>
          </w:tcPr>
          <w:p w14:paraId="60045C2F" w14:textId="3FF6FF77" w:rsidR="00394E26" w:rsidRPr="001136EE" w:rsidRDefault="00870CDB" w:rsidP="001F4C7C">
            <w:pPr>
              <w:jc w:val="center"/>
              <w:rPr>
                <w:color w:val="000000"/>
              </w:rPr>
            </w:pPr>
            <w:r w:rsidRPr="001136EE">
              <w:rPr>
                <w:color w:val="000000"/>
              </w:rPr>
              <w:t>6</w:t>
            </w:r>
          </w:p>
        </w:tc>
        <w:tc>
          <w:tcPr>
            <w:tcW w:w="1560" w:type="dxa"/>
          </w:tcPr>
          <w:p w14:paraId="4F93FFA4" w14:textId="77777777" w:rsidR="0007425B" w:rsidRPr="001136EE" w:rsidRDefault="0007425B" w:rsidP="0007425B">
            <w:pPr>
              <w:rPr>
                <w:color w:val="000000"/>
              </w:rPr>
            </w:pPr>
            <w:r w:rsidRPr="001136EE">
              <w:rPr>
                <w:color w:val="000000"/>
              </w:rPr>
              <w:t>Блиц-опрос.</w:t>
            </w:r>
          </w:p>
          <w:p w14:paraId="0387FF7F" w14:textId="77777777" w:rsidR="0007425B" w:rsidRPr="001136EE" w:rsidRDefault="0007425B" w:rsidP="0007425B">
            <w:pPr>
              <w:rPr>
                <w:color w:val="000000"/>
              </w:rPr>
            </w:pPr>
            <w:r w:rsidRPr="001136EE">
              <w:rPr>
                <w:color w:val="000000"/>
              </w:rPr>
              <w:t>Научная дискуссия.</w:t>
            </w:r>
          </w:p>
          <w:p w14:paraId="225172B5" w14:textId="41A72F9A" w:rsidR="00394E26" w:rsidRPr="001136EE" w:rsidRDefault="0007425B" w:rsidP="005C2939">
            <w:pPr>
              <w:rPr>
                <w:color w:val="000000"/>
              </w:rPr>
            </w:pPr>
            <w:r w:rsidRPr="001136EE">
              <w:rPr>
                <w:color w:val="000000"/>
              </w:rPr>
              <w:t>Круглый стол.</w:t>
            </w:r>
          </w:p>
        </w:tc>
      </w:tr>
      <w:tr w:rsidR="005C2939" w:rsidRPr="001136EE" w14:paraId="22BE6B4E" w14:textId="77777777" w:rsidTr="00193C91">
        <w:tc>
          <w:tcPr>
            <w:tcW w:w="851" w:type="dxa"/>
          </w:tcPr>
          <w:p w14:paraId="45B1FD30" w14:textId="77777777" w:rsidR="00394E26" w:rsidRPr="001136EE" w:rsidRDefault="00394E26" w:rsidP="00EF5734">
            <w:pPr>
              <w:numPr>
                <w:ilvl w:val="0"/>
                <w:numId w:val="2"/>
              </w:numPr>
              <w:contextualSpacing/>
              <w:rPr>
                <w:color w:val="000000"/>
                <w:lang w:eastAsia="en-US"/>
              </w:rPr>
            </w:pPr>
          </w:p>
        </w:tc>
        <w:tc>
          <w:tcPr>
            <w:tcW w:w="2268" w:type="dxa"/>
          </w:tcPr>
          <w:p w14:paraId="584AEB6F" w14:textId="5E1FBFDA" w:rsidR="00394E26" w:rsidRPr="001136EE" w:rsidRDefault="005C22CF" w:rsidP="001F4C7C">
            <w:r w:rsidRPr="001136EE">
              <w:t>Цивилизация Средневекового арабского Востока.</w:t>
            </w:r>
          </w:p>
        </w:tc>
        <w:tc>
          <w:tcPr>
            <w:tcW w:w="992" w:type="dxa"/>
          </w:tcPr>
          <w:p w14:paraId="4D36E8BA" w14:textId="00549EFC" w:rsidR="00394E26" w:rsidRPr="003D6EE4" w:rsidRDefault="005C2939" w:rsidP="001F4C7C">
            <w:pPr>
              <w:jc w:val="center"/>
            </w:pPr>
            <w:r w:rsidRPr="003D6EE4">
              <w:t>1</w:t>
            </w:r>
            <w:r w:rsidR="00BC4473" w:rsidRPr="003D6EE4">
              <w:t>0</w:t>
            </w:r>
          </w:p>
        </w:tc>
        <w:tc>
          <w:tcPr>
            <w:tcW w:w="992" w:type="dxa"/>
          </w:tcPr>
          <w:p w14:paraId="4E8AF485" w14:textId="036894CE" w:rsidR="00394E26" w:rsidRPr="001136EE" w:rsidRDefault="00870CDB" w:rsidP="001F4C7C">
            <w:pPr>
              <w:jc w:val="center"/>
              <w:rPr>
                <w:color w:val="000000"/>
              </w:rPr>
            </w:pPr>
            <w:r w:rsidRPr="001136EE">
              <w:rPr>
                <w:color w:val="000000"/>
              </w:rPr>
              <w:t>4</w:t>
            </w:r>
          </w:p>
        </w:tc>
        <w:tc>
          <w:tcPr>
            <w:tcW w:w="993" w:type="dxa"/>
          </w:tcPr>
          <w:p w14:paraId="43D3810F" w14:textId="233F8FEE" w:rsidR="00394E26" w:rsidRPr="001136EE" w:rsidRDefault="00870CDB" w:rsidP="001F4C7C">
            <w:pPr>
              <w:jc w:val="center"/>
              <w:rPr>
                <w:color w:val="000000"/>
              </w:rPr>
            </w:pPr>
            <w:r w:rsidRPr="001136EE">
              <w:rPr>
                <w:color w:val="000000"/>
              </w:rPr>
              <w:t>2</w:t>
            </w:r>
          </w:p>
        </w:tc>
        <w:tc>
          <w:tcPr>
            <w:tcW w:w="1134" w:type="dxa"/>
          </w:tcPr>
          <w:p w14:paraId="240B0820" w14:textId="58816B63" w:rsidR="00394E26" w:rsidRPr="001136EE" w:rsidRDefault="00870CDB" w:rsidP="001F4C7C">
            <w:pPr>
              <w:jc w:val="center"/>
              <w:rPr>
                <w:color w:val="000000"/>
              </w:rPr>
            </w:pPr>
            <w:r w:rsidRPr="001136EE">
              <w:rPr>
                <w:color w:val="000000"/>
              </w:rPr>
              <w:t>2</w:t>
            </w:r>
          </w:p>
        </w:tc>
        <w:tc>
          <w:tcPr>
            <w:tcW w:w="708" w:type="dxa"/>
          </w:tcPr>
          <w:p w14:paraId="564367C6" w14:textId="01B352F9" w:rsidR="00394E26" w:rsidRPr="001136EE" w:rsidRDefault="00870CDB" w:rsidP="001F4C7C">
            <w:pPr>
              <w:jc w:val="center"/>
              <w:rPr>
                <w:color w:val="000000"/>
              </w:rPr>
            </w:pPr>
            <w:r w:rsidRPr="001136EE">
              <w:rPr>
                <w:color w:val="000000"/>
              </w:rPr>
              <w:t>6</w:t>
            </w:r>
          </w:p>
        </w:tc>
        <w:tc>
          <w:tcPr>
            <w:tcW w:w="1560" w:type="dxa"/>
          </w:tcPr>
          <w:p w14:paraId="1BB664D8" w14:textId="77777777" w:rsidR="0007425B" w:rsidRPr="001136EE" w:rsidRDefault="0007425B" w:rsidP="0007425B">
            <w:pPr>
              <w:rPr>
                <w:color w:val="000000"/>
              </w:rPr>
            </w:pPr>
            <w:r w:rsidRPr="001136EE">
              <w:rPr>
                <w:color w:val="000000"/>
              </w:rPr>
              <w:t>Блиц-опрос.</w:t>
            </w:r>
          </w:p>
          <w:p w14:paraId="34046539" w14:textId="77777777" w:rsidR="0007425B" w:rsidRPr="001136EE" w:rsidRDefault="0007425B" w:rsidP="0007425B">
            <w:pPr>
              <w:rPr>
                <w:color w:val="000000"/>
              </w:rPr>
            </w:pPr>
            <w:r w:rsidRPr="001136EE">
              <w:rPr>
                <w:color w:val="000000"/>
              </w:rPr>
              <w:t>Научная дискуссия.</w:t>
            </w:r>
          </w:p>
          <w:p w14:paraId="72F100F3" w14:textId="45DA0581" w:rsidR="00394E26" w:rsidRPr="001136EE" w:rsidRDefault="0007425B" w:rsidP="005C2939">
            <w:pPr>
              <w:rPr>
                <w:color w:val="000000"/>
              </w:rPr>
            </w:pPr>
            <w:r w:rsidRPr="001136EE">
              <w:rPr>
                <w:color w:val="000000"/>
              </w:rPr>
              <w:t>Круглый стол.</w:t>
            </w:r>
          </w:p>
        </w:tc>
      </w:tr>
      <w:tr w:rsidR="005C2939" w:rsidRPr="001136EE" w14:paraId="0F56DF4E" w14:textId="77777777" w:rsidTr="00193C91">
        <w:tc>
          <w:tcPr>
            <w:tcW w:w="851" w:type="dxa"/>
          </w:tcPr>
          <w:p w14:paraId="066DB075" w14:textId="77777777" w:rsidR="00394E26" w:rsidRPr="001136EE" w:rsidRDefault="00394E26" w:rsidP="00EF5734">
            <w:pPr>
              <w:numPr>
                <w:ilvl w:val="0"/>
                <w:numId w:val="2"/>
              </w:numPr>
              <w:contextualSpacing/>
              <w:rPr>
                <w:color w:val="000000"/>
                <w:lang w:eastAsia="en-US"/>
              </w:rPr>
            </w:pPr>
          </w:p>
        </w:tc>
        <w:tc>
          <w:tcPr>
            <w:tcW w:w="2268" w:type="dxa"/>
          </w:tcPr>
          <w:p w14:paraId="391728D5" w14:textId="0FC84DAB" w:rsidR="00394E26" w:rsidRPr="001136EE" w:rsidRDefault="005C22CF" w:rsidP="001F4C7C">
            <w:r w:rsidRPr="001136EE">
              <w:t>Страны Юго-Восточной Азии в эпоху Средневековья.</w:t>
            </w:r>
          </w:p>
        </w:tc>
        <w:tc>
          <w:tcPr>
            <w:tcW w:w="992" w:type="dxa"/>
          </w:tcPr>
          <w:p w14:paraId="48865349" w14:textId="3DE943C2" w:rsidR="00394E26" w:rsidRPr="003D6EE4" w:rsidRDefault="005C2939" w:rsidP="001F4C7C">
            <w:pPr>
              <w:jc w:val="center"/>
            </w:pPr>
            <w:r w:rsidRPr="003D6EE4">
              <w:t>1</w:t>
            </w:r>
            <w:r w:rsidR="00BC4473" w:rsidRPr="003D6EE4">
              <w:t>0</w:t>
            </w:r>
          </w:p>
        </w:tc>
        <w:tc>
          <w:tcPr>
            <w:tcW w:w="992" w:type="dxa"/>
          </w:tcPr>
          <w:p w14:paraId="6436048A" w14:textId="259294F0" w:rsidR="00394E26" w:rsidRPr="001136EE" w:rsidRDefault="00870CDB" w:rsidP="001F4C7C">
            <w:pPr>
              <w:jc w:val="center"/>
              <w:rPr>
                <w:color w:val="000000"/>
              </w:rPr>
            </w:pPr>
            <w:r w:rsidRPr="001136EE">
              <w:rPr>
                <w:color w:val="000000"/>
              </w:rPr>
              <w:t>4</w:t>
            </w:r>
          </w:p>
        </w:tc>
        <w:tc>
          <w:tcPr>
            <w:tcW w:w="993" w:type="dxa"/>
          </w:tcPr>
          <w:p w14:paraId="075906FD" w14:textId="78018B34" w:rsidR="00394E26" w:rsidRPr="001136EE" w:rsidRDefault="00870CDB" w:rsidP="001F4C7C">
            <w:pPr>
              <w:jc w:val="center"/>
              <w:rPr>
                <w:color w:val="000000"/>
              </w:rPr>
            </w:pPr>
            <w:r w:rsidRPr="001136EE">
              <w:rPr>
                <w:color w:val="000000"/>
              </w:rPr>
              <w:t>2</w:t>
            </w:r>
          </w:p>
        </w:tc>
        <w:tc>
          <w:tcPr>
            <w:tcW w:w="1134" w:type="dxa"/>
          </w:tcPr>
          <w:p w14:paraId="7D6DDE1D" w14:textId="6E464CB7" w:rsidR="00394E26" w:rsidRPr="001136EE" w:rsidRDefault="00870CDB" w:rsidP="001F4C7C">
            <w:pPr>
              <w:jc w:val="center"/>
              <w:rPr>
                <w:color w:val="000000"/>
              </w:rPr>
            </w:pPr>
            <w:r w:rsidRPr="001136EE">
              <w:rPr>
                <w:color w:val="000000"/>
              </w:rPr>
              <w:t>2</w:t>
            </w:r>
          </w:p>
        </w:tc>
        <w:tc>
          <w:tcPr>
            <w:tcW w:w="708" w:type="dxa"/>
          </w:tcPr>
          <w:p w14:paraId="7AEF064D" w14:textId="5782CCA8" w:rsidR="00394E26" w:rsidRPr="001136EE" w:rsidRDefault="00870CDB" w:rsidP="001F4C7C">
            <w:pPr>
              <w:jc w:val="center"/>
              <w:rPr>
                <w:color w:val="000000"/>
              </w:rPr>
            </w:pPr>
            <w:r w:rsidRPr="001136EE">
              <w:rPr>
                <w:color w:val="000000"/>
              </w:rPr>
              <w:t>6</w:t>
            </w:r>
          </w:p>
        </w:tc>
        <w:tc>
          <w:tcPr>
            <w:tcW w:w="1560" w:type="dxa"/>
          </w:tcPr>
          <w:p w14:paraId="0B961DA5" w14:textId="77777777" w:rsidR="0007425B" w:rsidRPr="001136EE" w:rsidRDefault="0007425B" w:rsidP="0007425B">
            <w:pPr>
              <w:rPr>
                <w:color w:val="000000"/>
              </w:rPr>
            </w:pPr>
            <w:r w:rsidRPr="001136EE">
              <w:rPr>
                <w:color w:val="000000"/>
              </w:rPr>
              <w:t>Блиц-опрос.</w:t>
            </w:r>
          </w:p>
          <w:p w14:paraId="14DE7BE9" w14:textId="77777777" w:rsidR="0007425B" w:rsidRPr="001136EE" w:rsidRDefault="0007425B" w:rsidP="0007425B">
            <w:pPr>
              <w:rPr>
                <w:color w:val="000000"/>
              </w:rPr>
            </w:pPr>
            <w:r w:rsidRPr="001136EE">
              <w:rPr>
                <w:color w:val="000000"/>
              </w:rPr>
              <w:t>Научная дискуссия.</w:t>
            </w:r>
          </w:p>
          <w:p w14:paraId="3ED1BD45" w14:textId="7D48B59A" w:rsidR="00394E26" w:rsidRPr="001136EE" w:rsidRDefault="0007425B" w:rsidP="005C2939">
            <w:pPr>
              <w:rPr>
                <w:color w:val="000000"/>
              </w:rPr>
            </w:pPr>
            <w:r w:rsidRPr="001136EE">
              <w:rPr>
                <w:color w:val="000000"/>
              </w:rPr>
              <w:t>Круглый стол.</w:t>
            </w:r>
          </w:p>
        </w:tc>
      </w:tr>
      <w:tr w:rsidR="005C2939" w:rsidRPr="001136EE" w14:paraId="218B250B" w14:textId="77777777" w:rsidTr="00193C91">
        <w:tc>
          <w:tcPr>
            <w:tcW w:w="851" w:type="dxa"/>
          </w:tcPr>
          <w:p w14:paraId="7B1D2DD8" w14:textId="77777777" w:rsidR="00394E26" w:rsidRPr="001136EE" w:rsidRDefault="00394E26" w:rsidP="00EF5734">
            <w:pPr>
              <w:numPr>
                <w:ilvl w:val="0"/>
                <w:numId w:val="2"/>
              </w:numPr>
              <w:contextualSpacing/>
              <w:rPr>
                <w:color w:val="000000"/>
                <w:lang w:eastAsia="en-US"/>
              </w:rPr>
            </w:pPr>
          </w:p>
        </w:tc>
        <w:tc>
          <w:tcPr>
            <w:tcW w:w="2268" w:type="dxa"/>
          </w:tcPr>
          <w:p w14:paraId="2974AC49" w14:textId="6A7DA8D5" w:rsidR="00394E26" w:rsidRPr="001136EE" w:rsidRDefault="005C22CF" w:rsidP="001F4C7C">
            <w:r w:rsidRPr="001136EE">
              <w:t xml:space="preserve">Цивилизации Востока в Новое Время: национальные традиции и </w:t>
            </w:r>
            <w:proofErr w:type="spellStart"/>
            <w:r w:rsidRPr="001136EE">
              <w:t>вестернизация</w:t>
            </w:r>
            <w:proofErr w:type="spellEnd"/>
            <w:r w:rsidRPr="001136EE">
              <w:t>.</w:t>
            </w:r>
          </w:p>
        </w:tc>
        <w:tc>
          <w:tcPr>
            <w:tcW w:w="992" w:type="dxa"/>
          </w:tcPr>
          <w:p w14:paraId="7C0226E3" w14:textId="66D6C1F9" w:rsidR="00394E26" w:rsidRPr="003D6EE4" w:rsidRDefault="005C2939" w:rsidP="001F4C7C">
            <w:pPr>
              <w:jc w:val="center"/>
            </w:pPr>
            <w:r w:rsidRPr="003D6EE4">
              <w:t>1</w:t>
            </w:r>
            <w:r w:rsidR="00BC4473" w:rsidRPr="003D6EE4">
              <w:t>1</w:t>
            </w:r>
          </w:p>
        </w:tc>
        <w:tc>
          <w:tcPr>
            <w:tcW w:w="992" w:type="dxa"/>
          </w:tcPr>
          <w:p w14:paraId="799ABF68" w14:textId="1FD766E1" w:rsidR="00394E26" w:rsidRPr="001136EE" w:rsidRDefault="00870CDB" w:rsidP="001F4C7C">
            <w:pPr>
              <w:jc w:val="center"/>
              <w:rPr>
                <w:color w:val="000000"/>
              </w:rPr>
            </w:pPr>
            <w:r w:rsidRPr="001136EE">
              <w:rPr>
                <w:color w:val="000000"/>
              </w:rPr>
              <w:t>4</w:t>
            </w:r>
          </w:p>
        </w:tc>
        <w:tc>
          <w:tcPr>
            <w:tcW w:w="993" w:type="dxa"/>
          </w:tcPr>
          <w:p w14:paraId="40ADFD2E" w14:textId="19F9E804" w:rsidR="00394E26" w:rsidRPr="001136EE" w:rsidRDefault="00870CDB" w:rsidP="001F4C7C">
            <w:pPr>
              <w:jc w:val="center"/>
              <w:rPr>
                <w:color w:val="000000"/>
              </w:rPr>
            </w:pPr>
            <w:r w:rsidRPr="001136EE">
              <w:rPr>
                <w:color w:val="000000"/>
              </w:rPr>
              <w:t>2</w:t>
            </w:r>
          </w:p>
        </w:tc>
        <w:tc>
          <w:tcPr>
            <w:tcW w:w="1134" w:type="dxa"/>
          </w:tcPr>
          <w:p w14:paraId="6DD6A60D" w14:textId="2346ABB6" w:rsidR="00394E26" w:rsidRPr="001136EE" w:rsidRDefault="00870CDB" w:rsidP="001F4C7C">
            <w:pPr>
              <w:jc w:val="center"/>
              <w:rPr>
                <w:color w:val="000000"/>
              </w:rPr>
            </w:pPr>
            <w:r w:rsidRPr="001136EE">
              <w:rPr>
                <w:color w:val="000000"/>
              </w:rPr>
              <w:t>2</w:t>
            </w:r>
          </w:p>
        </w:tc>
        <w:tc>
          <w:tcPr>
            <w:tcW w:w="708" w:type="dxa"/>
          </w:tcPr>
          <w:p w14:paraId="5EAD207B" w14:textId="77FC1E1D" w:rsidR="00394E26" w:rsidRPr="001136EE" w:rsidRDefault="00870CDB" w:rsidP="001F4C7C">
            <w:pPr>
              <w:jc w:val="center"/>
              <w:rPr>
                <w:color w:val="000000"/>
              </w:rPr>
            </w:pPr>
            <w:r w:rsidRPr="001136EE">
              <w:rPr>
                <w:color w:val="000000"/>
              </w:rPr>
              <w:t>7</w:t>
            </w:r>
          </w:p>
        </w:tc>
        <w:tc>
          <w:tcPr>
            <w:tcW w:w="1560" w:type="dxa"/>
          </w:tcPr>
          <w:p w14:paraId="740D7E6A" w14:textId="77777777" w:rsidR="0007425B" w:rsidRPr="001136EE" w:rsidRDefault="0007425B" w:rsidP="0007425B">
            <w:pPr>
              <w:rPr>
                <w:color w:val="000000"/>
              </w:rPr>
            </w:pPr>
            <w:r w:rsidRPr="001136EE">
              <w:rPr>
                <w:color w:val="000000"/>
              </w:rPr>
              <w:t>Блиц-опрос.</w:t>
            </w:r>
          </w:p>
          <w:p w14:paraId="54ECDE92" w14:textId="77777777" w:rsidR="0007425B" w:rsidRPr="001136EE" w:rsidRDefault="0007425B" w:rsidP="0007425B">
            <w:pPr>
              <w:rPr>
                <w:color w:val="000000"/>
              </w:rPr>
            </w:pPr>
            <w:r w:rsidRPr="001136EE">
              <w:rPr>
                <w:color w:val="000000"/>
              </w:rPr>
              <w:t>Научная дискуссия.</w:t>
            </w:r>
          </w:p>
          <w:p w14:paraId="32C3EDEB" w14:textId="696BD30C" w:rsidR="00394E26" w:rsidRPr="001136EE" w:rsidRDefault="0007425B" w:rsidP="005C2939">
            <w:pPr>
              <w:rPr>
                <w:color w:val="000000"/>
              </w:rPr>
            </w:pPr>
            <w:r w:rsidRPr="001136EE">
              <w:rPr>
                <w:color w:val="000000"/>
              </w:rPr>
              <w:t>Круглый стол.</w:t>
            </w:r>
          </w:p>
        </w:tc>
      </w:tr>
      <w:tr w:rsidR="005C2939" w:rsidRPr="001136EE" w14:paraId="7B7CB045" w14:textId="77777777" w:rsidTr="00193C91">
        <w:tc>
          <w:tcPr>
            <w:tcW w:w="851" w:type="dxa"/>
          </w:tcPr>
          <w:p w14:paraId="690EFB68" w14:textId="77777777" w:rsidR="00394E26" w:rsidRPr="001136EE" w:rsidRDefault="00394E26" w:rsidP="00EF5734">
            <w:pPr>
              <w:numPr>
                <w:ilvl w:val="0"/>
                <w:numId w:val="2"/>
              </w:numPr>
              <w:contextualSpacing/>
              <w:rPr>
                <w:color w:val="000000"/>
                <w:lang w:eastAsia="en-US"/>
              </w:rPr>
            </w:pPr>
          </w:p>
        </w:tc>
        <w:tc>
          <w:tcPr>
            <w:tcW w:w="2268" w:type="dxa"/>
          </w:tcPr>
          <w:p w14:paraId="7ECFA2E3" w14:textId="5A6543B2" w:rsidR="00394E26" w:rsidRPr="001136EE" w:rsidRDefault="005C22CF" w:rsidP="001F4C7C">
            <w:r w:rsidRPr="001136EE">
              <w:t>Страны Запада в Новое Время: переход к индустриальному обществу.</w:t>
            </w:r>
          </w:p>
        </w:tc>
        <w:tc>
          <w:tcPr>
            <w:tcW w:w="992" w:type="dxa"/>
          </w:tcPr>
          <w:p w14:paraId="7EA8E40F" w14:textId="2869DA18" w:rsidR="00394E26" w:rsidRPr="003D6EE4" w:rsidRDefault="005C2939" w:rsidP="001F4C7C">
            <w:pPr>
              <w:jc w:val="center"/>
            </w:pPr>
            <w:r w:rsidRPr="003D6EE4">
              <w:t>1</w:t>
            </w:r>
            <w:r w:rsidR="00BC4473" w:rsidRPr="003D6EE4">
              <w:t>1</w:t>
            </w:r>
          </w:p>
        </w:tc>
        <w:tc>
          <w:tcPr>
            <w:tcW w:w="992" w:type="dxa"/>
          </w:tcPr>
          <w:p w14:paraId="30420E8F" w14:textId="1CFC8DC4" w:rsidR="00394E26" w:rsidRPr="001136EE" w:rsidRDefault="00870CDB" w:rsidP="001F4C7C">
            <w:pPr>
              <w:jc w:val="center"/>
              <w:rPr>
                <w:color w:val="000000"/>
              </w:rPr>
            </w:pPr>
            <w:r w:rsidRPr="001136EE">
              <w:rPr>
                <w:color w:val="000000"/>
              </w:rPr>
              <w:t>4</w:t>
            </w:r>
          </w:p>
        </w:tc>
        <w:tc>
          <w:tcPr>
            <w:tcW w:w="993" w:type="dxa"/>
          </w:tcPr>
          <w:p w14:paraId="71354835" w14:textId="693618D1" w:rsidR="00394E26" w:rsidRPr="001136EE" w:rsidRDefault="00870CDB" w:rsidP="001F4C7C">
            <w:pPr>
              <w:jc w:val="center"/>
              <w:rPr>
                <w:color w:val="000000"/>
              </w:rPr>
            </w:pPr>
            <w:r w:rsidRPr="001136EE">
              <w:rPr>
                <w:color w:val="000000"/>
              </w:rPr>
              <w:t>2</w:t>
            </w:r>
          </w:p>
        </w:tc>
        <w:tc>
          <w:tcPr>
            <w:tcW w:w="1134" w:type="dxa"/>
          </w:tcPr>
          <w:p w14:paraId="2420054D" w14:textId="5B62F080" w:rsidR="00394E26" w:rsidRPr="001136EE" w:rsidRDefault="00870CDB" w:rsidP="001F4C7C">
            <w:pPr>
              <w:jc w:val="center"/>
              <w:rPr>
                <w:color w:val="000000"/>
              </w:rPr>
            </w:pPr>
            <w:r w:rsidRPr="001136EE">
              <w:rPr>
                <w:color w:val="000000"/>
              </w:rPr>
              <w:t>2</w:t>
            </w:r>
          </w:p>
        </w:tc>
        <w:tc>
          <w:tcPr>
            <w:tcW w:w="708" w:type="dxa"/>
          </w:tcPr>
          <w:p w14:paraId="7B78321C" w14:textId="1E1C46FB" w:rsidR="00394E26" w:rsidRPr="001136EE" w:rsidRDefault="00870CDB" w:rsidP="001F4C7C">
            <w:pPr>
              <w:jc w:val="center"/>
              <w:rPr>
                <w:color w:val="000000"/>
              </w:rPr>
            </w:pPr>
            <w:r w:rsidRPr="001136EE">
              <w:rPr>
                <w:color w:val="000000"/>
              </w:rPr>
              <w:t>7</w:t>
            </w:r>
          </w:p>
        </w:tc>
        <w:tc>
          <w:tcPr>
            <w:tcW w:w="1560" w:type="dxa"/>
          </w:tcPr>
          <w:p w14:paraId="4ED54313" w14:textId="77777777" w:rsidR="0007425B" w:rsidRPr="001136EE" w:rsidRDefault="0007425B" w:rsidP="0007425B">
            <w:pPr>
              <w:rPr>
                <w:color w:val="000000"/>
              </w:rPr>
            </w:pPr>
            <w:r w:rsidRPr="001136EE">
              <w:rPr>
                <w:color w:val="000000"/>
              </w:rPr>
              <w:t>Блиц-опрос.</w:t>
            </w:r>
          </w:p>
          <w:p w14:paraId="179C41EF" w14:textId="77777777" w:rsidR="0007425B" w:rsidRPr="001136EE" w:rsidRDefault="0007425B" w:rsidP="0007425B">
            <w:pPr>
              <w:rPr>
                <w:color w:val="000000"/>
              </w:rPr>
            </w:pPr>
            <w:r w:rsidRPr="001136EE">
              <w:rPr>
                <w:color w:val="000000"/>
              </w:rPr>
              <w:t>Научная дискуссия.</w:t>
            </w:r>
          </w:p>
          <w:p w14:paraId="4D2765E4" w14:textId="688C682C" w:rsidR="00394E26" w:rsidRPr="001136EE" w:rsidRDefault="0007425B" w:rsidP="005C2939">
            <w:pPr>
              <w:rPr>
                <w:color w:val="000000"/>
              </w:rPr>
            </w:pPr>
            <w:r w:rsidRPr="001136EE">
              <w:rPr>
                <w:color w:val="000000"/>
              </w:rPr>
              <w:t>Круглый стол.</w:t>
            </w:r>
          </w:p>
        </w:tc>
      </w:tr>
      <w:tr w:rsidR="005C2939" w:rsidRPr="001136EE" w14:paraId="4C9C29D8" w14:textId="77777777" w:rsidTr="00193C91">
        <w:tc>
          <w:tcPr>
            <w:tcW w:w="851" w:type="dxa"/>
          </w:tcPr>
          <w:p w14:paraId="14F8F76A" w14:textId="77777777" w:rsidR="00394E26" w:rsidRPr="001136EE" w:rsidRDefault="00394E26" w:rsidP="00EF5734">
            <w:pPr>
              <w:numPr>
                <w:ilvl w:val="0"/>
                <w:numId w:val="2"/>
              </w:numPr>
              <w:contextualSpacing/>
              <w:rPr>
                <w:color w:val="000000"/>
                <w:lang w:eastAsia="en-US"/>
              </w:rPr>
            </w:pPr>
          </w:p>
        </w:tc>
        <w:tc>
          <w:tcPr>
            <w:tcW w:w="2268" w:type="dxa"/>
          </w:tcPr>
          <w:p w14:paraId="2E384D63" w14:textId="08E593DA" w:rsidR="00394E26" w:rsidRPr="001136EE" w:rsidRDefault="005C22CF" w:rsidP="001F4C7C">
            <w:r w:rsidRPr="001136EE">
              <w:t>Страны мира в Новейший период всемирной истории: на пороге формировани</w:t>
            </w:r>
            <w:r w:rsidR="00682A21">
              <w:t>я</w:t>
            </w:r>
            <w:r w:rsidRPr="001136EE">
              <w:t xml:space="preserve"> постиндустриального общества.</w:t>
            </w:r>
          </w:p>
        </w:tc>
        <w:tc>
          <w:tcPr>
            <w:tcW w:w="992" w:type="dxa"/>
          </w:tcPr>
          <w:p w14:paraId="40FDAB6D" w14:textId="3C8D6FCA" w:rsidR="00394E26" w:rsidRPr="003D6EE4" w:rsidRDefault="005C2939" w:rsidP="001F4C7C">
            <w:pPr>
              <w:jc w:val="center"/>
            </w:pPr>
            <w:r w:rsidRPr="003D6EE4">
              <w:t>1</w:t>
            </w:r>
            <w:r w:rsidR="00BC4473" w:rsidRPr="003D6EE4">
              <w:t>1</w:t>
            </w:r>
          </w:p>
        </w:tc>
        <w:tc>
          <w:tcPr>
            <w:tcW w:w="992" w:type="dxa"/>
          </w:tcPr>
          <w:p w14:paraId="5EA653FB" w14:textId="447A257A" w:rsidR="00394E26" w:rsidRPr="001136EE" w:rsidRDefault="00870CDB" w:rsidP="001F4C7C">
            <w:pPr>
              <w:jc w:val="center"/>
              <w:rPr>
                <w:color w:val="000000"/>
              </w:rPr>
            </w:pPr>
            <w:r w:rsidRPr="001136EE">
              <w:rPr>
                <w:color w:val="000000"/>
              </w:rPr>
              <w:t>4</w:t>
            </w:r>
          </w:p>
        </w:tc>
        <w:tc>
          <w:tcPr>
            <w:tcW w:w="993" w:type="dxa"/>
          </w:tcPr>
          <w:p w14:paraId="2DF0A6CA" w14:textId="7DB151E3" w:rsidR="00394E26" w:rsidRPr="001136EE" w:rsidRDefault="00870CDB" w:rsidP="001F4C7C">
            <w:pPr>
              <w:jc w:val="center"/>
              <w:rPr>
                <w:color w:val="000000"/>
              </w:rPr>
            </w:pPr>
            <w:r w:rsidRPr="001136EE">
              <w:rPr>
                <w:color w:val="000000"/>
              </w:rPr>
              <w:t>2</w:t>
            </w:r>
          </w:p>
        </w:tc>
        <w:tc>
          <w:tcPr>
            <w:tcW w:w="1134" w:type="dxa"/>
          </w:tcPr>
          <w:p w14:paraId="043B6EB9" w14:textId="169F672E" w:rsidR="00394E26" w:rsidRPr="001136EE" w:rsidRDefault="00870CDB" w:rsidP="001F4C7C">
            <w:pPr>
              <w:jc w:val="center"/>
              <w:rPr>
                <w:color w:val="000000"/>
              </w:rPr>
            </w:pPr>
            <w:r w:rsidRPr="001136EE">
              <w:rPr>
                <w:color w:val="000000"/>
              </w:rPr>
              <w:t>2</w:t>
            </w:r>
          </w:p>
        </w:tc>
        <w:tc>
          <w:tcPr>
            <w:tcW w:w="708" w:type="dxa"/>
          </w:tcPr>
          <w:p w14:paraId="771372CA" w14:textId="3DDBDC2E" w:rsidR="00394E26" w:rsidRPr="001136EE" w:rsidRDefault="00870CDB" w:rsidP="001F4C7C">
            <w:pPr>
              <w:jc w:val="center"/>
              <w:rPr>
                <w:color w:val="000000"/>
              </w:rPr>
            </w:pPr>
            <w:r w:rsidRPr="001136EE">
              <w:rPr>
                <w:color w:val="000000"/>
              </w:rPr>
              <w:t>7</w:t>
            </w:r>
          </w:p>
        </w:tc>
        <w:tc>
          <w:tcPr>
            <w:tcW w:w="1560" w:type="dxa"/>
          </w:tcPr>
          <w:p w14:paraId="153CA819" w14:textId="77777777" w:rsidR="0007425B" w:rsidRPr="001136EE" w:rsidRDefault="0007425B" w:rsidP="0007425B">
            <w:pPr>
              <w:rPr>
                <w:color w:val="000000"/>
              </w:rPr>
            </w:pPr>
            <w:r w:rsidRPr="001136EE">
              <w:rPr>
                <w:color w:val="000000"/>
              </w:rPr>
              <w:t>Блиц-опрос.</w:t>
            </w:r>
          </w:p>
          <w:p w14:paraId="2F675DD6" w14:textId="77777777" w:rsidR="0007425B" w:rsidRPr="001136EE" w:rsidRDefault="0007425B" w:rsidP="0007425B">
            <w:pPr>
              <w:rPr>
                <w:color w:val="000000"/>
              </w:rPr>
            </w:pPr>
            <w:r w:rsidRPr="001136EE">
              <w:rPr>
                <w:color w:val="000000"/>
              </w:rPr>
              <w:t>Научная дискуссия.</w:t>
            </w:r>
          </w:p>
          <w:p w14:paraId="4027A971" w14:textId="6D8540A4" w:rsidR="00394E26" w:rsidRPr="001136EE" w:rsidRDefault="0007425B" w:rsidP="005C2939">
            <w:pPr>
              <w:rPr>
                <w:color w:val="000000"/>
              </w:rPr>
            </w:pPr>
            <w:r w:rsidRPr="001136EE">
              <w:rPr>
                <w:color w:val="000000"/>
              </w:rPr>
              <w:t>Круглый стол.</w:t>
            </w:r>
          </w:p>
        </w:tc>
      </w:tr>
      <w:tr w:rsidR="005C2939" w:rsidRPr="001136EE" w14:paraId="329B7B8E" w14:textId="77777777" w:rsidTr="00193C91">
        <w:tc>
          <w:tcPr>
            <w:tcW w:w="851" w:type="dxa"/>
          </w:tcPr>
          <w:p w14:paraId="548ED56C" w14:textId="77777777" w:rsidR="00394E26" w:rsidRPr="001136EE" w:rsidRDefault="00394E26" w:rsidP="00EF5734">
            <w:pPr>
              <w:numPr>
                <w:ilvl w:val="0"/>
                <w:numId w:val="2"/>
              </w:numPr>
              <w:contextualSpacing/>
              <w:rPr>
                <w:color w:val="000000"/>
                <w:lang w:eastAsia="en-US"/>
              </w:rPr>
            </w:pPr>
          </w:p>
        </w:tc>
        <w:tc>
          <w:tcPr>
            <w:tcW w:w="2268" w:type="dxa"/>
          </w:tcPr>
          <w:p w14:paraId="069E7DDC" w14:textId="75856158" w:rsidR="00394E26" w:rsidRPr="001136EE" w:rsidRDefault="00987433" w:rsidP="001F4C7C">
            <w:r w:rsidRPr="00987433">
              <w:t>Международное сообщество второй половины ХХ века как совокупность цивилизаций.</w:t>
            </w:r>
          </w:p>
        </w:tc>
        <w:tc>
          <w:tcPr>
            <w:tcW w:w="992" w:type="dxa"/>
          </w:tcPr>
          <w:p w14:paraId="094F0A70" w14:textId="418F1E11" w:rsidR="00394E26" w:rsidRPr="003D6EE4" w:rsidRDefault="005C2939" w:rsidP="001F4C7C">
            <w:pPr>
              <w:jc w:val="center"/>
            </w:pPr>
            <w:r w:rsidRPr="003D6EE4">
              <w:t>1</w:t>
            </w:r>
            <w:r w:rsidR="00BC4473" w:rsidRPr="003D6EE4">
              <w:t>1</w:t>
            </w:r>
          </w:p>
        </w:tc>
        <w:tc>
          <w:tcPr>
            <w:tcW w:w="992" w:type="dxa"/>
          </w:tcPr>
          <w:p w14:paraId="38500FED" w14:textId="6837EC89" w:rsidR="00394E26" w:rsidRPr="001136EE" w:rsidRDefault="00870CDB" w:rsidP="001F4C7C">
            <w:pPr>
              <w:jc w:val="center"/>
              <w:rPr>
                <w:color w:val="000000"/>
              </w:rPr>
            </w:pPr>
            <w:r w:rsidRPr="001136EE">
              <w:rPr>
                <w:color w:val="000000"/>
              </w:rPr>
              <w:t>4</w:t>
            </w:r>
          </w:p>
        </w:tc>
        <w:tc>
          <w:tcPr>
            <w:tcW w:w="993" w:type="dxa"/>
          </w:tcPr>
          <w:p w14:paraId="727FDB80" w14:textId="7C4610F8" w:rsidR="00394E26" w:rsidRPr="001136EE" w:rsidRDefault="00870CDB" w:rsidP="001F4C7C">
            <w:pPr>
              <w:jc w:val="center"/>
              <w:rPr>
                <w:color w:val="000000"/>
              </w:rPr>
            </w:pPr>
            <w:r w:rsidRPr="001136EE">
              <w:rPr>
                <w:color w:val="000000"/>
              </w:rPr>
              <w:t>2</w:t>
            </w:r>
          </w:p>
        </w:tc>
        <w:tc>
          <w:tcPr>
            <w:tcW w:w="1134" w:type="dxa"/>
          </w:tcPr>
          <w:p w14:paraId="2E14A6A0" w14:textId="27060251" w:rsidR="00394E26" w:rsidRPr="001136EE" w:rsidRDefault="00870CDB" w:rsidP="001F4C7C">
            <w:pPr>
              <w:jc w:val="center"/>
              <w:rPr>
                <w:color w:val="000000"/>
              </w:rPr>
            </w:pPr>
            <w:r w:rsidRPr="001136EE">
              <w:rPr>
                <w:color w:val="000000"/>
              </w:rPr>
              <w:t>2</w:t>
            </w:r>
          </w:p>
        </w:tc>
        <w:tc>
          <w:tcPr>
            <w:tcW w:w="708" w:type="dxa"/>
          </w:tcPr>
          <w:p w14:paraId="69491BF8" w14:textId="369AB81D" w:rsidR="00394E26" w:rsidRPr="001136EE" w:rsidRDefault="00870CDB" w:rsidP="001F4C7C">
            <w:pPr>
              <w:jc w:val="center"/>
              <w:rPr>
                <w:color w:val="000000"/>
              </w:rPr>
            </w:pPr>
            <w:r w:rsidRPr="001136EE">
              <w:rPr>
                <w:color w:val="000000"/>
              </w:rPr>
              <w:t>7</w:t>
            </w:r>
          </w:p>
        </w:tc>
        <w:tc>
          <w:tcPr>
            <w:tcW w:w="1560" w:type="dxa"/>
          </w:tcPr>
          <w:p w14:paraId="0D95476B" w14:textId="77777777" w:rsidR="0007425B" w:rsidRPr="001136EE" w:rsidRDefault="0007425B" w:rsidP="0007425B">
            <w:pPr>
              <w:rPr>
                <w:color w:val="000000"/>
              </w:rPr>
            </w:pPr>
            <w:r w:rsidRPr="001136EE">
              <w:rPr>
                <w:color w:val="000000"/>
              </w:rPr>
              <w:t>Блиц-опрос.</w:t>
            </w:r>
          </w:p>
          <w:p w14:paraId="14736C14" w14:textId="77777777" w:rsidR="0007425B" w:rsidRPr="001136EE" w:rsidRDefault="0007425B" w:rsidP="0007425B">
            <w:pPr>
              <w:rPr>
                <w:color w:val="000000"/>
              </w:rPr>
            </w:pPr>
            <w:r w:rsidRPr="001136EE">
              <w:rPr>
                <w:color w:val="000000"/>
              </w:rPr>
              <w:t>Научная дискуссия.</w:t>
            </w:r>
          </w:p>
          <w:p w14:paraId="34C2DCC0" w14:textId="2C0DB98F" w:rsidR="00394E26" w:rsidRPr="001136EE" w:rsidRDefault="0007425B" w:rsidP="005C2939">
            <w:pPr>
              <w:rPr>
                <w:color w:val="000000"/>
              </w:rPr>
            </w:pPr>
            <w:r w:rsidRPr="001136EE">
              <w:rPr>
                <w:color w:val="000000"/>
              </w:rPr>
              <w:t>Круглый стол.</w:t>
            </w:r>
          </w:p>
        </w:tc>
      </w:tr>
      <w:tr w:rsidR="005C2939" w:rsidRPr="001136EE" w14:paraId="6C34A359" w14:textId="77777777" w:rsidTr="00193C91">
        <w:tc>
          <w:tcPr>
            <w:tcW w:w="851" w:type="dxa"/>
          </w:tcPr>
          <w:p w14:paraId="3DD32763" w14:textId="77777777" w:rsidR="00394E26" w:rsidRPr="001136EE" w:rsidRDefault="00394E26" w:rsidP="00EF5734">
            <w:pPr>
              <w:numPr>
                <w:ilvl w:val="0"/>
                <w:numId w:val="2"/>
              </w:numPr>
              <w:contextualSpacing/>
              <w:rPr>
                <w:color w:val="000000"/>
                <w:lang w:eastAsia="en-US"/>
              </w:rPr>
            </w:pPr>
          </w:p>
        </w:tc>
        <w:tc>
          <w:tcPr>
            <w:tcW w:w="2268" w:type="dxa"/>
          </w:tcPr>
          <w:p w14:paraId="689AD99A" w14:textId="4147D337" w:rsidR="00394E26" w:rsidRPr="001136EE" w:rsidRDefault="005C22CF" w:rsidP="001F4C7C">
            <w:r w:rsidRPr="001136EE">
              <w:t>Постиндустриальные и новые индустриальные страны Востока и Запада. Страны «нефтяной элиты» во второй половин</w:t>
            </w:r>
            <w:r w:rsidR="008C228A">
              <w:t>е</w:t>
            </w:r>
            <w:r w:rsidRPr="001136EE">
              <w:t xml:space="preserve"> ХХ века.</w:t>
            </w:r>
          </w:p>
        </w:tc>
        <w:tc>
          <w:tcPr>
            <w:tcW w:w="992" w:type="dxa"/>
          </w:tcPr>
          <w:p w14:paraId="179AE494" w14:textId="213A6CCE" w:rsidR="00394E26" w:rsidRPr="003D6EE4" w:rsidRDefault="005C2939" w:rsidP="001F4C7C">
            <w:pPr>
              <w:jc w:val="center"/>
            </w:pPr>
            <w:r w:rsidRPr="003D6EE4">
              <w:t>1</w:t>
            </w:r>
            <w:r w:rsidR="00BC4473" w:rsidRPr="003D6EE4">
              <w:t>1</w:t>
            </w:r>
          </w:p>
        </w:tc>
        <w:tc>
          <w:tcPr>
            <w:tcW w:w="992" w:type="dxa"/>
          </w:tcPr>
          <w:p w14:paraId="2C3FD05E" w14:textId="12DDF620" w:rsidR="00394E26" w:rsidRPr="001136EE" w:rsidRDefault="00870CDB" w:rsidP="001F4C7C">
            <w:pPr>
              <w:jc w:val="center"/>
              <w:rPr>
                <w:color w:val="000000"/>
              </w:rPr>
            </w:pPr>
            <w:r w:rsidRPr="001136EE">
              <w:rPr>
                <w:color w:val="000000"/>
              </w:rPr>
              <w:t>4</w:t>
            </w:r>
          </w:p>
        </w:tc>
        <w:tc>
          <w:tcPr>
            <w:tcW w:w="993" w:type="dxa"/>
          </w:tcPr>
          <w:p w14:paraId="27296E62" w14:textId="2C939998" w:rsidR="00394E26" w:rsidRPr="001136EE" w:rsidRDefault="00870CDB" w:rsidP="001F4C7C">
            <w:pPr>
              <w:jc w:val="center"/>
              <w:rPr>
                <w:color w:val="000000"/>
              </w:rPr>
            </w:pPr>
            <w:r w:rsidRPr="001136EE">
              <w:rPr>
                <w:color w:val="000000"/>
              </w:rPr>
              <w:t>2</w:t>
            </w:r>
          </w:p>
        </w:tc>
        <w:tc>
          <w:tcPr>
            <w:tcW w:w="1134" w:type="dxa"/>
          </w:tcPr>
          <w:p w14:paraId="7B7C5CF8" w14:textId="35783097" w:rsidR="00394E26" w:rsidRPr="001136EE" w:rsidRDefault="00870CDB" w:rsidP="001F4C7C">
            <w:pPr>
              <w:jc w:val="center"/>
              <w:rPr>
                <w:color w:val="000000"/>
              </w:rPr>
            </w:pPr>
            <w:r w:rsidRPr="001136EE">
              <w:rPr>
                <w:color w:val="000000"/>
              </w:rPr>
              <w:t>2</w:t>
            </w:r>
          </w:p>
        </w:tc>
        <w:tc>
          <w:tcPr>
            <w:tcW w:w="708" w:type="dxa"/>
          </w:tcPr>
          <w:p w14:paraId="6D079F36" w14:textId="6895FD7C" w:rsidR="00394E26" w:rsidRPr="001136EE" w:rsidRDefault="00870CDB" w:rsidP="001F4C7C">
            <w:pPr>
              <w:jc w:val="center"/>
              <w:rPr>
                <w:color w:val="000000"/>
              </w:rPr>
            </w:pPr>
            <w:r w:rsidRPr="001136EE">
              <w:rPr>
                <w:color w:val="000000"/>
              </w:rPr>
              <w:t>7</w:t>
            </w:r>
          </w:p>
        </w:tc>
        <w:tc>
          <w:tcPr>
            <w:tcW w:w="1560" w:type="dxa"/>
          </w:tcPr>
          <w:p w14:paraId="4F46493D" w14:textId="77777777" w:rsidR="0007425B" w:rsidRPr="001136EE" w:rsidRDefault="0007425B" w:rsidP="0007425B">
            <w:pPr>
              <w:rPr>
                <w:color w:val="000000"/>
              </w:rPr>
            </w:pPr>
            <w:r w:rsidRPr="001136EE">
              <w:rPr>
                <w:color w:val="000000"/>
              </w:rPr>
              <w:t>Блиц-опрос.</w:t>
            </w:r>
          </w:p>
          <w:p w14:paraId="4E23108F" w14:textId="77777777" w:rsidR="0007425B" w:rsidRPr="001136EE" w:rsidRDefault="0007425B" w:rsidP="0007425B">
            <w:pPr>
              <w:rPr>
                <w:color w:val="000000"/>
              </w:rPr>
            </w:pPr>
            <w:r w:rsidRPr="001136EE">
              <w:rPr>
                <w:color w:val="000000"/>
              </w:rPr>
              <w:t>Научная дискуссия.</w:t>
            </w:r>
          </w:p>
          <w:p w14:paraId="5873C40A" w14:textId="25945EAB" w:rsidR="00394E26" w:rsidRPr="001136EE" w:rsidRDefault="0007425B" w:rsidP="005C2939">
            <w:pPr>
              <w:rPr>
                <w:color w:val="000000"/>
              </w:rPr>
            </w:pPr>
            <w:r w:rsidRPr="001136EE">
              <w:rPr>
                <w:color w:val="000000"/>
              </w:rPr>
              <w:t>Круглый стол.</w:t>
            </w:r>
          </w:p>
        </w:tc>
      </w:tr>
      <w:tr w:rsidR="005C2939" w:rsidRPr="001136EE" w14:paraId="5791EFC6" w14:textId="77777777" w:rsidTr="00193C91">
        <w:tc>
          <w:tcPr>
            <w:tcW w:w="851" w:type="dxa"/>
          </w:tcPr>
          <w:p w14:paraId="23A58181" w14:textId="77777777" w:rsidR="00394E26" w:rsidRPr="001136EE" w:rsidRDefault="00394E26" w:rsidP="00EF5734">
            <w:pPr>
              <w:numPr>
                <w:ilvl w:val="0"/>
                <w:numId w:val="2"/>
              </w:numPr>
              <w:contextualSpacing/>
              <w:rPr>
                <w:color w:val="000000"/>
                <w:lang w:eastAsia="en-US"/>
              </w:rPr>
            </w:pPr>
          </w:p>
        </w:tc>
        <w:tc>
          <w:tcPr>
            <w:tcW w:w="2268" w:type="dxa"/>
          </w:tcPr>
          <w:p w14:paraId="1F65E903" w14:textId="3D83EDB1" w:rsidR="00394E26" w:rsidRPr="001136EE" w:rsidRDefault="005C22CF" w:rsidP="001F4C7C">
            <w:r w:rsidRPr="001136EE">
              <w:t>Аграрные и аграрно-индустриальные страны второй половины ХХ века: цивилизационные особенности.</w:t>
            </w:r>
          </w:p>
        </w:tc>
        <w:tc>
          <w:tcPr>
            <w:tcW w:w="992" w:type="dxa"/>
          </w:tcPr>
          <w:p w14:paraId="23A8E5F1" w14:textId="473432B4" w:rsidR="00394E26" w:rsidRPr="003D6EE4" w:rsidRDefault="005C2939" w:rsidP="001F4C7C">
            <w:pPr>
              <w:jc w:val="center"/>
            </w:pPr>
            <w:r w:rsidRPr="003D6EE4">
              <w:t>1</w:t>
            </w:r>
            <w:r w:rsidR="00BC4473" w:rsidRPr="003D6EE4">
              <w:t>1</w:t>
            </w:r>
          </w:p>
        </w:tc>
        <w:tc>
          <w:tcPr>
            <w:tcW w:w="992" w:type="dxa"/>
          </w:tcPr>
          <w:p w14:paraId="218A1DD4" w14:textId="286DAEF7" w:rsidR="00394E26" w:rsidRPr="001136EE" w:rsidRDefault="00870CDB" w:rsidP="001F4C7C">
            <w:pPr>
              <w:jc w:val="center"/>
              <w:rPr>
                <w:color w:val="000000"/>
              </w:rPr>
            </w:pPr>
            <w:r w:rsidRPr="001136EE">
              <w:rPr>
                <w:color w:val="000000"/>
              </w:rPr>
              <w:t>4</w:t>
            </w:r>
          </w:p>
        </w:tc>
        <w:tc>
          <w:tcPr>
            <w:tcW w:w="993" w:type="dxa"/>
          </w:tcPr>
          <w:p w14:paraId="4AA7083C" w14:textId="5EECD88F" w:rsidR="00394E26" w:rsidRPr="001136EE" w:rsidRDefault="00870CDB" w:rsidP="001F4C7C">
            <w:pPr>
              <w:jc w:val="center"/>
              <w:rPr>
                <w:color w:val="000000"/>
              </w:rPr>
            </w:pPr>
            <w:r w:rsidRPr="001136EE">
              <w:rPr>
                <w:color w:val="000000"/>
              </w:rPr>
              <w:t>2</w:t>
            </w:r>
          </w:p>
        </w:tc>
        <w:tc>
          <w:tcPr>
            <w:tcW w:w="1134" w:type="dxa"/>
          </w:tcPr>
          <w:p w14:paraId="04F3C4CF" w14:textId="3F3CDFA2" w:rsidR="00394E26" w:rsidRPr="001136EE" w:rsidRDefault="00870CDB" w:rsidP="001F4C7C">
            <w:pPr>
              <w:jc w:val="center"/>
              <w:rPr>
                <w:color w:val="000000"/>
              </w:rPr>
            </w:pPr>
            <w:r w:rsidRPr="001136EE">
              <w:rPr>
                <w:color w:val="000000"/>
              </w:rPr>
              <w:t>2</w:t>
            </w:r>
          </w:p>
        </w:tc>
        <w:tc>
          <w:tcPr>
            <w:tcW w:w="708" w:type="dxa"/>
          </w:tcPr>
          <w:p w14:paraId="16D1F8F7" w14:textId="5D2A6CCA" w:rsidR="00394E26" w:rsidRPr="001136EE" w:rsidRDefault="00870CDB" w:rsidP="001F4C7C">
            <w:pPr>
              <w:jc w:val="center"/>
              <w:rPr>
                <w:color w:val="000000"/>
              </w:rPr>
            </w:pPr>
            <w:r w:rsidRPr="001136EE">
              <w:rPr>
                <w:color w:val="000000"/>
              </w:rPr>
              <w:t>7</w:t>
            </w:r>
          </w:p>
        </w:tc>
        <w:tc>
          <w:tcPr>
            <w:tcW w:w="1560" w:type="dxa"/>
          </w:tcPr>
          <w:p w14:paraId="3C9CAE3B" w14:textId="77777777" w:rsidR="0007425B" w:rsidRPr="001136EE" w:rsidRDefault="0007425B" w:rsidP="0007425B">
            <w:pPr>
              <w:rPr>
                <w:color w:val="000000"/>
              </w:rPr>
            </w:pPr>
            <w:r w:rsidRPr="001136EE">
              <w:rPr>
                <w:color w:val="000000"/>
              </w:rPr>
              <w:t>Блиц-опрос.</w:t>
            </w:r>
          </w:p>
          <w:p w14:paraId="410F4AB6" w14:textId="77777777" w:rsidR="0007425B" w:rsidRPr="001136EE" w:rsidRDefault="0007425B" w:rsidP="0007425B">
            <w:pPr>
              <w:rPr>
                <w:color w:val="000000"/>
              </w:rPr>
            </w:pPr>
            <w:r w:rsidRPr="001136EE">
              <w:rPr>
                <w:color w:val="000000"/>
              </w:rPr>
              <w:t>Научная дискуссия.</w:t>
            </w:r>
          </w:p>
          <w:p w14:paraId="1048E550" w14:textId="4800970B" w:rsidR="00394E26" w:rsidRPr="001136EE" w:rsidRDefault="0007425B" w:rsidP="005C2939">
            <w:pPr>
              <w:rPr>
                <w:color w:val="000000"/>
              </w:rPr>
            </w:pPr>
            <w:r w:rsidRPr="001136EE">
              <w:rPr>
                <w:color w:val="000000"/>
              </w:rPr>
              <w:t>Круглый стол.</w:t>
            </w:r>
          </w:p>
        </w:tc>
      </w:tr>
      <w:tr w:rsidR="005C2939" w:rsidRPr="001136EE" w14:paraId="02D29789" w14:textId="77777777" w:rsidTr="00193C91">
        <w:tc>
          <w:tcPr>
            <w:tcW w:w="851" w:type="dxa"/>
          </w:tcPr>
          <w:p w14:paraId="5D1C8F4D" w14:textId="77777777" w:rsidR="00394E26" w:rsidRPr="001136EE" w:rsidRDefault="00394E26" w:rsidP="00EF5734">
            <w:pPr>
              <w:numPr>
                <w:ilvl w:val="0"/>
                <w:numId w:val="2"/>
              </w:numPr>
              <w:contextualSpacing/>
              <w:rPr>
                <w:color w:val="000000"/>
                <w:lang w:eastAsia="en-US"/>
              </w:rPr>
            </w:pPr>
          </w:p>
        </w:tc>
        <w:tc>
          <w:tcPr>
            <w:tcW w:w="2268" w:type="dxa"/>
          </w:tcPr>
          <w:p w14:paraId="2BB25910" w14:textId="09428150" w:rsidR="00394E26" w:rsidRPr="001136EE" w:rsidRDefault="00394E26" w:rsidP="001F4C7C">
            <w:r w:rsidRPr="001136EE">
              <w:t>Российская цивилизация как часть мирового сообщества.</w:t>
            </w:r>
          </w:p>
        </w:tc>
        <w:tc>
          <w:tcPr>
            <w:tcW w:w="992" w:type="dxa"/>
          </w:tcPr>
          <w:p w14:paraId="740F775A" w14:textId="12D51FBB" w:rsidR="00394E26" w:rsidRPr="003D6EE4" w:rsidRDefault="005C2939" w:rsidP="001F4C7C">
            <w:pPr>
              <w:jc w:val="center"/>
            </w:pPr>
            <w:r w:rsidRPr="003D6EE4">
              <w:t>1</w:t>
            </w:r>
            <w:r w:rsidR="00BC4473" w:rsidRPr="003D6EE4">
              <w:t>1</w:t>
            </w:r>
          </w:p>
        </w:tc>
        <w:tc>
          <w:tcPr>
            <w:tcW w:w="992" w:type="dxa"/>
          </w:tcPr>
          <w:p w14:paraId="1062AEE9" w14:textId="14414E83" w:rsidR="00394E26" w:rsidRPr="001136EE" w:rsidRDefault="00870CDB" w:rsidP="001F4C7C">
            <w:pPr>
              <w:jc w:val="center"/>
              <w:rPr>
                <w:color w:val="000000"/>
              </w:rPr>
            </w:pPr>
            <w:r w:rsidRPr="001136EE">
              <w:rPr>
                <w:color w:val="000000"/>
              </w:rPr>
              <w:t>4</w:t>
            </w:r>
          </w:p>
        </w:tc>
        <w:tc>
          <w:tcPr>
            <w:tcW w:w="993" w:type="dxa"/>
          </w:tcPr>
          <w:p w14:paraId="34DCD3D2" w14:textId="1D5C2318" w:rsidR="00394E26" w:rsidRPr="001136EE" w:rsidRDefault="00870CDB" w:rsidP="001F4C7C">
            <w:pPr>
              <w:jc w:val="center"/>
              <w:rPr>
                <w:color w:val="000000"/>
              </w:rPr>
            </w:pPr>
            <w:r w:rsidRPr="001136EE">
              <w:rPr>
                <w:color w:val="000000"/>
              </w:rPr>
              <w:t>2</w:t>
            </w:r>
          </w:p>
        </w:tc>
        <w:tc>
          <w:tcPr>
            <w:tcW w:w="1134" w:type="dxa"/>
          </w:tcPr>
          <w:p w14:paraId="16B6FB74" w14:textId="72BB1001" w:rsidR="00394E26" w:rsidRPr="001136EE" w:rsidRDefault="00870CDB" w:rsidP="001F4C7C">
            <w:pPr>
              <w:jc w:val="center"/>
              <w:rPr>
                <w:color w:val="000000"/>
              </w:rPr>
            </w:pPr>
            <w:r w:rsidRPr="001136EE">
              <w:rPr>
                <w:color w:val="000000"/>
              </w:rPr>
              <w:t>2</w:t>
            </w:r>
          </w:p>
        </w:tc>
        <w:tc>
          <w:tcPr>
            <w:tcW w:w="708" w:type="dxa"/>
          </w:tcPr>
          <w:p w14:paraId="04D954A8" w14:textId="3F9C6D0E" w:rsidR="00394E26" w:rsidRPr="001136EE" w:rsidRDefault="00870CDB" w:rsidP="001F4C7C">
            <w:pPr>
              <w:jc w:val="center"/>
              <w:rPr>
                <w:color w:val="000000"/>
              </w:rPr>
            </w:pPr>
            <w:r w:rsidRPr="001136EE">
              <w:rPr>
                <w:color w:val="000000"/>
              </w:rPr>
              <w:t>7</w:t>
            </w:r>
          </w:p>
        </w:tc>
        <w:tc>
          <w:tcPr>
            <w:tcW w:w="1560" w:type="dxa"/>
          </w:tcPr>
          <w:p w14:paraId="032FB81A" w14:textId="77777777" w:rsidR="0007425B" w:rsidRPr="001136EE" w:rsidRDefault="0007425B" w:rsidP="0007425B">
            <w:pPr>
              <w:rPr>
                <w:color w:val="000000"/>
              </w:rPr>
            </w:pPr>
            <w:r w:rsidRPr="001136EE">
              <w:rPr>
                <w:color w:val="000000"/>
              </w:rPr>
              <w:t>Блиц-опрос.</w:t>
            </w:r>
          </w:p>
          <w:p w14:paraId="686AA9AC" w14:textId="77777777" w:rsidR="0007425B" w:rsidRPr="001136EE" w:rsidRDefault="0007425B" w:rsidP="0007425B">
            <w:pPr>
              <w:rPr>
                <w:color w:val="000000"/>
              </w:rPr>
            </w:pPr>
            <w:r w:rsidRPr="001136EE">
              <w:rPr>
                <w:color w:val="000000"/>
              </w:rPr>
              <w:t>Научная дискуссия.</w:t>
            </w:r>
          </w:p>
          <w:p w14:paraId="20915766" w14:textId="59AF616D" w:rsidR="00394E26" w:rsidRPr="001136EE" w:rsidRDefault="0007425B" w:rsidP="005C2939">
            <w:pPr>
              <w:rPr>
                <w:color w:val="000000"/>
              </w:rPr>
            </w:pPr>
            <w:r w:rsidRPr="001136EE">
              <w:rPr>
                <w:color w:val="000000"/>
              </w:rPr>
              <w:t>Круглый стол.</w:t>
            </w:r>
          </w:p>
        </w:tc>
      </w:tr>
      <w:tr w:rsidR="005C2939" w:rsidRPr="001136EE" w14:paraId="7D590703" w14:textId="77777777" w:rsidTr="00193C91">
        <w:tc>
          <w:tcPr>
            <w:tcW w:w="851" w:type="dxa"/>
          </w:tcPr>
          <w:p w14:paraId="595F1F9F" w14:textId="77777777" w:rsidR="00394E26" w:rsidRPr="001136EE" w:rsidRDefault="00394E26" w:rsidP="00EF5734">
            <w:pPr>
              <w:numPr>
                <w:ilvl w:val="0"/>
                <w:numId w:val="2"/>
              </w:numPr>
              <w:contextualSpacing/>
              <w:rPr>
                <w:color w:val="000000"/>
                <w:lang w:eastAsia="en-US"/>
              </w:rPr>
            </w:pPr>
          </w:p>
        </w:tc>
        <w:tc>
          <w:tcPr>
            <w:tcW w:w="2268" w:type="dxa"/>
          </w:tcPr>
          <w:p w14:paraId="314CF89F" w14:textId="57677DA7" w:rsidR="00394E26" w:rsidRPr="001136EE" w:rsidRDefault="00394E26" w:rsidP="001F4C7C">
            <w:r w:rsidRPr="001136EE">
              <w:t>Векторы цивилизационного развития человечества в условиях цифровой революции: начало XXI века.</w:t>
            </w:r>
          </w:p>
        </w:tc>
        <w:tc>
          <w:tcPr>
            <w:tcW w:w="992" w:type="dxa"/>
          </w:tcPr>
          <w:p w14:paraId="70EAA7C7" w14:textId="3E746C08" w:rsidR="00394E26" w:rsidRPr="003D6EE4" w:rsidRDefault="005C2939" w:rsidP="001F4C7C">
            <w:pPr>
              <w:jc w:val="center"/>
            </w:pPr>
            <w:r w:rsidRPr="003D6EE4">
              <w:t>1</w:t>
            </w:r>
            <w:r w:rsidR="00BC4473" w:rsidRPr="003D6EE4">
              <w:t>1</w:t>
            </w:r>
          </w:p>
        </w:tc>
        <w:tc>
          <w:tcPr>
            <w:tcW w:w="992" w:type="dxa"/>
          </w:tcPr>
          <w:p w14:paraId="75336A16" w14:textId="5C85CE1E" w:rsidR="00394E26" w:rsidRPr="001136EE" w:rsidRDefault="00870CDB" w:rsidP="001F4C7C">
            <w:pPr>
              <w:jc w:val="center"/>
              <w:rPr>
                <w:color w:val="000000"/>
              </w:rPr>
            </w:pPr>
            <w:r w:rsidRPr="001136EE">
              <w:rPr>
                <w:color w:val="000000"/>
              </w:rPr>
              <w:t>4</w:t>
            </w:r>
          </w:p>
        </w:tc>
        <w:tc>
          <w:tcPr>
            <w:tcW w:w="993" w:type="dxa"/>
          </w:tcPr>
          <w:p w14:paraId="5079C44E" w14:textId="0D61F0B9" w:rsidR="00394E26" w:rsidRPr="001136EE" w:rsidRDefault="00870CDB" w:rsidP="001F4C7C">
            <w:pPr>
              <w:jc w:val="center"/>
              <w:rPr>
                <w:color w:val="000000"/>
              </w:rPr>
            </w:pPr>
            <w:r w:rsidRPr="001136EE">
              <w:rPr>
                <w:color w:val="000000"/>
              </w:rPr>
              <w:t>2</w:t>
            </w:r>
          </w:p>
        </w:tc>
        <w:tc>
          <w:tcPr>
            <w:tcW w:w="1134" w:type="dxa"/>
          </w:tcPr>
          <w:p w14:paraId="6A6CB6FB" w14:textId="015CB484" w:rsidR="00394E26" w:rsidRPr="001136EE" w:rsidRDefault="00870CDB" w:rsidP="001F4C7C">
            <w:pPr>
              <w:jc w:val="center"/>
              <w:rPr>
                <w:color w:val="000000"/>
              </w:rPr>
            </w:pPr>
            <w:r w:rsidRPr="001136EE">
              <w:rPr>
                <w:color w:val="000000"/>
              </w:rPr>
              <w:t>2</w:t>
            </w:r>
          </w:p>
        </w:tc>
        <w:tc>
          <w:tcPr>
            <w:tcW w:w="708" w:type="dxa"/>
          </w:tcPr>
          <w:p w14:paraId="67B4A26F" w14:textId="6F108C99" w:rsidR="00394E26" w:rsidRPr="001136EE" w:rsidRDefault="00870CDB" w:rsidP="001F4C7C">
            <w:pPr>
              <w:jc w:val="center"/>
              <w:rPr>
                <w:color w:val="000000"/>
              </w:rPr>
            </w:pPr>
            <w:r w:rsidRPr="001136EE">
              <w:rPr>
                <w:color w:val="000000"/>
              </w:rPr>
              <w:t>7</w:t>
            </w:r>
          </w:p>
        </w:tc>
        <w:tc>
          <w:tcPr>
            <w:tcW w:w="1560" w:type="dxa"/>
          </w:tcPr>
          <w:p w14:paraId="089B2DD7" w14:textId="77777777" w:rsidR="0007425B" w:rsidRPr="001136EE" w:rsidRDefault="0007425B" w:rsidP="0007425B">
            <w:pPr>
              <w:rPr>
                <w:color w:val="000000"/>
              </w:rPr>
            </w:pPr>
            <w:r w:rsidRPr="001136EE">
              <w:rPr>
                <w:color w:val="000000"/>
              </w:rPr>
              <w:t>Блиц-опрос.</w:t>
            </w:r>
          </w:p>
          <w:p w14:paraId="0BECC837" w14:textId="77777777" w:rsidR="0007425B" w:rsidRPr="001136EE" w:rsidRDefault="0007425B" w:rsidP="0007425B">
            <w:pPr>
              <w:rPr>
                <w:color w:val="000000"/>
              </w:rPr>
            </w:pPr>
            <w:r w:rsidRPr="001136EE">
              <w:rPr>
                <w:color w:val="000000"/>
              </w:rPr>
              <w:t>Научная дискуссия.</w:t>
            </w:r>
          </w:p>
          <w:p w14:paraId="17C861B4" w14:textId="38398A09" w:rsidR="00394E26" w:rsidRPr="001136EE" w:rsidRDefault="0007425B" w:rsidP="005C2939">
            <w:pPr>
              <w:rPr>
                <w:color w:val="000000"/>
              </w:rPr>
            </w:pPr>
            <w:r w:rsidRPr="001136EE">
              <w:rPr>
                <w:color w:val="000000"/>
              </w:rPr>
              <w:t>Круглый стол.</w:t>
            </w:r>
          </w:p>
        </w:tc>
      </w:tr>
      <w:bookmarkEnd w:id="26"/>
      <w:tr w:rsidR="005C2939" w:rsidRPr="001136EE" w14:paraId="5F55D72B" w14:textId="77777777" w:rsidTr="00193C91">
        <w:tc>
          <w:tcPr>
            <w:tcW w:w="851" w:type="dxa"/>
          </w:tcPr>
          <w:p w14:paraId="1645B2EE" w14:textId="77777777" w:rsidR="0076344E" w:rsidRPr="001136EE" w:rsidRDefault="0076344E" w:rsidP="001F4C7C">
            <w:pPr>
              <w:rPr>
                <w:color w:val="000000"/>
              </w:rPr>
            </w:pPr>
          </w:p>
        </w:tc>
        <w:tc>
          <w:tcPr>
            <w:tcW w:w="2268" w:type="dxa"/>
          </w:tcPr>
          <w:p w14:paraId="0AEE06AB" w14:textId="77777777" w:rsidR="0076344E" w:rsidRPr="001136EE" w:rsidRDefault="0076344E" w:rsidP="001F4C7C">
            <w:pPr>
              <w:rPr>
                <w:color w:val="000000"/>
              </w:rPr>
            </w:pPr>
            <w:r w:rsidRPr="001136EE">
              <w:rPr>
                <w:color w:val="000000"/>
              </w:rPr>
              <w:t xml:space="preserve"> В целом по дисциплине  </w:t>
            </w:r>
          </w:p>
        </w:tc>
        <w:tc>
          <w:tcPr>
            <w:tcW w:w="992" w:type="dxa"/>
          </w:tcPr>
          <w:p w14:paraId="6882760E" w14:textId="5D9C5C9B" w:rsidR="0076344E" w:rsidRPr="001136EE" w:rsidRDefault="002F15B6" w:rsidP="001F4C7C">
            <w:pPr>
              <w:jc w:val="center"/>
              <w:rPr>
                <w:b/>
                <w:color w:val="000000"/>
              </w:rPr>
            </w:pPr>
            <w:r w:rsidRPr="001136EE">
              <w:rPr>
                <w:b/>
                <w:color w:val="000000"/>
              </w:rPr>
              <w:t>180</w:t>
            </w:r>
          </w:p>
        </w:tc>
        <w:tc>
          <w:tcPr>
            <w:tcW w:w="992" w:type="dxa"/>
          </w:tcPr>
          <w:p w14:paraId="6FF7F02B" w14:textId="04348C30" w:rsidR="0076344E" w:rsidRPr="001136EE" w:rsidRDefault="0076344E" w:rsidP="001F4C7C">
            <w:pPr>
              <w:jc w:val="center"/>
              <w:rPr>
                <w:b/>
                <w:color w:val="000000"/>
                <w:lang w:val="en-US"/>
              </w:rPr>
            </w:pPr>
            <w:r w:rsidRPr="001136EE">
              <w:rPr>
                <w:b/>
                <w:color w:val="000000"/>
                <w:lang w:val="en-US"/>
              </w:rPr>
              <w:t>68</w:t>
            </w:r>
          </w:p>
        </w:tc>
        <w:tc>
          <w:tcPr>
            <w:tcW w:w="993" w:type="dxa"/>
          </w:tcPr>
          <w:p w14:paraId="15C58FD8" w14:textId="4B7F4D61" w:rsidR="0076344E" w:rsidRPr="001136EE" w:rsidRDefault="0076344E" w:rsidP="001F4C7C">
            <w:pPr>
              <w:jc w:val="center"/>
              <w:rPr>
                <w:b/>
                <w:color w:val="000000"/>
                <w:lang w:val="en-US"/>
              </w:rPr>
            </w:pPr>
            <w:r w:rsidRPr="001136EE">
              <w:rPr>
                <w:b/>
                <w:color w:val="000000"/>
                <w:lang w:val="en-US"/>
              </w:rPr>
              <w:t>34</w:t>
            </w:r>
          </w:p>
        </w:tc>
        <w:tc>
          <w:tcPr>
            <w:tcW w:w="1134" w:type="dxa"/>
          </w:tcPr>
          <w:p w14:paraId="4FE5FCA7" w14:textId="594C71DA" w:rsidR="0076344E" w:rsidRPr="001136EE" w:rsidRDefault="0076344E" w:rsidP="001F4C7C">
            <w:pPr>
              <w:jc w:val="center"/>
              <w:rPr>
                <w:b/>
                <w:color w:val="000000"/>
              </w:rPr>
            </w:pPr>
            <w:r w:rsidRPr="001136EE">
              <w:rPr>
                <w:b/>
                <w:color w:val="000000"/>
                <w:lang w:val="en-US"/>
              </w:rPr>
              <w:t>34</w:t>
            </w:r>
          </w:p>
        </w:tc>
        <w:tc>
          <w:tcPr>
            <w:tcW w:w="708" w:type="dxa"/>
          </w:tcPr>
          <w:p w14:paraId="23D7D662" w14:textId="77777777" w:rsidR="0076344E" w:rsidRPr="001136EE" w:rsidRDefault="0076344E" w:rsidP="001F4C7C">
            <w:pPr>
              <w:jc w:val="center"/>
              <w:rPr>
                <w:b/>
                <w:color w:val="000000"/>
                <w:lang w:val="en-US"/>
              </w:rPr>
            </w:pPr>
            <w:r w:rsidRPr="001136EE">
              <w:rPr>
                <w:b/>
                <w:color w:val="000000"/>
                <w:lang w:val="en-US"/>
              </w:rPr>
              <w:t>112</w:t>
            </w:r>
          </w:p>
          <w:p w14:paraId="451A75F3" w14:textId="5C5A0C0A" w:rsidR="0076344E" w:rsidRPr="001136EE" w:rsidRDefault="0076344E" w:rsidP="001F4C7C">
            <w:pPr>
              <w:jc w:val="center"/>
              <w:rPr>
                <w:b/>
                <w:color w:val="000000"/>
              </w:rPr>
            </w:pPr>
          </w:p>
        </w:tc>
        <w:tc>
          <w:tcPr>
            <w:tcW w:w="1560" w:type="dxa"/>
          </w:tcPr>
          <w:p w14:paraId="232BB89B" w14:textId="55D63FC0" w:rsidR="0076344E" w:rsidRPr="001136EE" w:rsidRDefault="0076344E" w:rsidP="00EE4C4D">
            <w:pPr>
              <w:rPr>
                <w:color w:val="000000"/>
              </w:rPr>
            </w:pPr>
            <w:r w:rsidRPr="001136EE">
              <w:t xml:space="preserve">Согласно учебному плану: </w:t>
            </w:r>
            <w:r w:rsidR="0007425B" w:rsidRPr="001136EE">
              <w:rPr>
                <w:color w:val="000000"/>
              </w:rPr>
              <w:t>Домашнее творческое задание.</w:t>
            </w:r>
          </w:p>
        </w:tc>
      </w:tr>
      <w:tr w:rsidR="005C2939" w:rsidRPr="001136EE" w14:paraId="4C944BC8" w14:textId="77777777" w:rsidTr="00193C91">
        <w:tc>
          <w:tcPr>
            <w:tcW w:w="851" w:type="dxa"/>
          </w:tcPr>
          <w:p w14:paraId="7B2C63AF" w14:textId="77777777" w:rsidR="0076344E" w:rsidRPr="001136EE" w:rsidRDefault="0076344E" w:rsidP="001F4C7C">
            <w:pPr>
              <w:rPr>
                <w:color w:val="000000"/>
              </w:rPr>
            </w:pPr>
          </w:p>
        </w:tc>
        <w:tc>
          <w:tcPr>
            <w:tcW w:w="2268" w:type="dxa"/>
          </w:tcPr>
          <w:p w14:paraId="3683ED41" w14:textId="77777777" w:rsidR="00193C91" w:rsidRDefault="00193C91" w:rsidP="001F4C7C">
            <w:pPr>
              <w:rPr>
                <w:color w:val="000000"/>
              </w:rPr>
            </w:pPr>
          </w:p>
          <w:p w14:paraId="1FDB7231" w14:textId="77777777" w:rsidR="0076344E" w:rsidRDefault="0076344E" w:rsidP="001F4C7C">
            <w:pPr>
              <w:rPr>
                <w:color w:val="000000"/>
              </w:rPr>
            </w:pPr>
            <w:r w:rsidRPr="001136EE">
              <w:rPr>
                <w:color w:val="000000"/>
              </w:rPr>
              <w:t>Итого %</w:t>
            </w:r>
          </w:p>
          <w:p w14:paraId="70F93352" w14:textId="74A2AD33" w:rsidR="00193C91" w:rsidRPr="001136EE" w:rsidRDefault="00193C91" w:rsidP="001F4C7C">
            <w:pPr>
              <w:rPr>
                <w:color w:val="000000"/>
              </w:rPr>
            </w:pPr>
          </w:p>
        </w:tc>
        <w:tc>
          <w:tcPr>
            <w:tcW w:w="992" w:type="dxa"/>
          </w:tcPr>
          <w:p w14:paraId="51CFB4E2" w14:textId="77777777" w:rsidR="00193C91" w:rsidRDefault="00193C91" w:rsidP="001F4C7C">
            <w:pPr>
              <w:jc w:val="center"/>
              <w:rPr>
                <w:b/>
              </w:rPr>
            </w:pPr>
          </w:p>
          <w:p w14:paraId="2332CFA5" w14:textId="7E31A68F" w:rsidR="0076344E" w:rsidRPr="001136EE" w:rsidRDefault="0076344E" w:rsidP="001F4C7C">
            <w:pPr>
              <w:jc w:val="center"/>
              <w:rPr>
                <w:b/>
                <w:color w:val="0070C0"/>
              </w:rPr>
            </w:pPr>
            <w:r w:rsidRPr="001136EE">
              <w:rPr>
                <w:b/>
              </w:rPr>
              <w:t>100</w:t>
            </w:r>
          </w:p>
        </w:tc>
        <w:tc>
          <w:tcPr>
            <w:tcW w:w="992" w:type="dxa"/>
          </w:tcPr>
          <w:p w14:paraId="4B48B2D7" w14:textId="77777777" w:rsidR="00193C91" w:rsidRDefault="00193C91" w:rsidP="001F4C7C">
            <w:pPr>
              <w:jc w:val="center"/>
              <w:rPr>
                <w:b/>
              </w:rPr>
            </w:pPr>
          </w:p>
          <w:p w14:paraId="6F54B458" w14:textId="285B2289" w:rsidR="0076344E" w:rsidRPr="001136EE" w:rsidRDefault="00870CDB" w:rsidP="001F4C7C">
            <w:pPr>
              <w:jc w:val="center"/>
              <w:rPr>
                <w:b/>
                <w:color w:val="FF0000"/>
              </w:rPr>
            </w:pPr>
            <w:r w:rsidRPr="001136EE">
              <w:rPr>
                <w:b/>
              </w:rPr>
              <w:t>37,8</w:t>
            </w:r>
          </w:p>
        </w:tc>
        <w:tc>
          <w:tcPr>
            <w:tcW w:w="993" w:type="dxa"/>
          </w:tcPr>
          <w:p w14:paraId="43A7A127" w14:textId="77777777" w:rsidR="00193C91" w:rsidRDefault="00193C91" w:rsidP="001F4C7C">
            <w:pPr>
              <w:jc w:val="center"/>
              <w:rPr>
                <w:b/>
              </w:rPr>
            </w:pPr>
          </w:p>
          <w:p w14:paraId="1F979825" w14:textId="3F01D07A" w:rsidR="0076344E" w:rsidRPr="00E5695D" w:rsidRDefault="00E5695D" w:rsidP="001F4C7C">
            <w:pPr>
              <w:jc w:val="center"/>
              <w:rPr>
                <w:b/>
                <w:color w:val="FF0000"/>
              </w:rPr>
            </w:pPr>
            <w:r w:rsidRPr="00193C91">
              <w:rPr>
                <w:b/>
              </w:rPr>
              <w:t>50</w:t>
            </w:r>
          </w:p>
        </w:tc>
        <w:tc>
          <w:tcPr>
            <w:tcW w:w="1134" w:type="dxa"/>
          </w:tcPr>
          <w:p w14:paraId="342ECEE3" w14:textId="77777777" w:rsidR="00193C91" w:rsidRDefault="00193C91" w:rsidP="001F4C7C">
            <w:pPr>
              <w:jc w:val="center"/>
              <w:rPr>
                <w:b/>
              </w:rPr>
            </w:pPr>
          </w:p>
          <w:p w14:paraId="49A44BA0" w14:textId="10DE1DED" w:rsidR="0076344E" w:rsidRPr="00E5695D" w:rsidRDefault="00E5695D" w:rsidP="001F4C7C">
            <w:pPr>
              <w:jc w:val="center"/>
              <w:rPr>
                <w:b/>
                <w:color w:val="FF0000"/>
              </w:rPr>
            </w:pPr>
            <w:r w:rsidRPr="00193C91">
              <w:rPr>
                <w:b/>
              </w:rPr>
              <w:t>50</w:t>
            </w:r>
          </w:p>
        </w:tc>
        <w:tc>
          <w:tcPr>
            <w:tcW w:w="708" w:type="dxa"/>
          </w:tcPr>
          <w:p w14:paraId="25EC4869" w14:textId="77777777" w:rsidR="00193C91" w:rsidRDefault="00193C91" w:rsidP="00200F38">
            <w:pPr>
              <w:jc w:val="center"/>
              <w:rPr>
                <w:b/>
              </w:rPr>
            </w:pPr>
          </w:p>
          <w:p w14:paraId="3EF61B35" w14:textId="02C3A061" w:rsidR="0076344E" w:rsidRPr="001136EE" w:rsidRDefault="00870CDB" w:rsidP="00200F38">
            <w:pPr>
              <w:jc w:val="center"/>
              <w:rPr>
                <w:b/>
                <w:color w:val="FF0000"/>
              </w:rPr>
            </w:pPr>
            <w:r w:rsidRPr="001136EE">
              <w:rPr>
                <w:b/>
              </w:rPr>
              <w:t>62,2</w:t>
            </w:r>
          </w:p>
        </w:tc>
        <w:tc>
          <w:tcPr>
            <w:tcW w:w="1560" w:type="dxa"/>
          </w:tcPr>
          <w:p w14:paraId="027E912E" w14:textId="24B04AA8" w:rsidR="0076344E" w:rsidRPr="001136EE" w:rsidRDefault="0076344E" w:rsidP="001F4C7C">
            <w:pPr>
              <w:rPr>
                <w:color w:val="000000"/>
              </w:rPr>
            </w:pPr>
          </w:p>
        </w:tc>
      </w:tr>
    </w:tbl>
    <w:p w14:paraId="435AADDC" w14:textId="77777777" w:rsidR="0057637C" w:rsidRPr="00193C91" w:rsidRDefault="0057637C" w:rsidP="0057637C">
      <w:pPr>
        <w:jc w:val="both"/>
        <w:rPr>
          <w:b/>
          <w:bCs/>
          <w:sz w:val="28"/>
          <w:szCs w:val="28"/>
        </w:rPr>
      </w:pPr>
    </w:p>
    <w:p w14:paraId="08CC9FD3" w14:textId="6062E98A" w:rsidR="0057637C" w:rsidRPr="00193C91" w:rsidRDefault="0057637C" w:rsidP="0057637C">
      <w:pPr>
        <w:pStyle w:val="a4"/>
        <w:jc w:val="both"/>
        <w:rPr>
          <w:szCs w:val="28"/>
        </w:rPr>
      </w:pPr>
      <w:r w:rsidRPr="00193C91">
        <w:rPr>
          <w:b/>
          <w:szCs w:val="28"/>
        </w:rPr>
        <w:t>5.3. Содержание семинаров, практических занятий</w:t>
      </w:r>
      <w:r w:rsidRPr="00193C91">
        <w:rPr>
          <w:b/>
          <w:szCs w:val="28"/>
          <w:lang w:val="ru-RU"/>
        </w:rPr>
        <w:t xml:space="preserve"> </w:t>
      </w:r>
    </w:p>
    <w:p w14:paraId="2D1C1F65" w14:textId="54719A5A" w:rsidR="0057637C" w:rsidRPr="001136EE" w:rsidRDefault="0057637C" w:rsidP="0057637C">
      <w:pPr>
        <w:pStyle w:val="a4"/>
        <w:ind w:firstLine="709"/>
        <w:jc w:val="right"/>
        <w:rPr>
          <w:sz w:val="24"/>
          <w:szCs w:val="24"/>
          <w:lang w:val="ru-RU"/>
        </w:rPr>
      </w:pPr>
      <w:r w:rsidRPr="001136EE">
        <w:rPr>
          <w:sz w:val="24"/>
          <w:szCs w:val="24"/>
          <w:lang w:val="ru-RU"/>
        </w:rPr>
        <w:t>Т</w:t>
      </w:r>
      <w:r w:rsidR="00993788" w:rsidRPr="001136EE">
        <w:rPr>
          <w:sz w:val="24"/>
          <w:szCs w:val="24"/>
          <w:lang w:val="ru-RU"/>
        </w:rPr>
        <w:t>аблица</w:t>
      </w:r>
      <w:r w:rsidRPr="001136EE">
        <w:rPr>
          <w:sz w:val="24"/>
          <w:szCs w:val="24"/>
        </w:rPr>
        <w:t xml:space="preserve"> </w:t>
      </w:r>
      <w:r w:rsidRPr="001136EE">
        <w:rPr>
          <w:sz w:val="24"/>
          <w:szCs w:val="24"/>
          <w:lang w:val="ru-RU"/>
        </w:rPr>
        <w:t>3</w:t>
      </w:r>
    </w:p>
    <w:p w14:paraId="1A98C95D" w14:textId="77777777" w:rsidR="00993788" w:rsidRPr="00993788" w:rsidRDefault="00993788" w:rsidP="0057637C">
      <w:pPr>
        <w:pStyle w:val="a4"/>
        <w:ind w:firstLine="709"/>
        <w:jc w:val="right"/>
        <w:rPr>
          <w:szCs w:val="28"/>
          <w:lang w:val="ru-RU"/>
        </w:rPr>
      </w:pPr>
    </w:p>
    <w:tbl>
      <w:tblPr>
        <w:tblStyle w:val="aa"/>
        <w:tblW w:w="9498" w:type="dxa"/>
        <w:tblInd w:w="-5" w:type="dxa"/>
        <w:tblLayout w:type="fixed"/>
        <w:tblLook w:val="04A0" w:firstRow="1" w:lastRow="0" w:firstColumn="1" w:lastColumn="0" w:noHBand="0" w:noVBand="1"/>
      </w:tblPr>
      <w:tblGrid>
        <w:gridCol w:w="1843"/>
        <w:gridCol w:w="5528"/>
        <w:gridCol w:w="2127"/>
      </w:tblGrid>
      <w:tr w:rsidR="0057637C" w:rsidRPr="000C4629" w14:paraId="19751732" w14:textId="77777777" w:rsidTr="00F11CBC">
        <w:tc>
          <w:tcPr>
            <w:tcW w:w="1843" w:type="dxa"/>
          </w:tcPr>
          <w:p w14:paraId="6F0419CF" w14:textId="77777777" w:rsidR="0057637C" w:rsidRPr="00025270" w:rsidRDefault="0057637C" w:rsidP="00BC4473">
            <w:pPr>
              <w:pStyle w:val="a4"/>
              <w:jc w:val="both"/>
              <w:rPr>
                <w:b/>
                <w:sz w:val="24"/>
                <w:szCs w:val="24"/>
                <w:lang w:val="en-US" w:eastAsia="en-US"/>
              </w:rPr>
            </w:pPr>
            <w:proofErr w:type="spellStart"/>
            <w:r w:rsidRPr="00025270">
              <w:rPr>
                <w:b/>
                <w:sz w:val="24"/>
                <w:szCs w:val="24"/>
                <w:lang w:val="en-US" w:eastAsia="en-US"/>
              </w:rPr>
              <w:t>Наименование</w:t>
            </w:r>
            <w:proofErr w:type="spellEnd"/>
            <w:r w:rsidRPr="00025270">
              <w:rPr>
                <w:b/>
                <w:sz w:val="24"/>
                <w:szCs w:val="24"/>
                <w:lang w:val="en-US" w:eastAsia="en-US"/>
              </w:rPr>
              <w:t xml:space="preserve"> </w:t>
            </w:r>
            <w:proofErr w:type="spellStart"/>
            <w:r w:rsidRPr="00025270">
              <w:rPr>
                <w:b/>
                <w:sz w:val="24"/>
                <w:szCs w:val="24"/>
                <w:lang w:val="en-US" w:eastAsia="en-US"/>
              </w:rPr>
              <w:t>тем</w:t>
            </w:r>
            <w:proofErr w:type="spellEnd"/>
            <w:r w:rsidRPr="00025270">
              <w:rPr>
                <w:b/>
                <w:sz w:val="24"/>
                <w:szCs w:val="24"/>
                <w:lang w:val="en-US" w:eastAsia="en-US"/>
              </w:rPr>
              <w:t xml:space="preserve"> (</w:t>
            </w:r>
            <w:proofErr w:type="spellStart"/>
            <w:r w:rsidRPr="00025270">
              <w:rPr>
                <w:b/>
                <w:sz w:val="24"/>
                <w:szCs w:val="24"/>
                <w:lang w:val="en-US" w:eastAsia="en-US"/>
              </w:rPr>
              <w:t>разделов</w:t>
            </w:r>
            <w:proofErr w:type="spellEnd"/>
            <w:r w:rsidRPr="00025270">
              <w:rPr>
                <w:b/>
                <w:sz w:val="24"/>
                <w:szCs w:val="24"/>
                <w:lang w:val="en-US" w:eastAsia="en-US"/>
              </w:rPr>
              <w:t xml:space="preserve">) </w:t>
            </w:r>
            <w:proofErr w:type="spellStart"/>
            <w:r w:rsidRPr="00025270">
              <w:rPr>
                <w:b/>
                <w:sz w:val="24"/>
                <w:szCs w:val="24"/>
                <w:lang w:val="en-US" w:eastAsia="en-US"/>
              </w:rPr>
              <w:t>дисциплины</w:t>
            </w:r>
            <w:proofErr w:type="spellEnd"/>
          </w:p>
          <w:p w14:paraId="2AED32F2" w14:textId="253B4CF5" w:rsidR="00993788" w:rsidRPr="00025270" w:rsidRDefault="00993788" w:rsidP="00BC4473">
            <w:pPr>
              <w:pStyle w:val="a4"/>
              <w:jc w:val="both"/>
              <w:rPr>
                <w:sz w:val="24"/>
                <w:szCs w:val="24"/>
              </w:rPr>
            </w:pPr>
          </w:p>
        </w:tc>
        <w:tc>
          <w:tcPr>
            <w:tcW w:w="5528" w:type="dxa"/>
          </w:tcPr>
          <w:p w14:paraId="68C82BCD" w14:textId="77777777" w:rsidR="0057637C" w:rsidRPr="00025270" w:rsidRDefault="0057637C" w:rsidP="00BC4473">
            <w:pPr>
              <w:pStyle w:val="a4"/>
              <w:jc w:val="both"/>
              <w:rPr>
                <w:sz w:val="24"/>
                <w:szCs w:val="24"/>
              </w:rPr>
            </w:pPr>
            <w:r w:rsidRPr="00025270">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127" w:type="dxa"/>
          </w:tcPr>
          <w:p w14:paraId="62455906" w14:textId="77777777" w:rsidR="0057637C" w:rsidRPr="000C4629" w:rsidRDefault="0057637C" w:rsidP="00BC4473">
            <w:pPr>
              <w:pStyle w:val="a4"/>
              <w:jc w:val="left"/>
              <w:rPr>
                <w:sz w:val="24"/>
                <w:szCs w:val="24"/>
              </w:rPr>
            </w:pPr>
            <w:proofErr w:type="spellStart"/>
            <w:r w:rsidRPr="000C4629">
              <w:rPr>
                <w:b/>
                <w:sz w:val="24"/>
                <w:szCs w:val="24"/>
                <w:lang w:val="en-US" w:eastAsia="en-US"/>
              </w:rPr>
              <w:t>Формы</w:t>
            </w:r>
            <w:proofErr w:type="spellEnd"/>
            <w:r w:rsidRPr="000C4629">
              <w:rPr>
                <w:b/>
                <w:sz w:val="24"/>
                <w:szCs w:val="24"/>
                <w:lang w:val="en-US" w:eastAsia="en-US"/>
              </w:rPr>
              <w:t xml:space="preserve"> </w:t>
            </w:r>
            <w:proofErr w:type="spellStart"/>
            <w:r w:rsidRPr="000C4629">
              <w:rPr>
                <w:b/>
                <w:sz w:val="24"/>
                <w:szCs w:val="24"/>
                <w:lang w:val="en-US" w:eastAsia="en-US"/>
              </w:rPr>
              <w:t>проведения</w:t>
            </w:r>
            <w:proofErr w:type="spellEnd"/>
            <w:r w:rsidRPr="000C4629">
              <w:rPr>
                <w:b/>
                <w:sz w:val="24"/>
                <w:szCs w:val="24"/>
                <w:lang w:val="en-US" w:eastAsia="en-US"/>
              </w:rPr>
              <w:t xml:space="preserve"> </w:t>
            </w:r>
            <w:r>
              <w:rPr>
                <w:b/>
                <w:sz w:val="24"/>
                <w:szCs w:val="24"/>
                <w:lang w:val="ru-RU" w:eastAsia="en-US"/>
              </w:rPr>
              <w:t>з</w:t>
            </w:r>
            <w:proofErr w:type="spellStart"/>
            <w:r w:rsidRPr="000C4629">
              <w:rPr>
                <w:b/>
                <w:sz w:val="24"/>
                <w:szCs w:val="24"/>
                <w:lang w:val="en-US" w:eastAsia="en-US"/>
              </w:rPr>
              <w:t>анятий</w:t>
            </w:r>
            <w:proofErr w:type="spellEnd"/>
          </w:p>
        </w:tc>
      </w:tr>
      <w:tr w:rsidR="005C2939" w:rsidRPr="000C4629" w14:paraId="4AEA068D" w14:textId="77777777" w:rsidTr="00F11CBC">
        <w:tc>
          <w:tcPr>
            <w:tcW w:w="1843" w:type="dxa"/>
          </w:tcPr>
          <w:p w14:paraId="3C078EBD" w14:textId="4DB0CC6A" w:rsidR="005C2939" w:rsidRPr="00025270" w:rsidRDefault="00CC7A95" w:rsidP="005C2939">
            <w:pPr>
              <w:pStyle w:val="a4"/>
              <w:jc w:val="both"/>
              <w:rPr>
                <w:sz w:val="24"/>
                <w:szCs w:val="24"/>
              </w:rPr>
            </w:pPr>
            <w:r w:rsidRPr="00025270">
              <w:rPr>
                <w:sz w:val="24"/>
                <w:szCs w:val="24"/>
                <w:lang w:val="ru-RU"/>
              </w:rPr>
              <w:t xml:space="preserve">Тема 1. </w:t>
            </w:r>
            <w:r w:rsidR="005C2939" w:rsidRPr="00025270">
              <w:rPr>
                <w:sz w:val="24"/>
                <w:szCs w:val="24"/>
              </w:rPr>
              <w:t>Истори</w:t>
            </w:r>
            <w:r w:rsidR="004B21F8">
              <w:rPr>
                <w:sz w:val="24"/>
                <w:szCs w:val="24"/>
                <w:lang w:val="ru-RU"/>
              </w:rPr>
              <w:t>я</w:t>
            </w:r>
            <w:r w:rsidR="005C2939" w:rsidRPr="00025270">
              <w:rPr>
                <w:sz w:val="24"/>
                <w:szCs w:val="24"/>
              </w:rPr>
              <w:t xml:space="preserve"> мировых цивилизаций как раздел исторической науки: предмет, задачи, функции, значение.</w:t>
            </w:r>
          </w:p>
        </w:tc>
        <w:tc>
          <w:tcPr>
            <w:tcW w:w="5528" w:type="dxa"/>
          </w:tcPr>
          <w:p w14:paraId="0B608CD2" w14:textId="1695E6EE" w:rsidR="00BA176C" w:rsidRPr="00025270" w:rsidRDefault="00BA176C" w:rsidP="005C2939">
            <w:pPr>
              <w:pStyle w:val="a4"/>
              <w:jc w:val="both"/>
              <w:rPr>
                <w:bCs/>
                <w:sz w:val="24"/>
                <w:szCs w:val="24"/>
              </w:rPr>
            </w:pPr>
            <w:r w:rsidRPr="00025270">
              <w:rPr>
                <w:b/>
                <w:sz w:val="24"/>
                <w:szCs w:val="24"/>
                <w:lang w:eastAsia="en-US"/>
              </w:rPr>
              <w:t>Перечень вопросов</w:t>
            </w:r>
          </w:p>
          <w:p w14:paraId="5BC864A6" w14:textId="12071541" w:rsidR="0012396B" w:rsidRPr="00025270" w:rsidRDefault="0012396B" w:rsidP="005C2939">
            <w:pPr>
              <w:pStyle w:val="a4"/>
              <w:jc w:val="both"/>
              <w:rPr>
                <w:bCs/>
                <w:sz w:val="24"/>
                <w:szCs w:val="24"/>
                <w:lang w:val="ru-RU"/>
              </w:rPr>
            </w:pPr>
            <w:r w:rsidRPr="00025270">
              <w:rPr>
                <w:bCs/>
                <w:sz w:val="24"/>
                <w:szCs w:val="24"/>
                <w:lang w:val="ru-RU"/>
              </w:rPr>
              <w:t xml:space="preserve">1. Предмет, функции и задачи дисциплины «История мировых цивилизаций». </w:t>
            </w:r>
          </w:p>
          <w:p w14:paraId="33FC055A" w14:textId="77777777" w:rsidR="000827B8" w:rsidRPr="00025270" w:rsidRDefault="0012396B" w:rsidP="005C2939">
            <w:pPr>
              <w:pStyle w:val="a4"/>
              <w:jc w:val="both"/>
              <w:rPr>
                <w:bCs/>
                <w:sz w:val="24"/>
                <w:szCs w:val="24"/>
                <w:lang w:val="ru-RU"/>
              </w:rPr>
            </w:pPr>
            <w:r w:rsidRPr="00025270">
              <w:rPr>
                <w:bCs/>
                <w:sz w:val="24"/>
                <w:szCs w:val="24"/>
                <w:lang w:val="ru-RU"/>
              </w:rPr>
              <w:t xml:space="preserve">2. Место истории мировых цивилизаций в системе специальных, вспомогательных и смежных исторических наук. </w:t>
            </w:r>
          </w:p>
          <w:p w14:paraId="12416633" w14:textId="224A47FE" w:rsidR="000827B8" w:rsidRPr="00025270" w:rsidRDefault="000827B8" w:rsidP="005C2939">
            <w:pPr>
              <w:pStyle w:val="a4"/>
              <w:jc w:val="both"/>
              <w:rPr>
                <w:bCs/>
                <w:sz w:val="24"/>
                <w:szCs w:val="24"/>
                <w:lang w:val="ru-RU"/>
              </w:rPr>
            </w:pPr>
            <w:r w:rsidRPr="00025270">
              <w:rPr>
                <w:bCs/>
                <w:sz w:val="24"/>
                <w:szCs w:val="24"/>
                <w:lang w:val="ru-RU"/>
              </w:rPr>
              <w:t xml:space="preserve">3. </w:t>
            </w:r>
            <w:r w:rsidR="0012396B" w:rsidRPr="00025270">
              <w:rPr>
                <w:bCs/>
                <w:sz w:val="24"/>
                <w:szCs w:val="24"/>
                <w:lang w:val="ru-RU"/>
              </w:rPr>
              <w:t>Историография истории мировых цивилизаций</w:t>
            </w:r>
            <w:r w:rsidR="00D34834" w:rsidRPr="00025270">
              <w:rPr>
                <w:bCs/>
                <w:sz w:val="24"/>
                <w:szCs w:val="24"/>
                <w:lang w:val="ru-RU"/>
              </w:rPr>
              <w:t>,</w:t>
            </w:r>
            <w:r w:rsidR="0012396B" w:rsidRPr="00025270">
              <w:rPr>
                <w:bCs/>
                <w:sz w:val="24"/>
                <w:szCs w:val="24"/>
                <w:lang w:val="ru-RU"/>
              </w:rPr>
              <w:t xml:space="preserve"> тематика и эволюция исторических исследований во времени и пространстве. </w:t>
            </w:r>
          </w:p>
          <w:p w14:paraId="19EE1C96" w14:textId="381606A3" w:rsidR="00AB42B1" w:rsidRPr="00025270" w:rsidRDefault="00AB42B1" w:rsidP="005C2939">
            <w:pPr>
              <w:pStyle w:val="a4"/>
              <w:jc w:val="both"/>
              <w:rPr>
                <w:b/>
                <w:bCs/>
                <w:sz w:val="24"/>
                <w:szCs w:val="24"/>
                <w:lang w:val="ru-RU"/>
              </w:rPr>
            </w:pPr>
            <w:r w:rsidRPr="00025270">
              <w:rPr>
                <w:b/>
                <w:bCs/>
                <w:sz w:val="24"/>
                <w:szCs w:val="24"/>
              </w:rPr>
              <w:t>Рекомендуемые источники из разделов 8</w:t>
            </w:r>
            <w:r w:rsidR="000007E2" w:rsidRPr="00025270">
              <w:rPr>
                <w:b/>
                <w:bCs/>
                <w:sz w:val="24"/>
                <w:szCs w:val="24"/>
                <w:lang w:val="ru-RU"/>
              </w:rPr>
              <w:t xml:space="preserve"> </w:t>
            </w:r>
            <w:r w:rsidR="00B04826" w:rsidRPr="00025270">
              <w:rPr>
                <w:b/>
                <w:bCs/>
                <w:sz w:val="24"/>
                <w:szCs w:val="24"/>
                <w:lang w:val="ru-RU"/>
              </w:rPr>
              <w:t>(</w:t>
            </w:r>
            <w:r w:rsidRPr="00025270">
              <w:rPr>
                <w:b/>
                <w:bCs/>
                <w:sz w:val="24"/>
                <w:szCs w:val="24"/>
                <w:lang w:val="ru-RU"/>
              </w:rPr>
              <w:t>1,</w:t>
            </w:r>
            <w:r w:rsidR="00F6391B">
              <w:rPr>
                <w:b/>
                <w:bCs/>
                <w:sz w:val="24"/>
                <w:szCs w:val="24"/>
                <w:lang w:val="ru-RU"/>
              </w:rPr>
              <w:t>2,6</w:t>
            </w:r>
            <w:r w:rsidR="00B04826" w:rsidRPr="00025270">
              <w:rPr>
                <w:b/>
                <w:bCs/>
                <w:sz w:val="24"/>
                <w:szCs w:val="24"/>
                <w:lang w:val="ru-RU"/>
              </w:rPr>
              <w:t>)</w:t>
            </w:r>
            <w:r w:rsidR="000007E2" w:rsidRPr="00025270">
              <w:rPr>
                <w:b/>
                <w:bCs/>
                <w:sz w:val="24"/>
                <w:szCs w:val="24"/>
                <w:lang w:val="ru-RU"/>
              </w:rPr>
              <w:t>;</w:t>
            </w:r>
            <w:r w:rsidRPr="00025270">
              <w:rPr>
                <w:b/>
                <w:bCs/>
                <w:sz w:val="24"/>
                <w:szCs w:val="24"/>
                <w:lang w:val="ru-RU"/>
              </w:rPr>
              <w:t xml:space="preserve"> 9 </w:t>
            </w:r>
            <w:r w:rsidR="00B04826" w:rsidRPr="00025270">
              <w:rPr>
                <w:b/>
                <w:bCs/>
                <w:sz w:val="24"/>
                <w:szCs w:val="24"/>
                <w:lang w:val="ru-RU"/>
              </w:rPr>
              <w:t>(</w:t>
            </w:r>
            <w:r w:rsidR="00AC5811" w:rsidRPr="00025270">
              <w:rPr>
                <w:b/>
                <w:bCs/>
                <w:sz w:val="24"/>
                <w:szCs w:val="24"/>
                <w:lang w:val="ru-RU"/>
              </w:rPr>
              <w:t>1,2,3</w:t>
            </w:r>
            <w:r w:rsidR="00B04826" w:rsidRPr="00025270">
              <w:rPr>
                <w:b/>
                <w:bCs/>
                <w:sz w:val="24"/>
                <w:szCs w:val="24"/>
                <w:lang w:val="ru-RU"/>
              </w:rPr>
              <w:t>)</w:t>
            </w:r>
            <w:r w:rsidR="00AC5811" w:rsidRPr="00025270">
              <w:rPr>
                <w:b/>
                <w:bCs/>
                <w:sz w:val="24"/>
                <w:szCs w:val="24"/>
                <w:lang w:val="ru-RU"/>
              </w:rPr>
              <w:t>.</w:t>
            </w:r>
          </w:p>
          <w:p w14:paraId="4A4C03C6" w14:textId="7039C53E" w:rsidR="005C2939" w:rsidRPr="00025270" w:rsidRDefault="005C2939" w:rsidP="00D135DE">
            <w:pPr>
              <w:pStyle w:val="a4"/>
              <w:jc w:val="both"/>
              <w:rPr>
                <w:bCs/>
                <w:sz w:val="24"/>
                <w:szCs w:val="24"/>
              </w:rPr>
            </w:pPr>
          </w:p>
        </w:tc>
        <w:tc>
          <w:tcPr>
            <w:tcW w:w="2127" w:type="dxa"/>
          </w:tcPr>
          <w:p w14:paraId="61398FBB" w14:textId="3D26232A" w:rsidR="005C2939" w:rsidRPr="000C4629" w:rsidRDefault="005C2939" w:rsidP="005C2939">
            <w:pPr>
              <w:pStyle w:val="a4"/>
              <w:jc w:val="both"/>
              <w:rPr>
                <w:bCs/>
                <w:sz w:val="24"/>
                <w:szCs w:val="24"/>
                <w:lang w:val="ru-RU"/>
              </w:rPr>
            </w:pPr>
            <w:r w:rsidRPr="000C4629">
              <w:rPr>
                <w:bCs/>
                <w:sz w:val="24"/>
                <w:szCs w:val="24"/>
                <w:lang w:val="ru-RU"/>
              </w:rPr>
              <w:t>Научная дискуссия</w:t>
            </w:r>
            <w:r w:rsidR="004B6C3E">
              <w:rPr>
                <w:bCs/>
                <w:sz w:val="24"/>
                <w:szCs w:val="24"/>
                <w:lang w:val="ru-RU"/>
              </w:rPr>
              <w:t>.</w:t>
            </w:r>
          </w:p>
          <w:p w14:paraId="4363DC8D" w14:textId="61124F8F" w:rsidR="005C2939" w:rsidRPr="000C4629" w:rsidRDefault="005C2939" w:rsidP="005C2939">
            <w:pPr>
              <w:pStyle w:val="a4"/>
              <w:jc w:val="both"/>
              <w:rPr>
                <w:bCs/>
                <w:sz w:val="24"/>
                <w:szCs w:val="24"/>
                <w:lang w:val="ru-RU"/>
              </w:rPr>
            </w:pPr>
            <w:r w:rsidRPr="000C4629">
              <w:rPr>
                <w:bCs/>
                <w:sz w:val="24"/>
                <w:szCs w:val="24"/>
                <w:lang w:val="ru-RU"/>
              </w:rPr>
              <w:t>Блиц-опрос</w:t>
            </w:r>
            <w:r w:rsidR="004B6C3E">
              <w:rPr>
                <w:bCs/>
                <w:sz w:val="24"/>
                <w:szCs w:val="24"/>
                <w:lang w:val="ru-RU"/>
              </w:rPr>
              <w:t>.</w:t>
            </w:r>
            <w:r w:rsidRPr="000C4629">
              <w:rPr>
                <w:bCs/>
                <w:sz w:val="24"/>
                <w:szCs w:val="24"/>
                <w:lang w:val="ru-RU"/>
              </w:rPr>
              <w:t xml:space="preserve"> </w:t>
            </w:r>
          </w:p>
          <w:p w14:paraId="6910F73E" w14:textId="1C7D47C9" w:rsidR="005C2939" w:rsidRPr="000C4629" w:rsidRDefault="004B6C3E" w:rsidP="005C2939">
            <w:pPr>
              <w:pStyle w:val="a4"/>
              <w:jc w:val="both"/>
              <w:rPr>
                <w:bCs/>
                <w:sz w:val="24"/>
                <w:szCs w:val="24"/>
              </w:rPr>
            </w:pPr>
            <w:r w:rsidRPr="004B6C3E">
              <w:rPr>
                <w:bCs/>
                <w:sz w:val="24"/>
                <w:szCs w:val="24"/>
              </w:rPr>
              <w:t>Работа в малых группах.</w:t>
            </w:r>
          </w:p>
        </w:tc>
      </w:tr>
      <w:tr w:rsidR="005C2939" w:rsidRPr="000C4629" w14:paraId="2A5512C4" w14:textId="77777777" w:rsidTr="00F11CBC">
        <w:tc>
          <w:tcPr>
            <w:tcW w:w="1843" w:type="dxa"/>
          </w:tcPr>
          <w:p w14:paraId="7F051ECD" w14:textId="68E9213B" w:rsidR="005C2939" w:rsidRPr="00025270" w:rsidRDefault="00CC7A95" w:rsidP="005C2939">
            <w:r w:rsidRPr="00025270">
              <w:t xml:space="preserve">Тема 2. </w:t>
            </w:r>
            <w:r w:rsidR="005C2939" w:rsidRPr="00025270">
              <w:t>Цивилизация как основная типологическая единица всемирной истории.</w:t>
            </w:r>
          </w:p>
          <w:p w14:paraId="0F0A20D3" w14:textId="027B87D3" w:rsidR="005C2939" w:rsidRPr="00025270" w:rsidRDefault="005C2939" w:rsidP="005C2939">
            <w:pPr>
              <w:pStyle w:val="a4"/>
              <w:jc w:val="both"/>
              <w:rPr>
                <w:sz w:val="24"/>
                <w:szCs w:val="24"/>
              </w:rPr>
            </w:pPr>
            <w:r w:rsidRPr="00025270">
              <w:rPr>
                <w:sz w:val="24"/>
                <w:szCs w:val="24"/>
              </w:rPr>
              <w:t>Теории цивилизаций. Факторы развития цивилизаций.</w:t>
            </w:r>
          </w:p>
        </w:tc>
        <w:tc>
          <w:tcPr>
            <w:tcW w:w="5528" w:type="dxa"/>
          </w:tcPr>
          <w:p w14:paraId="2AB1209E" w14:textId="43799A4D" w:rsidR="00BA176C" w:rsidRPr="00025270" w:rsidRDefault="00BA176C" w:rsidP="00916448">
            <w:pPr>
              <w:pStyle w:val="a4"/>
              <w:jc w:val="both"/>
              <w:rPr>
                <w:bCs/>
                <w:sz w:val="24"/>
                <w:szCs w:val="24"/>
                <w:lang w:val="ru-RU"/>
              </w:rPr>
            </w:pPr>
            <w:r w:rsidRPr="00025270">
              <w:rPr>
                <w:b/>
                <w:sz w:val="24"/>
                <w:szCs w:val="24"/>
                <w:lang w:eastAsia="en-US"/>
              </w:rPr>
              <w:t>Перечень вопросов</w:t>
            </w:r>
          </w:p>
          <w:p w14:paraId="1BCD6E02" w14:textId="0FC8F023" w:rsidR="00916448" w:rsidRPr="00025270" w:rsidRDefault="00916448" w:rsidP="00916448">
            <w:pPr>
              <w:pStyle w:val="a4"/>
              <w:jc w:val="both"/>
              <w:rPr>
                <w:bCs/>
                <w:sz w:val="24"/>
                <w:szCs w:val="24"/>
                <w:lang w:val="ru-RU"/>
              </w:rPr>
            </w:pPr>
            <w:r w:rsidRPr="00025270">
              <w:rPr>
                <w:bCs/>
                <w:sz w:val="24"/>
                <w:szCs w:val="24"/>
                <w:lang w:val="ru-RU"/>
              </w:rPr>
              <w:t>1.</w:t>
            </w:r>
            <w:r w:rsidRPr="00025270">
              <w:rPr>
                <w:sz w:val="24"/>
                <w:szCs w:val="24"/>
              </w:rPr>
              <w:t xml:space="preserve"> Единство и многообразие мирового исторического процесса.</w:t>
            </w:r>
          </w:p>
          <w:p w14:paraId="0FE17BD0" w14:textId="77777777" w:rsidR="00E84B5F" w:rsidRDefault="00916448" w:rsidP="00916448">
            <w:pPr>
              <w:pStyle w:val="a4"/>
              <w:jc w:val="both"/>
              <w:rPr>
                <w:color w:val="000000"/>
                <w:sz w:val="24"/>
                <w:szCs w:val="24"/>
              </w:rPr>
            </w:pPr>
            <w:r w:rsidRPr="00025270">
              <w:rPr>
                <w:sz w:val="24"/>
                <w:szCs w:val="24"/>
                <w:lang w:val="ru-RU"/>
              </w:rPr>
              <w:t>2.</w:t>
            </w:r>
            <w:r w:rsidRPr="00025270">
              <w:rPr>
                <w:bCs/>
                <w:sz w:val="24"/>
                <w:szCs w:val="24"/>
                <w:lang w:val="ru-RU"/>
              </w:rPr>
              <w:t xml:space="preserve"> </w:t>
            </w:r>
            <w:r w:rsidRPr="00025270">
              <w:rPr>
                <w:color w:val="000000"/>
                <w:sz w:val="24"/>
                <w:szCs w:val="24"/>
              </w:rPr>
              <w:t>Варианты периодизации всемирной истории.</w:t>
            </w:r>
            <w:r w:rsidRPr="00025270">
              <w:rPr>
                <w:color w:val="000000"/>
                <w:sz w:val="24"/>
                <w:szCs w:val="24"/>
                <w:lang w:val="ru-RU"/>
              </w:rPr>
              <w:t xml:space="preserve"> </w:t>
            </w:r>
            <w:r w:rsidRPr="00025270">
              <w:rPr>
                <w:color w:val="000000"/>
                <w:sz w:val="24"/>
                <w:szCs w:val="24"/>
              </w:rPr>
              <w:t xml:space="preserve"> </w:t>
            </w:r>
          </w:p>
          <w:p w14:paraId="6F31E4D5" w14:textId="3FD956BE" w:rsidR="00916448" w:rsidRPr="00025270" w:rsidRDefault="00916448" w:rsidP="00916448">
            <w:pPr>
              <w:pStyle w:val="a4"/>
              <w:jc w:val="both"/>
              <w:rPr>
                <w:bCs/>
                <w:sz w:val="24"/>
                <w:szCs w:val="24"/>
                <w:lang w:val="ru-RU"/>
              </w:rPr>
            </w:pPr>
            <w:r w:rsidRPr="00025270">
              <w:rPr>
                <w:bCs/>
                <w:sz w:val="24"/>
                <w:szCs w:val="24"/>
                <w:lang w:val="ru-RU"/>
              </w:rPr>
              <w:t>3.</w:t>
            </w:r>
            <w:r w:rsidRPr="00025270">
              <w:rPr>
                <w:sz w:val="24"/>
                <w:szCs w:val="24"/>
              </w:rPr>
              <w:t xml:space="preserve"> </w:t>
            </w:r>
            <w:r w:rsidRPr="00025270">
              <w:rPr>
                <w:sz w:val="24"/>
                <w:szCs w:val="24"/>
                <w:lang w:val="ru-RU"/>
              </w:rPr>
              <w:t xml:space="preserve">Теории цивилизаций. </w:t>
            </w:r>
            <w:r w:rsidRPr="00025270">
              <w:rPr>
                <w:sz w:val="24"/>
                <w:szCs w:val="24"/>
              </w:rPr>
              <w:t>Типология цивилизаций.</w:t>
            </w:r>
            <w:r w:rsidRPr="00025270">
              <w:rPr>
                <w:sz w:val="24"/>
                <w:szCs w:val="24"/>
                <w:lang w:val="ru-RU"/>
              </w:rPr>
              <w:t xml:space="preserve"> </w:t>
            </w:r>
            <w:r w:rsidRPr="00025270">
              <w:rPr>
                <w:color w:val="000000"/>
                <w:sz w:val="24"/>
                <w:szCs w:val="24"/>
              </w:rPr>
              <w:t>Теория А. Тойнби.</w:t>
            </w:r>
            <w:r w:rsidRPr="00025270">
              <w:rPr>
                <w:sz w:val="24"/>
                <w:szCs w:val="24"/>
              </w:rPr>
              <w:t xml:space="preserve"> Великие цивилизации в истории человечества</w:t>
            </w:r>
            <w:r w:rsidRPr="00025270">
              <w:rPr>
                <w:color w:val="000000"/>
                <w:sz w:val="24"/>
                <w:szCs w:val="24"/>
              </w:rPr>
              <w:t>, их основные параметры.</w:t>
            </w:r>
          </w:p>
          <w:p w14:paraId="734CF00B" w14:textId="44567191" w:rsidR="00D34834" w:rsidRPr="00025270" w:rsidRDefault="00916448" w:rsidP="00916448">
            <w:pPr>
              <w:pStyle w:val="a4"/>
              <w:jc w:val="both"/>
              <w:rPr>
                <w:b/>
                <w:bCs/>
                <w:sz w:val="24"/>
                <w:szCs w:val="24"/>
              </w:rPr>
            </w:pPr>
            <w:r w:rsidRPr="00025270">
              <w:rPr>
                <w:bCs/>
                <w:sz w:val="24"/>
                <w:szCs w:val="24"/>
                <w:lang w:val="ru-RU"/>
              </w:rPr>
              <w:t xml:space="preserve">4. </w:t>
            </w:r>
            <w:r w:rsidR="0002096D">
              <w:rPr>
                <w:color w:val="000000"/>
                <w:sz w:val="24"/>
                <w:szCs w:val="24"/>
                <w:lang w:val="ru-RU"/>
              </w:rPr>
              <w:t>Факторы</w:t>
            </w:r>
            <w:r w:rsidR="00D34834" w:rsidRPr="00025270">
              <w:rPr>
                <w:color w:val="000000"/>
                <w:sz w:val="24"/>
                <w:szCs w:val="24"/>
              </w:rPr>
              <w:t xml:space="preserve"> исторического развития</w:t>
            </w:r>
            <w:r w:rsidR="00D34834" w:rsidRPr="00025270">
              <w:rPr>
                <w:color w:val="000000"/>
                <w:sz w:val="24"/>
                <w:szCs w:val="24"/>
                <w:lang w:val="ru-RU"/>
              </w:rPr>
              <w:t xml:space="preserve"> цивилизаций</w:t>
            </w:r>
            <w:r w:rsidR="00D34834" w:rsidRPr="00025270">
              <w:rPr>
                <w:color w:val="000000"/>
                <w:sz w:val="24"/>
                <w:szCs w:val="24"/>
              </w:rPr>
              <w:t>.</w:t>
            </w:r>
            <w:r w:rsidR="00D34834" w:rsidRPr="00025270">
              <w:rPr>
                <w:color w:val="000000"/>
                <w:sz w:val="24"/>
                <w:szCs w:val="24"/>
                <w:lang w:val="ru-RU"/>
              </w:rPr>
              <w:t xml:space="preserve"> </w:t>
            </w:r>
            <w:r w:rsidR="00D34834" w:rsidRPr="00025270">
              <w:rPr>
                <w:color w:val="000000"/>
                <w:sz w:val="24"/>
                <w:szCs w:val="24"/>
              </w:rPr>
              <w:t>Изменение роли различных факторов историческо</w:t>
            </w:r>
            <w:r w:rsidR="00D34834" w:rsidRPr="00025270">
              <w:rPr>
                <w:color w:val="000000"/>
                <w:sz w:val="24"/>
                <w:szCs w:val="24"/>
                <w:lang w:val="ru-RU"/>
              </w:rPr>
              <w:t>го</w:t>
            </w:r>
            <w:r w:rsidR="00D34834" w:rsidRPr="00025270">
              <w:rPr>
                <w:color w:val="000000"/>
                <w:sz w:val="24"/>
                <w:szCs w:val="24"/>
              </w:rPr>
              <w:t xml:space="preserve"> развити</w:t>
            </w:r>
            <w:r w:rsidR="00D34834" w:rsidRPr="00025270">
              <w:rPr>
                <w:color w:val="000000"/>
                <w:sz w:val="24"/>
                <w:szCs w:val="24"/>
                <w:lang w:val="ru-RU"/>
              </w:rPr>
              <w:t>я</w:t>
            </w:r>
            <w:r w:rsidR="00D34834" w:rsidRPr="00025270">
              <w:rPr>
                <w:color w:val="000000"/>
                <w:sz w:val="24"/>
                <w:szCs w:val="24"/>
              </w:rPr>
              <w:t xml:space="preserve"> в прошлом и настоящем</w:t>
            </w:r>
            <w:r w:rsidR="00D34834" w:rsidRPr="00025270">
              <w:rPr>
                <w:color w:val="000000"/>
                <w:sz w:val="24"/>
                <w:szCs w:val="24"/>
                <w:lang w:val="ru-RU"/>
              </w:rPr>
              <w:t>.</w:t>
            </w:r>
            <w:r w:rsidR="00D34834" w:rsidRPr="00025270">
              <w:rPr>
                <w:b/>
                <w:bCs/>
                <w:sz w:val="24"/>
                <w:szCs w:val="24"/>
              </w:rPr>
              <w:t xml:space="preserve"> </w:t>
            </w:r>
          </w:p>
          <w:p w14:paraId="087ADB36" w14:textId="47A5B0FF" w:rsidR="000007E2" w:rsidRPr="00025270" w:rsidRDefault="000007E2" w:rsidP="000007E2">
            <w:pPr>
              <w:pStyle w:val="a4"/>
              <w:jc w:val="both"/>
              <w:rPr>
                <w:b/>
                <w:bCs/>
                <w:sz w:val="24"/>
                <w:szCs w:val="24"/>
              </w:rPr>
            </w:pPr>
            <w:r w:rsidRPr="00025270">
              <w:rPr>
                <w:b/>
                <w:bCs/>
                <w:sz w:val="24"/>
                <w:szCs w:val="24"/>
              </w:rPr>
              <w:t>Рекомендуемые источники из разделов 8</w:t>
            </w:r>
            <w:r w:rsidRPr="00025270">
              <w:rPr>
                <w:b/>
                <w:bCs/>
                <w:sz w:val="24"/>
                <w:szCs w:val="24"/>
                <w:lang w:val="ru-RU"/>
              </w:rPr>
              <w:t xml:space="preserve"> </w:t>
            </w:r>
            <w:r w:rsidR="00B04826" w:rsidRPr="00025270">
              <w:rPr>
                <w:b/>
                <w:bCs/>
                <w:sz w:val="24"/>
                <w:szCs w:val="24"/>
                <w:lang w:val="ru-RU"/>
              </w:rPr>
              <w:t>(</w:t>
            </w:r>
            <w:r w:rsidRPr="00025270">
              <w:rPr>
                <w:b/>
                <w:bCs/>
                <w:sz w:val="24"/>
                <w:szCs w:val="24"/>
                <w:lang w:val="ru-RU"/>
              </w:rPr>
              <w:t>1,2,3</w:t>
            </w:r>
            <w:r w:rsidR="005C5AB7" w:rsidRPr="00025270">
              <w:rPr>
                <w:b/>
                <w:bCs/>
                <w:sz w:val="24"/>
                <w:szCs w:val="24"/>
                <w:lang w:val="ru-RU"/>
              </w:rPr>
              <w:t>)</w:t>
            </w:r>
            <w:r w:rsidRPr="00025270">
              <w:rPr>
                <w:b/>
                <w:bCs/>
                <w:sz w:val="24"/>
                <w:szCs w:val="24"/>
                <w:lang w:val="ru-RU"/>
              </w:rPr>
              <w:t xml:space="preserve">; 9 </w:t>
            </w:r>
            <w:r w:rsidR="005C5AB7" w:rsidRPr="00025270">
              <w:rPr>
                <w:b/>
                <w:bCs/>
                <w:sz w:val="24"/>
                <w:szCs w:val="24"/>
                <w:lang w:val="ru-RU"/>
              </w:rPr>
              <w:t>(</w:t>
            </w:r>
            <w:r w:rsidR="00AC5811" w:rsidRPr="00025270">
              <w:rPr>
                <w:b/>
                <w:bCs/>
                <w:sz w:val="24"/>
                <w:szCs w:val="24"/>
                <w:lang w:val="ru-RU"/>
              </w:rPr>
              <w:t>1,2,3</w:t>
            </w:r>
            <w:r w:rsidR="005C5AB7" w:rsidRPr="00025270">
              <w:rPr>
                <w:b/>
                <w:bCs/>
                <w:sz w:val="24"/>
                <w:szCs w:val="24"/>
                <w:lang w:val="ru-RU"/>
              </w:rPr>
              <w:t>)</w:t>
            </w:r>
            <w:r w:rsidR="00AC5811" w:rsidRPr="00025270">
              <w:rPr>
                <w:b/>
                <w:bCs/>
                <w:sz w:val="24"/>
                <w:szCs w:val="24"/>
                <w:lang w:val="ru-RU"/>
              </w:rPr>
              <w:t>.</w:t>
            </w:r>
          </w:p>
          <w:p w14:paraId="4BB26D80" w14:textId="49B41B7E" w:rsidR="005C2939" w:rsidRPr="00025270" w:rsidRDefault="005C2939" w:rsidP="005C2939">
            <w:pPr>
              <w:pStyle w:val="a4"/>
              <w:jc w:val="both"/>
              <w:rPr>
                <w:bCs/>
                <w:sz w:val="24"/>
                <w:szCs w:val="24"/>
              </w:rPr>
            </w:pPr>
          </w:p>
        </w:tc>
        <w:tc>
          <w:tcPr>
            <w:tcW w:w="2127" w:type="dxa"/>
          </w:tcPr>
          <w:p w14:paraId="0EAC0AE0" w14:textId="77777777" w:rsidR="004B6C3E" w:rsidRPr="004B6C3E" w:rsidRDefault="004B6C3E" w:rsidP="004B6C3E">
            <w:pPr>
              <w:pStyle w:val="a4"/>
              <w:jc w:val="both"/>
              <w:rPr>
                <w:bCs/>
                <w:sz w:val="24"/>
                <w:szCs w:val="24"/>
                <w:lang w:val="ru-RU"/>
              </w:rPr>
            </w:pPr>
            <w:r w:rsidRPr="004B6C3E">
              <w:rPr>
                <w:bCs/>
                <w:sz w:val="24"/>
                <w:szCs w:val="24"/>
                <w:lang w:val="ru-RU"/>
              </w:rPr>
              <w:t>Блиц-опрос.</w:t>
            </w:r>
          </w:p>
          <w:p w14:paraId="7929DEE8" w14:textId="77777777" w:rsidR="004B6C3E" w:rsidRPr="004B6C3E" w:rsidRDefault="004B6C3E" w:rsidP="004B6C3E">
            <w:pPr>
              <w:pStyle w:val="a4"/>
              <w:jc w:val="both"/>
              <w:rPr>
                <w:bCs/>
                <w:sz w:val="24"/>
                <w:szCs w:val="24"/>
                <w:lang w:val="ru-RU"/>
              </w:rPr>
            </w:pPr>
            <w:r w:rsidRPr="004B6C3E">
              <w:rPr>
                <w:bCs/>
                <w:sz w:val="24"/>
                <w:szCs w:val="24"/>
                <w:lang w:val="ru-RU"/>
              </w:rPr>
              <w:t xml:space="preserve">Деловая игра.  </w:t>
            </w:r>
          </w:p>
          <w:p w14:paraId="56595893" w14:textId="77777777" w:rsidR="004B6C3E" w:rsidRPr="004B6C3E" w:rsidRDefault="004B6C3E" w:rsidP="004B6C3E">
            <w:pPr>
              <w:pStyle w:val="a4"/>
              <w:jc w:val="both"/>
              <w:rPr>
                <w:bCs/>
                <w:sz w:val="24"/>
                <w:szCs w:val="24"/>
                <w:lang w:val="ru-RU"/>
              </w:rPr>
            </w:pPr>
            <w:r w:rsidRPr="004B6C3E">
              <w:rPr>
                <w:bCs/>
                <w:sz w:val="24"/>
                <w:szCs w:val="24"/>
                <w:lang w:val="ru-RU"/>
              </w:rPr>
              <w:t>Круглый стол,</w:t>
            </w:r>
          </w:p>
          <w:p w14:paraId="3CA7E7A1" w14:textId="77777777" w:rsidR="004B6C3E" w:rsidRPr="004B6C3E" w:rsidRDefault="004B6C3E" w:rsidP="004B6C3E">
            <w:pPr>
              <w:pStyle w:val="a4"/>
              <w:jc w:val="both"/>
              <w:rPr>
                <w:bCs/>
                <w:sz w:val="24"/>
                <w:szCs w:val="24"/>
                <w:lang w:val="ru-RU"/>
              </w:rPr>
            </w:pPr>
            <w:r w:rsidRPr="004B6C3E">
              <w:rPr>
                <w:bCs/>
                <w:sz w:val="24"/>
                <w:szCs w:val="24"/>
                <w:lang w:val="ru-RU"/>
              </w:rPr>
              <w:t>Моделирование исторической ситуации.</w:t>
            </w:r>
          </w:p>
          <w:p w14:paraId="269621ED" w14:textId="106DD85E" w:rsidR="004B6C3E" w:rsidRPr="004B6C3E" w:rsidRDefault="004B6C3E" w:rsidP="004B6C3E">
            <w:pPr>
              <w:pStyle w:val="a4"/>
              <w:jc w:val="both"/>
              <w:rPr>
                <w:bCs/>
                <w:sz w:val="24"/>
                <w:szCs w:val="24"/>
                <w:lang w:val="ru-RU"/>
              </w:rPr>
            </w:pPr>
            <w:r w:rsidRPr="004B6C3E">
              <w:rPr>
                <w:bCs/>
                <w:sz w:val="24"/>
                <w:szCs w:val="24"/>
                <w:lang w:val="ru-RU"/>
              </w:rPr>
              <w:t>Обсуждение альтернативных вариантов исторических процессов.</w:t>
            </w:r>
          </w:p>
          <w:p w14:paraId="10F88D65" w14:textId="68A04DE6" w:rsidR="005C2939" w:rsidRPr="000C4629" w:rsidRDefault="004B6C3E" w:rsidP="004B6C3E">
            <w:pPr>
              <w:pStyle w:val="a4"/>
              <w:jc w:val="both"/>
              <w:rPr>
                <w:bCs/>
                <w:sz w:val="24"/>
                <w:szCs w:val="24"/>
                <w:lang w:val="ru-RU"/>
              </w:rPr>
            </w:pPr>
            <w:r w:rsidRPr="004B6C3E">
              <w:rPr>
                <w:bCs/>
                <w:sz w:val="24"/>
                <w:szCs w:val="24"/>
                <w:lang w:val="ru-RU"/>
              </w:rPr>
              <w:t>Работа в малых группах.</w:t>
            </w:r>
          </w:p>
        </w:tc>
      </w:tr>
      <w:tr w:rsidR="005C2939" w:rsidRPr="000C4629" w14:paraId="3676DC43" w14:textId="77777777" w:rsidTr="00F11CBC">
        <w:tc>
          <w:tcPr>
            <w:tcW w:w="1843" w:type="dxa"/>
          </w:tcPr>
          <w:p w14:paraId="1CBDB016" w14:textId="7573A945" w:rsidR="005C2939" w:rsidRPr="00025270" w:rsidRDefault="00CC7A95" w:rsidP="005C2939">
            <w:pPr>
              <w:pStyle w:val="a4"/>
              <w:jc w:val="both"/>
              <w:rPr>
                <w:color w:val="000000"/>
                <w:sz w:val="24"/>
                <w:szCs w:val="24"/>
                <w:lang w:val="ru-RU"/>
              </w:rPr>
            </w:pPr>
            <w:r w:rsidRPr="00025270">
              <w:rPr>
                <w:sz w:val="24"/>
                <w:szCs w:val="24"/>
              </w:rPr>
              <w:t xml:space="preserve">Тема </w:t>
            </w:r>
            <w:r w:rsidRPr="00025270">
              <w:rPr>
                <w:sz w:val="24"/>
                <w:szCs w:val="24"/>
                <w:lang w:val="ru-RU"/>
              </w:rPr>
              <w:t>3</w:t>
            </w:r>
            <w:r w:rsidRPr="00025270">
              <w:rPr>
                <w:sz w:val="24"/>
                <w:szCs w:val="24"/>
              </w:rPr>
              <w:t xml:space="preserve">. </w:t>
            </w:r>
            <w:r w:rsidR="005C2939" w:rsidRPr="00025270">
              <w:rPr>
                <w:sz w:val="24"/>
                <w:szCs w:val="24"/>
              </w:rPr>
              <w:t>Первобытная эпоха как общее прошлое человечества. Мир накануне рождения первых цивилизаций.</w:t>
            </w:r>
          </w:p>
        </w:tc>
        <w:tc>
          <w:tcPr>
            <w:tcW w:w="5528" w:type="dxa"/>
          </w:tcPr>
          <w:p w14:paraId="365F1B55" w14:textId="79A86BC9" w:rsidR="00BA176C" w:rsidRPr="00025270" w:rsidRDefault="00BA176C" w:rsidP="00916448">
            <w:pPr>
              <w:pStyle w:val="a4"/>
              <w:jc w:val="both"/>
              <w:rPr>
                <w:color w:val="000000"/>
                <w:sz w:val="24"/>
                <w:szCs w:val="24"/>
                <w:lang w:val="ru-RU"/>
              </w:rPr>
            </w:pPr>
            <w:r w:rsidRPr="00025270">
              <w:rPr>
                <w:b/>
                <w:sz w:val="24"/>
                <w:szCs w:val="24"/>
                <w:lang w:eastAsia="en-US"/>
              </w:rPr>
              <w:t>Перечень вопросов</w:t>
            </w:r>
          </w:p>
          <w:p w14:paraId="776E9326" w14:textId="574872DE" w:rsidR="00916448" w:rsidRPr="00025270" w:rsidRDefault="00916448" w:rsidP="00916448">
            <w:pPr>
              <w:pStyle w:val="a4"/>
              <w:jc w:val="both"/>
              <w:rPr>
                <w:sz w:val="24"/>
                <w:szCs w:val="24"/>
              </w:rPr>
            </w:pPr>
            <w:r w:rsidRPr="00025270">
              <w:rPr>
                <w:color w:val="000000"/>
                <w:sz w:val="24"/>
                <w:szCs w:val="24"/>
                <w:lang w:val="ru-RU"/>
              </w:rPr>
              <w:t>1</w:t>
            </w:r>
            <w:r w:rsidR="00D34834" w:rsidRPr="00025270">
              <w:rPr>
                <w:color w:val="000000"/>
                <w:sz w:val="24"/>
                <w:szCs w:val="24"/>
                <w:lang w:val="ru-RU"/>
              </w:rPr>
              <w:t>. Этапы в развитии первобытного общества, их характеристики</w:t>
            </w:r>
            <w:r w:rsidR="00E84B5F">
              <w:rPr>
                <w:color w:val="000000"/>
                <w:sz w:val="24"/>
                <w:szCs w:val="24"/>
                <w:lang w:val="ru-RU"/>
              </w:rPr>
              <w:t xml:space="preserve">; </w:t>
            </w:r>
            <w:r w:rsidRPr="00025270">
              <w:rPr>
                <w:color w:val="000000"/>
                <w:sz w:val="24"/>
                <w:szCs w:val="24"/>
                <w:lang w:val="ru-RU"/>
              </w:rPr>
              <w:t>о</w:t>
            </w:r>
            <w:r w:rsidR="00E84B5F">
              <w:rPr>
                <w:sz w:val="24"/>
                <w:szCs w:val="24"/>
                <w:lang w:val="ru-RU"/>
              </w:rPr>
              <w:t>сновные</w:t>
            </w:r>
            <w:r w:rsidRPr="00025270">
              <w:rPr>
                <w:sz w:val="24"/>
                <w:szCs w:val="24"/>
              </w:rPr>
              <w:t xml:space="preserve"> закономерности развития человечества в первобытную эпоху.</w:t>
            </w:r>
          </w:p>
          <w:p w14:paraId="4070292C" w14:textId="1FB82817" w:rsidR="005C2939" w:rsidRPr="00025270" w:rsidRDefault="00D34834" w:rsidP="005C2939">
            <w:pPr>
              <w:pStyle w:val="a4"/>
              <w:jc w:val="both"/>
              <w:rPr>
                <w:bCs/>
                <w:sz w:val="24"/>
                <w:szCs w:val="24"/>
                <w:lang w:val="ru-RU"/>
              </w:rPr>
            </w:pPr>
            <w:r w:rsidRPr="00025270">
              <w:rPr>
                <w:color w:val="000000"/>
                <w:sz w:val="24"/>
                <w:szCs w:val="24"/>
                <w:lang w:val="ru-RU"/>
              </w:rPr>
              <w:t xml:space="preserve">2. </w:t>
            </w:r>
            <w:r w:rsidR="005C2939" w:rsidRPr="00025270">
              <w:rPr>
                <w:color w:val="000000"/>
                <w:sz w:val="24"/>
                <w:szCs w:val="24"/>
              </w:rPr>
              <w:t>Факторы</w:t>
            </w:r>
            <w:r w:rsidR="00E84B5F">
              <w:rPr>
                <w:color w:val="000000"/>
                <w:sz w:val="24"/>
                <w:szCs w:val="24"/>
                <w:lang w:val="ru-RU"/>
              </w:rPr>
              <w:t>,</w:t>
            </w:r>
            <w:r w:rsidR="005C2939" w:rsidRPr="00025270">
              <w:rPr>
                <w:color w:val="000000"/>
                <w:sz w:val="24"/>
                <w:szCs w:val="24"/>
              </w:rPr>
              <w:t xml:space="preserve"> стимулирующие и тормозящие развитие</w:t>
            </w:r>
            <w:r w:rsidRPr="00025270">
              <w:rPr>
                <w:color w:val="000000"/>
                <w:sz w:val="24"/>
                <w:szCs w:val="24"/>
                <w:lang w:val="ru-RU"/>
              </w:rPr>
              <w:t xml:space="preserve"> </w:t>
            </w:r>
            <w:r w:rsidR="00E84B5F">
              <w:rPr>
                <w:color w:val="000000"/>
                <w:sz w:val="24"/>
                <w:szCs w:val="24"/>
                <w:lang w:val="ru-RU"/>
              </w:rPr>
              <w:t xml:space="preserve">человечества </w:t>
            </w:r>
            <w:r w:rsidRPr="00025270">
              <w:rPr>
                <w:color w:val="000000"/>
                <w:sz w:val="24"/>
                <w:szCs w:val="24"/>
                <w:lang w:val="ru-RU"/>
              </w:rPr>
              <w:t>в первобытную эпоху.</w:t>
            </w:r>
          </w:p>
          <w:p w14:paraId="1E091D3F" w14:textId="3F9D1F4F" w:rsidR="005C2939" w:rsidRPr="00025270" w:rsidRDefault="00916448" w:rsidP="005C2939">
            <w:pPr>
              <w:pStyle w:val="a4"/>
              <w:jc w:val="both"/>
              <w:rPr>
                <w:b/>
                <w:bCs/>
                <w:sz w:val="24"/>
                <w:szCs w:val="24"/>
              </w:rPr>
            </w:pPr>
            <w:r w:rsidRPr="00025270">
              <w:rPr>
                <w:bCs/>
                <w:sz w:val="24"/>
                <w:szCs w:val="24"/>
                <w:lang w:val="ru-RU"/>
              </w:rPr>
              <w:t>3</w:t>
            </w:r>
            <w:r w:rsidR="00D34834" w:rsidRPr="00025270">
              <w:rPr>
                <w:bCs/>
                <w:sz w:val="24"/>
                <w:szCs w:val="24"/>
                <w:lang w:val="ru-RU"/>
              </w:rPr>
              <w:t xml:space="preserve">. </w:t>
            </w:r>
            <w:r w:rsidR="00E84B5F">
              <w:rPr>
                <w:bCs/>
                <w:sz w:val="24"/>
                <w:szCs w:val="24"/>
                <w:lang w:val="ru-RU"/>
              </w:rPr>
              <w:t>Причины у</w:t>
            </w:r>
            <w:r w:rsidR="00D34834" w:rsidRPr="00025270">
              <w:rPr>
                <w:bCs/>
                <w:sz w:val="24"/>
                <w:szCs w:val="24"/>
                <w:lang w:val="ru-RU"/>
              </w:rPr>
              <w:t>силени</w:t>
            </w:r>
            <w:r w:rsidR="00E84B5F">
              <w:rPr>
                <w:bCs/>
                <w:sz w:val="24"/>
                <w:szCs w:val="24"/>
                <w:lang w:val="ru-RU"/>
              </w:rPr>
              <w:t>я</w:t>
            </w:r>
            <w:r w:rsidR="00D34834" w:rsidRPr="00025270">
              <w:rPr>
                <w:bCs/>
                <w:sz w:val="24"/>
                <w:szCs w:val="24"/>
                <w:lang w:val="ru-RU"/>
              </w:rPr>
              <w:t xml:space="preserve"> неравномерности развития народов в конце первобытной эпохи. </w:t>
            </w:r>
          </w:p>
          <w:p w14:paraId="1E0E7E87" w14:textId="1BF69611" w:rsidR="00916448" w:rsidRPr="00025270" w:rsidRDefault="00916448" w:rsidP="00916448">
            <w:pPr>
              <w:pStyle w:val="a4"/>
              <w:jc w:val="both"/>
              <w:rPr>
                <w:sz w:val="24"/>
                <w:szCs w:val="24"/>
              </w:rPr>
            </w:pPr>
            <w:r w:rsidRPr="00025270">
              <w:rPr>
                <w:sz w:val="24"/>
                <w:szCs w:val="24"/>
                <w:lang w:val="ru-RU"/>
              </w:rPr>
              <w:t>4</w:t>
            </w:r>
            <w:r w:rsidRPr="00025270">
              <w:rPr>
                <w:sz w:val="24"/>
                <w:szCs w:val="24"/>
              </w:rPr>
              <w:t>. Основные культурные и научно-технические достижения первобытной эпохи.</w:t>
            </w:r>
          </w:p>
          <w:p w14:paraId="155D3E6D" w14:textId="1094B032" w:rsidR="000007E2" w:rsidRPr="00025270" w:rsidRDefault="000007E2" w:rsidP="000007E2">
            <w:pPr>
              <w:pStyle w:val="a4"/>
              <w:jc w:val="both"/>
              <w:rPr>
                <w:b/>
                <w:bCs/>
                <w:sz w:val="24"/>
                <w:szCs w:val="24"/>
              </w:rPr>
            </w:pPr>
            <w:r w:rsidRPr="00025270">
              <w:rPr>
                <w:b/>
                <w:bCs/>
                <w:sz w:val="24"/>
                <w:szCs w:val="24"/>
              </w:rPr>
              <w:t>Рекомендуемые источники из разделов 8</w:t>
            </w:r>
            <w:r w:rsidRPr="00025270">
              <w:rPr>
                <w:b/>
                <w:bCs/>
                <w:sz w:val="24"/>
                <w:szCs w:val="24"/>
                <w:lang w:val="ru-RU"/>
              </w:rPr>
              <w:t xml:space="preserve"> </w:t>
            </w:r>
            <w:r w:rsidR="005C5AB7" w:rsidRPr="00025270">
              <w:rPr>
                <w:b/>
                <w:bCs/>
                <w:sz w:val="24"/>
                <w:szCs w:val="24"/>
                <w:lang w:val="ru-RU"/>
              </w:rPr>
              <w:t>(</w:t>
            </w:r>
            <w:r w:rsidRPr="00025270">
              <w:rPr>
                <w:b/>
                <w:bCs/>
                <w:sz w:val="24"/>
                <w:szCs w:val="24"/>
                <w:lang w:val="ru-RU"/>
              </w:rPr>
              <w:t>1,2</w:t>
            </w:r>
            <w:r w:rsidR="005C5AB7" w:rsidRPr="00025270">
              <w:rPr>
                <w:b/>
                <w:bCs/>
                <w:sz w:val="24"/>
                <w:szCs w:val="24"/>
                <w:lang w:val="ru-RU"/>
              </w:rPr>
              <w:t>)</w:t>
            </w:r>
            <w:r w:rsidRPr="00025270">
              <w:rPr>
                <w:b/>
                <w:bCs/>
                <w:sz w:val="24"/>
                <w:szCs w:val="24"/>
                <w:lang w:val="ru-RU"/>
              </w:rPr>
              <w:t xml:space="preserve">; 9 </w:t>
            </w:r>
            <w:r w:rsidR="005C5AB7" w:rsidRPr="00025270">
              <w:rPr>
                <w:b/>
                <w:bCs/>
                <w:sz w:val="24"/>
                <w:szCs w:val="24"/>
                <w:lang w:val="ru-RU"/>
              </w:rPr>
              <w:t>(</w:t>
            </w:r>
            <w:r w:rsidR="00AC5811" w:rsidRPr="00025270">
              <w:rPr>
                <w:b/>
                <w:bCs/>
                <w:sz w:val="24"/>
                <w:szCs w:val="24"/>
                <w:lang w:val="ru-RU"/>
              </w:rPr>
              <w:t>1,2,3</w:t>
            </w:r>
            <w:r w:rsidR="005C5AB7" w:rsidRPr="00025270">
              <w:rPr>
                <w:b/>
                <w:bCs/>
                <w:sz w:val="24"/>
                <w:szCs w:val="24"/>
                <w:lang w:val="ru-RU"/>
              </w:rPr>
              <w:t>)</w:t>
            </w:r>
            <w:r w:rsidR="00AC5811" w:rsidRPr="00025270">
              <w:rPr>
                <w:b/>
                <w:bCs/>
                <w:sz w:val="24"/>
                <w:szCs w:val="24"/>
                <w:lang w:val="ru-RU"/>
              </w:rPr>
              <w:t>.</w:t>
            </w:r>
          </w:p>
          <w:p w14:paraId="29A9CF49" w14:textId="680C2C23" w:rsidR="005C2939" w:rsidRPr="00025270" w:rsidRDefault="005C2939" w:rsidP="00D135DE">
            <w:pPr>
              <w:pStyle w:val="a4"/>
              <w:jc w:val="both"/>
              <w:rPr>
                <w:bCs/>
                <w:sz w:val="24"/>
                <w:szCs w:val="24"/>
              </w:rPr>
            </w:pPr>
          </w:p>
        </w:tc>
        <w:tc>
          <w:tcPr>
            <w:tcW w:w="2127" w:type="dxa"/>
          </w:tcPr>
          <w:p w14:paraId="432AE22B" w14:textId="77777777" w:rsidR="004B6C3E" w:rsidRPr="004B6C3E" w:rsidRDefault="004B6C3E" w:rsidP="004B6C3E">
            <w:pPr>
              <w:pStyle w:val="a4"/>
              <w:jc w:val="both"/>
              <w:rPr>
                <w:bCs/>
                <w:sz w:val="24"/>
                <w:szCs w:val="24"/>
                <w:lang w:val="ru-RU"/>
              </w:rPr>
            </w:pPr>
            <w:r w:rsidRPr="004B6C3E">
              <w:rPr>
                <w:bCs/>
                <w:sz w:val="24"/>
                <w:szCs w:val="24"/>
                <w:lang w:val="ru-RU"/>
              </w:rPr>
              <w:t>Блиц-опрос.</w:t>
            </w:r>
          </w:p>
          <w:p w14:paraId="5F336456" w14:textId="77777777" w:rsidR="004B6C3E" w:rsidRPr="004B6C3E" w:rsidRDefault="004B6C3E" w:rsidP="004B6C3E">
            <w:pPr>
              <w:pStyle w:val="a4"/>
              <w:jc w:val="both"/>
              <w:rPr>
                <w:bCs/>
                <w:sz w:val="24"/>
                <w:szCs w:val="24"/>
                <w:lang w:val="ru-RU"/>
              </w:rPr>
            </w:pPr>
            <w:r w:rsidRPr="004B6C3E">
              <w:rPr>
                <w:bCs/>
                <w:sz w:val="24"/>
                <w:szCs w:val="24"/>
                <w:lang w:val="ru-RU"/>
              </w:rPr>
              <w:t xml:space="preserve">Деловая игра.  </w:t>
            </w:r>
          </w:p>
          <w:p w14:paraId="519D137A" w14:textId="77777777" w:rsidR="004B6C3E" w:rsidRPr="004B6C3E" w:rsidRDefault="004B6C3E" w:rsidP="004B6C3E">
            <w:pPr>
              <w:pStyle w:val="a4"/>
              <w:jc w:val="both"/>
              <w:rPr>
                <w:bCs/>
                <w:sz w:val="24"/>
                <w:szCs w:val="24"/>
                <w:lang w:val="ru-RU"/>
              </w:rPr>
            </w:pPr>
            <w:r w:rsidRPr="004B6C3E">
              <w:rPr>
                <w:bCs/>
                <w:sz w:val="24"/>
                <w:szCs w:val="24"/>
                <w:lang w:val="ru-RU"/>
              </w:rPr>
              <w:t>Круглый стол,</w:t>
            </w:r>
          </w:p>
          <w:p w14:paraId="1201202A" w14:textId="77777777" w:rsidR="004B6C3E" w:rsidRPr="004B6C3E" w:rsidRDefault="004B6C3E" w:rsidP="004B6C3E">
            <w:pPr>
              <w:pStyle w:val="a4"/>
              <w:jc w:val="both"/>
              <w:rPr>
                <w:bCs/>
                <w:sz w:val="24"/>
                <w:szCs w:val="24"/>
                <w:lang w:val="ru-RU"/>
              </w:rPr>
            </w:pPr>
            <w:r w:rsidRPr="004B6C3E">
              <w:rPr>
                <w:bCs/>
                <w:sz w:val="24"/>
                <w:szCs w:val="24"/>
                <w:lang w:val="ru-RU"/>
              </w:rPr>
              <w:t>Моделирование исторической ситуации.</w:t>
            </w:r>
          </w:p>
          <w:p w14:paraId="300B2428" w14:textId="503BB3DD" w:rsidR="005C2939" w:rsidRPr="000C4629" w:rsidRDefault="004B6C3E" w:rsidP="004B6C3E">
            <w:pPr>
              <w:pStyle w:val="a4"/>
              <w:jc w:val="both"/>
              <w:rPr>
                <w:bCs/>
                <w:sz w:val="24"/>
                <w:szCs w:val="24"/>
                <w:lang w:val="ru-RU"/>
              </w:rPr>
            </w:pPr>
            <w:r w:rsidRPr="004B6C3E">
              <w:rPr>
                <w:bCs/>
                <w:sz w:val="24"/>
                <w:szCs w:val="24"/>
                <w:lang w:val="ru-RU"/>
              </w:rPr>
              <w:t>Обсуждение альтернативных вариантов исторических процессов.</w:t>
            </w:r>
          </w:p>
        </w:tc>
      </w:tr>
      <w:tr w:rsidR="005C2939" w:rsidRPr="000C4629" w14:paraId="53070B23" w14:textId="77777777" w:rsidTr="00F11CBC">
        <w:tc>
          <w:tcPr>
            <w:tcW w:w="1843" w:type="dxa"/>
          </w:tcPr>
          <w:p w14:paraId="08ECC5FE" w14:textId="2D5985AD" w:rsidR="005C2939" w:rsidRPr="00025270" w:rsidRDefault="00CC7A95" w:rsidP="005C2939">
            <w:pPr>
              <w:pStyle w:val="a4"/>
              <w:jc w:val="both"/>
              <w:rPr>
                <w:color w:val="000000"/>
                <w:sz w:val="24"/>
                <w:szCs w:val="24"/>
                <w:lang w:val="ru-RU"/>
              </w:rPr>
            </w:pPr>
            <w:r w:rsidRPr="00025270">
              <w:rPr>
                <w:sz w:val="24"/>
                <w:szCs w:val="24"/>
              </w:rPr>
              <w:t xml:space="preserve">Тема </w:t>
            </w:r>
            <w:r w:rsidRPr="00025270">
              <w:rPr>
                <w:sz w:val="24"/>
                <w:szCs w:val="24"/>
                <w:lang w:val="ru-RU"/>
              </w:rPr>
              <w:t>4</w:t>
            </w:r>
            <w:r w:rsidRPr="00025270">
              <w:rPr>
                <w:sz w:val="24"/>
                <w:szCs w:val="24"/>
              </w:rPr>
              <w:t xml:space="preserve">. </w:t>
            </w:r>
            <w:r w:rsidR="005C2939" w:rsidRPr="00025270">
              <w:rPr>
                <w:sz w:val="24"/>
                <w:szCs w:val="24"/>
              </w:rPr>
              <w:t>Эпоха Древнего мира: первые великие цивилизации Ближнего Востока.</w:t>
            </w:r>
          </w:p>
        </w:tc>
        <w:tc>
          <w:tcPr>
            <w:tcW w:w="5528" w:type="dxa"/>
          </w:tcPr>
          <w:p w14:paraId="0EB4C391" w14:textId="47BF387D" w:rsidR="00BA176C" w:rsidRPr="00025270" w:rsidRDefault="00BA176C" w:rsidP="0034230E">
            <w:pPr>
              <w:pStyle w:val="a4"/>
              <w:jc w:val="both"/>
              <w:rPr>
                <w:bCs/>
                <w:sz w:val="24"/>
                <w:szCs w:val="24"/>
                <w:lang w:val="ru-RU"/>
              </w:rPr>
            </w:pPr>
            <w:r w:rsidRPr="00025270">
              <w:rPr>
                <w:b/>
                <w:sz w:val="24"/>
                <w:szCs w:val="24"/>
                <w:lang w:eastAsia="en-US"/>
              </w:rPr>
              <w:t>Перечень вопросов</w:t>
            </w:r>
          </w:p>
          <w:p w14:paraId="06A4DBA9" w14:textId="4D3BEB0A" w:rsidR="0034230E" w:rsidRPr="00025270" w:rsidRDefault="0034230E" w:rsidP="0034230E">
            <w:pPr>
              <w:pStyle w:val="a4"/>
              <w:jc w:val="both"/>
              <w:rPr>
                <w:bCs/>
                <w:sz w:val="24"/>
                <w:szCs w:val="24"/>
                <w:lang w:val="ru-RU"/>
              </w:rPr>
            </w:pPr>
            <w:r w:rsidRPr="00025270">
              <w:rPr>
                <w:bCs/>
                <w:sz w:val="24"/>
                <w:szCs w:val="24"/>
                <w:lang w:val="ru-RU"/>
              </w:rPr>
              <w:t>1.</w:t>
            </w:r>
            <w:r w:rsidRPr="00025270">
              <w:rPr>
                <w:bCs/>
                <w:color w:val="000000"/>
                <w:sz w:val="24"/>
                <w:szCs w:val="24"/>
              </w:rPr>
              <w:t xml:space="preserve"> Эпоха Древности и ее место в истории человечества. </w:t>
            </w:r>
          </w:p>
          <w:p w14:paraId="7D8B97D1" w14:textId="0716AB46" w:rsidR="0034230E" w:rsidRPr="00025270" w:rsidRDefault="0034230E" w:rsidP="0034230E">
            <w:pPr>
              <w:pStyle w:val="a4"/>
              <w:jc w:val="both"/>
              <w:rPr>
                <w:bCs/>
                <w:sz w:val="24"/>
                <w:szCs w:val="24"/>
                <w:lang w:val="ru-RU"/>
              </w:rPr>
            </w:pPr>
            <w:r w:rsidRPr="00025270">
              <w:rPr>
                <w:bCs/>
                <w:sz w:val="24"/>
                <w:szCs w:val="24"/>
                <w:lang w:val="ru-RU"/>
              </w:rPr>
              <w:t>2.</w:t>
            </w:r>
            <w:r w:rsidRPr="00025270">
              <w:rPr>
                <w:sz w:val="24"/>
                <w:szCs w:val="24"/>
              </w:rPr>
              <w:t xml:space="preserve"> Шумер</w:t>
            </w:r>
            <w:r w:rsidRPr="00025270">
              <w:rPr>
                <w:sz w:val="24"/>
                <w:szCs w:val="24"/>
                <w:lang w:val="ru-RU"/>
              </w:rPr>
              <w:t xml:space="preserve">ы </w:t>
            </w:r>
            <w:r w:rsidR="00E84B5F">
              <w:rPr>
                <w:sz w:val="24"/>
                <w:szCs w:val="24"/>
                <w:lang w:val="ru-RU"/>
              </w:rPr>
              <w:t>как</w:t>
            </w:r>
            <w:r w:rsidRPr="00025270">
              <w:rPr>
                <w:sz w:val="24"/>
                <w:szCs w:val="24"/>
                <w:lang w:val="ru-RU"/>
              </w:rPr>
              <w:t xml:space="preserve"> древнейшая </w:t>
            </w:r>
            <w:r w:rsidRPr="00025270">
              <w:rPr>
                <w:sz w:val="24"/>
                <w:szCs w:val="24"/>
              </w:rPr>
              <w:t>цивилизация</w:t>
            </w:r>
            <w:r w:rsidRPr="00025270">
              <w:rPr>
                <w:sz w:val="24"/>
                <w:szCs w:val="24"/>
                <w:lang w:val="ru-RU"/>
              </w:rPr>
              <w:t xml:space="preserve"> на Земле.</w:t>
            </w:r>
          </w:p>
          <w:p w14:paraId="6F4C1A52" w14:textId="77777777" w:rsidR="0034230E" w:rsidRPr="00025270" w:rsidRDefault="0034230E" w:rsidP="0034230E">
            <w:pPr>
              <w:pStyle w:val="a4"/>
              <w:jc w:val="both"/>
              <w:rPr>
                <w:bCs/>
                <w:sz w:val="24"/>
                <w:szCs w:val="24"/>
                <w:lang w:val="ru-RU"/>
              </w:rPr>
            </w:pPr>
            <w:r w:rsidRPr="00025270">
              <w:rPr>
                <w:bCs/>
                <w:sz w:val="24"/>
                <w:szCs w:val="24"/>
                <w:lang w:val="ru-RU"/>
              </w:rPr>
              <w:t>3. Цивилизация Древнего Египта, ее специфика.</w:t>
            </w:r>
          </w:p>
          <w:p w14:paraId="559A9D1F" w14:textId="2F92DB8E" w:rsidR="0034230E" w:rsidRPr="00025270" w:rsidRDefault="0034230E" w:rsidP="0034230E">
            <w:pPr>
              <w:pStyle w:val="a4"/>
              <w:jc w:val="both"/>
              <w:rPr>
                <w:bCs/>
                <w:sz w:val="24"/>
                <w:szCs w:val="24"/>
                <w:lang w:val="ru-RU"/>
              </w:rPr>
            </w:pPr>
            <w:r w:rsidRPr="00025270">
              <w:rPr>
                <w:bCs/>
                <w:sz w:val="24"/>
                <w:szCs w:val="24"/>
                <w:lang w:val="ru-RU"/>
              </w:rPr>
              <w:t>4.</w:t>
            </w:r>
            <w:r w:rsidRPr="00025270">
              <w:rPr>
                <w:color w:val="000000"/>
                <w:sz w:val="24"/>
                <w:szCs w:val="24"/>
              </w:rPr>
              <w:t xml:space="preserve"> </w:t>
            </w:r>
            <w:r w:rsidR="00BA176C" w:rsidRPr="00025270">
              <w:rPr>
                <w:color w:val="000000"/>
                <w:sz w:val="24"/>
                <w:szCs w:val="24"/>
                <w:lang w:val="ru-RU"/>
              </w:rPr>
              <w:t xml:space="preserve">Цивилизационные особенности </w:t>
            </w:r>
            <w:r w:rsidRPr="00025270">
              <w:rPr>
                <w:color w:val="000000"/>
                <w:sz w:val="24"/>
                <w:szCs w:val="24"/>
              </w:rPr>
              <w:t>Древн</w:t>
            </w:r>
            <w:r w:rsidR="00BA176C" w:rsidRPr="00025270">
              <w:rPr>
                <w:color w:val="000000"/>
                <w:sz w:val="24"/>
                <w:szCs w:val="24"/>
                <w:lang w:val="ru-RU"/>
              </w:rPr>
              <w:t>его</w:t>
            </w:r>
            <w:r w:rsidRPr="00025270">
              <w:rPr>
                <w:color w:val="000000"/>
                <w:sz w:val="24"/>
                <w:szCs w:val="24"/>
              </w:rPr>
              <w:t xml:space="preserve"> Израил</w:t>
            </w:r>
            <w:r w:rsidR="00BA176C" w:rsidRPr="00025270">
              <w:rPr>
                <w:color w:val="000000"/>
                <w:sz w:val="24"/>
                <w:szCs w:val="24"/>
                <w:lang w:val="ru-RU"/>
              </w:rPr>
              <w:t>я</w:t>
            </w:r>
            <w:r w:rsidRPr="00025270">
              <w:rPr>
                <w:color w:val="000000"/>
                <w:sz w:val="24"/>
                <w:szCs w:val="24"/>
                <w:lang w:val="ru-RU"/>
              </w:rPr>
              <w:t xml:space="preserve"> и</w:t>
            </w:r>
            <w:r w:rsidRPr="00025270">
              <w:rPr>
                <w:color w:val="000000"/>
                <w:sz w:val="24"/>
                <w:szCs w:val="24"/>
              </w:rPr>
              <w:t xml:space="preserve"> Финики</w:t>
            </w:r>
            <w:r w:rsidR="00BA176C" w:rsidRPr="00025270">
              <w:rPr>
                <w:color w:val="000000"/>
                <w:sz w:val="24"/>
                <w:szCs w:val="24"/>
                <w:lang w:val="ru-RU"/>
              </w:rPr>
              <w:t>и</w:t>
            </w:r>
            <w:r w:rsidRPr="00025270">
              <w:rPr>
                <w:color w:val="000000"/>
                <w:sz w:val="24"/>
                <w:szCs w:val="24"/>
              </w:rPr>
              <w:t>.</w:t>
            </w:r>
          </w:p>
          <w:p w14:paraId="278A864E" w14:textId="77777777" w:rsidR="0034230E" w:rsidRPr="00025270" w:rsidRDefault="0034230E" w:rsidP="0034230E">
            <w:pPr>
              <w:pStyle w:val="a4"/>
              <w:jc w:val="both"/>
              <w:rPr>
                <w:bCs/>
                <w:sz w:val="24"/>
                <w:szCs w:val="24"/>
                <w:lang w:val="ru-RU"/>
              </w:rPr>
            </w:pPr>
            <w:r w:rsidRPr="00025270">
              <w:rPr>
                <w:bCs/>
                <w:sz w:val="24"/>
                <w:szCs w:val="24"/>
                <w:lang w:val="ru-RU"/>
              </w:rPr>
              <w:lastRenderedPageBreak/>
              <w:t>5.</w:t>
            </w:r>
            <w:r w:rsidRPr="00025270">
              <w:rPr>
                <w:sz w:val="24"/>
                <w:szCs w:val="24"/>
              </w:rPr>
              <w:t xml:space="preserve"> Вклад народов Ближнего Востока в мировую </w:t>
            </w:r>
            <w:r w:rsidRPr="00025270">
              <w:rPr>
                <w:sz w:val="24"/>
                <w:szCs w:val="24"/>
                <w:lang w:val="ru-RU"/>
              </w:rPr>
              <w:t xml:space="preserve">науку и </w:t>
            </w:r>
            <w:r w:rsidRPr="00025270">
              <w:rPr>
                <w:sz w:val="24"/>
                <w:szCs w:val="24"/>
              </w:rPr>
              <w:t>культуру.</w:t>
            </w:r>
          </w:p>
          <w:p w14:paraId="64450EEF" w14:textId="6CD5426F" w:rsidR="005C2939" w:rsidRPr="00025270" w:rsidRDefault="005C2939" w:rsidP="005C2939">
            <w:pPr>
              <w:pStyle w:val="a4"/>
              <w:jc w:val="both"/>
              <w:rPr>
                <w:b/>
                <w:bCs/>
                <w:sz w:val="24"/>
                <w:szCs w:val="24"/>
                <w:lang w:val="ru-RU"/>
              </w:rPr>
            </w:pPr>
            <w:r w:rsidRPr="00025270">
              <w:rPr>
                <w:b/>
                <w:bCs/>
                <w:sz w:val="24"/>
                <w:szCs w:val="24"/>
              </w:rPr>
              <w:t>Рекомендуемые источники из разделов 8</w:t>
            </w:r>
            <w:r w:rsidR="00BA176C" w:rsidRPr="00025270">
              <w:rPr>
                <w:b/>
                <w:bCs/>
                <w:sz w:val="24"/>
                <w:szCs w:val="24"/>
                <w:lang w:val="ru-RU"/>
              </w:rPr>
              <w:t xml:space="preserve"> </w:t>
            </w:r>
            <w:r w:rsidR="005C5AB7" w:rsidRPr="00025270">
              <w:rPr>
                <w:b/>
                <w:bCs/>
                <w:sz w:val="24"/>
                <w:szCs w:val="24"/>
                <w:lang w:val="ru-RU"/>
              </w:rPr>
              <w:t>(</w:t>
            </w:r>
            <w:r w:rsidR="00BA176C" w:rsidRPr="00025270">
              <w:rPr>
                <w:b/>
                <w:bCs/>
                <w:sz w:val="24"/>
                <w:szCs w:val="24"/>
                <w:lang w:val="ru-RU"/>
              </w:rPr>
              <w:t>1,2,</w:t>
            </w:r>
            <w:r w:rsidR="00F6391B">
              <w:rPr>
                <w:b/>
                <w:bCs/>
                <w:sz w:val="24"/>
                <w:szCs w:val="24"/>
                <w:lang w:val="ru-RU"/>
              </w:rPr>
              <w:t>3</w:t>
            </w:r>
            <w:r w:rsidR="005C5AB7" w:rsidRPr="00025270">
              <w:rPr>
                <w:b/>
                <w:bCs/>
                <w:sz w:val="24"/>
                <w:szCs w:val="24"/>
                <w:lang w:val="ru-RU"/>
              </w:rPr>
              <w:t>)</w:t>
            </w:r>
            <w:r w:rsidR="00BA176C" w:rsidRPr="00025270">
              <w:rPr>
                <w:b/>
                <w:bCs/>
                <w:sz w:val="24"/>
                <w:szCs w:val="24"/>
                <w:lang w:val="ru-RU"/>
              </w:rPr>
              <w:t>;</w:t>
            </w:r>
            <w:r w:rsidRPr="00025270">
              <w:rPr>
                <w:b/>
                <w:bCs/>
                <w:sz w:val="24"/>
                <w:szCs w:val="24"/>
                <w:lang w:val="ru-RU"/>
              </w:rPr>
              <w:t xml:space="preserve"> </w:t>
            </w:r>
            <w:r w:rsidRPr="00025270">
              <w:rPr>
                <w:b/>
                <w:bCs/>
                <w:sz w:val="24"/>
                <w:szCs w:val="24"/>
              </w:rPr>
              <w:t>9</w:t>
            </w:r>
            <w:r w:rsidR="00AC5811" w:rsidRPr="00025270">
              <w:rPr>
                <w:b/>
                <w:bCs/>
                <w:sz w:val="24"/>
                <w:szCs w:val="24"/>
                <w:lang w:val="ru-RU"/>
              </w:rPr>
              <w:t xml:space="preserve"> </w:t>
            </w:r>
            <w:r w:rsidR="005C5AB7" w:rsidRPr="00025270">
              <w:rPr>
                <w:b/>
                <w:bCs/>
                <w:sz w:val="24"/>
                <w:szCs w:val="24"/>
                <w:lang w:val="ru-RU"/>
              </w:rPr>
              <w:t>(</w:t>
            </w:r>
            <w:r w:rsidR="00AC5811" w:rsidRPr="00025270">
              <w:rPr>
                <w:b/>
                <w:bCs/>
                <w:sz w:val="24"/>
                <w:szCs w:val="24"/>
                <w:lang w:val="ru-RU"/>
              </w:rPr>
              <w:t>1,2,3</w:t>
            </w:r>
            <w:r w:rsidR="005C5AB7" w:rsidRPr="00025270">
              <w:rPr>
                <w:b/>
                <w:bCs/>
                <w:sz w:val="24"/>
                <w:szCs w:val="24"/>
                <w:lang w:val="ru-RU"/>
              </w:rPr>
              <w:t>)</w:t>
            </w:r>
            <w:r w:rsidR="00AC5811" w:rsidRPr="00025270">
              <w:rPr>
                <w:b/>
                <w:bCs/>
                <w:sz w:val="24"/>
                <w:szCs w:val="24"/>
                <w:lang w:val="ru-RU"/>
              </w:rPr>
              <w:t>.</w:t>
            </w:r>
          </w:p>
          <w:p w14:paraId="7AC2B290" w14:textId="35D02C0C" w:rsidR="005C2939" w:rsidRPr="00025270" w:rsidRDefault="005C2939" w:rsidP="00D135DE">
            <w:pPr>
              <w:pStyle w:val="a4"/>
              <w:jc w:val="both"/>
              <w:rPr>
                <w:bCs/>
                <w:sz w:val="24"/>
                <w:szCs w:val="24"/>
              </w:rPr>
            </w:pPr>
          </w:p>
        </w:tc>
        <w:tc>
          <w:tcPr>
            <w:tcW w:w="2127" w:type="dxa"/>
          </w:tcPr>
          <w:p w14:paraId="6F2FA90C" w14:textId="77777777" w:rsidR="004B6C3E" w:rsidRPr="004B6C3E" w:rsidRDefault="004B6C3E" w:rsidP="004B6C3E">
            <w:pPr>
              <w:pStyle w:val="a4"/>
              <w:jc w:val="both"/>
              <w:rPr>
                <w:bCs/>
                <w:sz w:val="24"/>
                <w:szCs w:val="24"/>
                <w:lang w:val="ru-RU"/>
              </w:rPr>
            </w:pPr>
            <w:r w:rsidRPr="004B6C3E">
              <w:rPr>
                <w:bCs/>
                <w:sz w:val="24"/>
                <w:szCs w:val="24"/>
                <w:lang w:val="ru-RU"/>
              </w:rPr>
              <w:lastRenderedPageBreak/>
              <w:t>Блиц-опрос.</w:t>
            </w:r>
          </w:p>
          <w:p w14:paraId="127517B7" w14:textId="77777777" w:rsidR="004B6C3E" w:rsidRPr="004B6C3E" w:rsidRDefault="004B6C3E" w:rsidP="004B6C3E">
            <w:pPr>
              <w:pStyle w:val="a4"/>
              <w:jc w:val="both"/>
              <w:rPr>
                <w:bCs/>
                <w:sz w:val="24"/>
                <w:szCs w:val="24"/>
                <w:lang w:val="ru-RU"/>
              </w:rPr>
            </w:pPr>
            <w:r w:rsidRPr="004B6C3E">
              <w:rPr>
                <w:bCs/>
                <w:sz w:val="24"/>
                <w:szCs w:val="24"/>
                <w:lang w:val="ru-RU"/>
              </w:rPr>
              <w:t xml:space="preserve">Деловая игра.  </w:t>
            </w:r>
          </w:p>
          <w:p w14:paraId="311B7FC1" w14:textId="77777777" w:rsidR="004B6C3E" w:rsidRPr="004B6C3E" w:rsidRDefault="004B6C3E" w:rsidP="004B6C3E">
            <w:pPr>
              <w:pStyle w:val="a4"/>
              <w:jc w:val="both"/>
              <w:rPr>
                <w:bCs/>
                <w:sz w:val="24"/>
                <w:szCs w:val="24"/>
                <w:lang w:val="ru-RU"/>
              </w:rPr>
            </w:pPr>
            <w:r w:rsidRPr="004B6C3E">
              <w:rPr>
                <w:bCs/>
                <w:sz w:val="24"/>
                <w:szCs w:val="24"/>
                <w:lang w:val="ru-RU"/>
              </w:rPr>
              <w:t>Круглый стол,</w:t>
            </w:r>
          </w:p>
          <w:p w14:paraId="0700D267" w14:textId="77777777" w:rsidR="004B6C3E" w:rsidRPr="004B6C3E" w:rsidRDefault="004B6C3E" w:rsidP="004B6C3E">
            <w:pPr>
              <w:pStyle w:val="a4"/>
              <w:jc w:val="both"/>
              <w:rPr>
                <w:bCs/>
                <w:sz w:val="24"/>
                <w:szCs w:val="24"/>
                <w:lang w:val="ru-RU"/>
              </w:rPr>
            </w:pPr>
            <w:r w:rsidRPr="004B6C3E">
              <w:rPr>
                <w:bCs/>
                <w:sz w:val="24"/>
                <w:szCs w:val="24"/>
                <w:lang w:val="ru-RU"/>
              </w:rPr>
              <w:t>Моделирование исторической ситуации.</w:t>
            </w:r>
          </w:p>
          <w:p w14:paraId="5C4EB873" w14:textId="4594713D" w:rsidR="005C2939" w:rsidRPr="000C4629" w:rsidRDefault="004B6C3E" w:rsidP="004B6C3E">
            <w:pPr>
              <w:pStyle w:val="a4"/>
              <w:jc w:val="both"/>
              <w:rPr>
                <w:bCs/>
                <w:sz w:val="24"/>
                <w:szCs w:val="24"/>
                <w:lang w:val="ru-RU"/>
              </w:rPr>
            </w:pPr>
            <w:r w:rsidRPr="004B6C3E">
              <w:rPr>
                <w:bCs/>
                <w:sz w:val="24"/>
                <w:szCs w:val="24"/>
                <w:lang w:val="ru-RU"/>
              </w:rPr>
              <w:lastRenderedPageBreak/>
              <w:t>Обсуждение альтернативных вариантов исторических процессов.</w:t>
            </w:r>
          </w:p>
        </w:tc>
      </w:tr>
      <w:tr w:rsidR="005C2939" w:rsidRPr="000C4629" w14:paraId="7B08507B" w14:textId="77777777" w:rsidTr="00F11CBC">
        <w:tc>
          <w:tcPr>
            <w:tcW w:w="1843" w:type="dxa"/>
          </w:tcPr>
          <w:p w14:paraId="5043251D" w14:textId="5138A985" w:rsidR="005C2939" w:rsidRPr="00025270" w:rsidRDefault="00CC7A95" w:rsidP="005C2939">
            <w:pPr>
              <w:pStyle w:val="a4"/>
              <w:jc w:val="both"/>
              <w:rPr>
                <w:color w:val="000000"/>
                <w:sz w:val="24"/>
                <w:szCs w:val="24"/>
                <w:lang w:val="ru-RU"/>
              </w:rPr>
            </w:pPr>
            <w:r w:rsidRPr="00025270">
              <w:rPr>
                <w:sz w:val="24"/>
                <w:szCs w:val="24"/>
              </w:rPr>
              <w:lastRenderedPageBreak/>
              <w:t xml:space="preserve">Тема </w:t>
            </w:r>
            <w:r w:rsidRPr="00025270">
              <w:rPr>
                <w:sz w:val="24"/>
                <w:szCs w:val="24"/>
                <w:lang w:val="ru-RU"/>
              </w:rPr>
              <w:t>5</w:t>
            </w:r>
            <w:r w:rsidRPr="00025270">
              <w:rPr>
                <w:sz w:val="24"/>
                <w:szCs w:val="24"/>
              </w:rPr>
              <w:t xml:space="preserve">. </w:t>
            </w:r>
            <w:r w:rsidR="005C2939" w:rsidRPr="00025270">
              <w:rPr>
                <w:sz w:val="24"/>
                <w:szCs w:val="24"/>
              </w:rPr>
              <w:t>Древнейшие цивилизации Юго-Восточной Азии.</w:t>
            </w:r>
          </w:p>
        </w:tc>
        <w:tc>
          <w:tcPr>
            <w:tcW w:w="5528" w:type="dxa"/>
          </w:tcPr>
          <w:p w14:paraId="577B0DEE" w14:textId="77777777" w:rsidR="00BA176C" w:rsidRPr="00025270" w:rsidRDefault="00BA176C" w:rsidP="00BA176C">
            <w:pPr>
              <w:pStyle w:val="a4"/>
              <w:jc w:val="both"/>
              <w:rPr>
                <w:bCs/>
                <w:sz w:val="24"/>
                <w:szCs w:val="24"/>
                <w:lang w:val="ru-RU"/>
              </w:rPr>
            </w:pPr>
            <w:r w:rsidRPr="00025270">
              <w:rPr>
                <w:bCs/>
                <w:sz w:val="24"/>
                <w:szCs w:val="24"/>
                <w:lang w:val="ru-RU"/>
              </w:rPr>
              <w:t>1.</w:t>
            </w:r>
            <w:r w:rsidRPr="00025270">
              <w:rPr>
                <w:sz w:val="24"/>
                <w:szCs w:val="24"/>
              </w:rPr>
              <w:t xml:space="preserve"> </w:t>
            </w:r>
            <w:r w:rsidRPr="00025270">
              <w:rPr>
                <w:sz w:val="24"/>
                <w:szCs w:val="24"/>
                <w:lang w:val="ru-RU"/>
              </w:rPr>
              <w:t xml:space="preserve">Великие </w:t>
            </w:r>
            <w:r w:rsidRPr="00025270">
              <w:rPr>
                <w:sz w:val="24"/>
                <w:szCs w:val="24"/>
              </w:rPr>
              <w:t>цивилизаци</w:t>
            </w:r>
            <w:r w:rsidRPr="00025270">
              <w:rPr>
                <w:sz w:val="24"/>
                <w:szCs w:val="24"/>
                <w:lang w:val="ru-RU"/>
              </w:rPr>
              <w:t>и</w:t>
            </w:r>
            <w:r w:rsidRPr="00025270">
              <w:rPr>
                <w:sz w:val="24"/>
                <w:szCs w:val="24"/>
              </w:rPr>
              <w:t xml:space="preserve"> Юго-Восточной Азии, основные факторы и закономерности их эволюции</w:t>
            </w:r>
            <w:r w:rsidRPr="00025270">
              <w:rPr>
                <w:bCs/>
                <w:color w:val="000000"/>
                <w:sz w:val="24"/>
                <w:szCs w:val="24"/>
              </w:rPr>
              <w:t xml:space="preserve"> в эпоху Древности</w:t>
            </w:r>
            <w:r w:rsidRPr="00025270">
              <w:rPr>
                <w:sz w:val="24"/>
                <w:szCs w:val="24"/>
              </w:rPr>
              <w:t>.</w:t>
            </w:r>
          </w:p>
          <w:p w14:paraId="26D250A2" w14:textId="77777777" w:rsidR="00BA176C" w:rsidRPr="00025270" w:rsidRDefault="00BA176C" w:rsidP="00BA176C">
            <w:pPr>
              <w:pStyle w:val="a4"/>
              <w:jc w:val="both"/>
              <w:rPr>
                <w:bCs/>
                <w:sz w:val="24"/>
                <w:szCs w:val="24"/>
                <w:lang w:val="ru-RU"/>
              </w:rPr>
            </w:pPr>
            <w:r w:rsidRPr="00025270">
              <w:rPr>
                <w:bCs/>
                <w:sz w:val="24"/>
                <w:szCs w:val="24"/>
                <w:lang w:val="ru-RU"/>
              </w:rPr>
              <w:t>2.</w:t>
            </w:r>
            <w:r w:rsidRPr="00025270">
              <w:rPr>
                <w:sz w:val="24"/>
                <w:szCs w:val="24"/>
              </w:rPr>
              <w:t xml:space="preserve"> Индийская цивилизация</w:t>
            </w:r>
            <w:r w:rsidRPr="00025270">
              <w:rPr>
                <w:sz w:val="24"/>
                <w:szCs w:val="24"/>
                <w:lang w:val="ru-RU"/>
              </w:rPr>
              <w:t>, ее</w:t>
            </w:r>
            <w:r w:rsidRPr="00025270">
              <w:rPr>
                <w:sz w:val="24"/>
                <w:szCs w:val="24"/>
              </w:rPr>
              <w:t xml:space="preserve"> характеристики</w:t>
            </w:r>
            <w:r w:rsidRPr="00025270">
              <w:rPr>
                <w:color w:val="000000"/>
                <w:sz w:val="24"/>
                <w:szCs w:val="24"/>
              </w:rPr>
              <w:t>.</w:t>
            </w:r>
          </w:p>
          <w:p w14:paraId="6D6C2347" w14:textId="77777777" w:rsidR="00BA176C" w:rsidRPr="00025270" w:rsidRDefault="00BA176C" w:rsidP="00BA176C">
            <w:pPr>
              <w:pStyle w:val="a4"/>
              <w:jc w:val="both"/>
              <w:rPr>
                <w:bCs/>
                <w:sz w:val="24"/>
                <w:szCs w:val="24"/>
                <w:lang w:val="ru-RU"/>
              </w:rPr>
            </w:pPr>
            <w:r w:rsidRPr="00025270">
              <w:rPr>
                <w:bCs/>
                <w:sz w:val="24"/>
                <w:szCs w:val="24"/>
                <w:lang w:val="ru-RU"/>
              </w:rPr>
              <w:t>3.</w:t>
            </w:r>
            <w:r w:rsidRPr="00025270">
              <w:rPr>
                <w:sz w:val="24"/>
                <w:szCs w:val="24"/>
              </w:rPr>
              <w:t xml:space="preserve"> Китайская цивилизация</w:t>
            </w:r>
            <w:r w:rsidRPr="00025270">
              <w:rPr>
                <w:sz w:val="24"/>
                <w:szCs w:val="24"/>
                <w:lang w:val="ru-RU"/>
              </w:rPr>
              <w:t xml:space="preserve"> как самая обособленная из больших цивилизаций</w:t>
            </w:r>
            <w:r w:rsidRPr="00025270">
              <w:rPr>
                <w:sz w:val="24"/>
                <w:szCs w:val="24"/>
              </w:rPr>
              <w:t>.</w:t>
            </w:r>
          </w:p>
          <w:p w14:paraId="68923F1F" w14:textId="77777777" w:rsidR="00BA176C" w:rsidRPr="00025270" w:rsidRDefault="00BA176C" w:rsidP="00BA176C">
            <w:pPr>
              <w:pStyle w:val="a4"/>
              <w:jc w:val="both"/>
              <w:rPr>
                <w:bCs/>
                <w:color w:val="000000"/>
                <w:sz w:val="24"/>
                <w:szCs w:val="24"/>
                <w:lang w:val="ru-RU"/>
              </w:rPr>
            </w:pPr>
            <w:r w:rsidRPr="00025270">
              <w:rPr>
                <w:bCs/>
                <w:sz w:val="24"/>
                <w:szCs w:val="24"/>
                <w:lang w:val="ru-RU"/>
              </w:rPr>
              <w:t>4.</w:t>
            </w:r>
            <w:r w:rsidRPr="00025270">
              <w:rPr>
                <w:bCs/>
                <w:color w:val="000000"/>
                <w:sz w:val="24"/>
                <w:szCs w:val="24"/>
              </w:rPr>
              <w:t xml:space="preserve"> </w:t>
            </w:r>
            <w:r w:rsidRPr="00025270">
              <w:rPr>
                <w:bCs/>
                <w:color w:val="000000"/>
                <w:sz w:val="24"/>
                <w:szCs w:val="24"/>
                <w:lang w:val="ru-RU"/>
              </w:rPr>
              <w:t>Религии Древнего Востока, их влияние на жизнь общества.</w:t>
            </w:r>
          </w:p>
          <w:p w14:paraId="4D8C6A7E" w14:textId="77777777" w:rsidR="00BA176C" w:rsidRPr="00025270" w:rsidRDefault="00BA176C" w:rsidP="00BA176C">
            <w:pPr>
              <w:pStyle w:val="a4"/>
              <w:jc w:val="both"/>
              <w:rPr>
                <w:bCs/>
                <w:sz w:val="24"/>
                <w:szCs w:val="24"/>
                <w:lang w:val="ru-RU"/>
              </w:rPr>
            </w:pPr>
            <w:r w:rsidRPr="00025270">
              <w:rPr>
                <w:bCs/>
                <w:color w:val="000000"/>
                <w:sz w:val="24"/>
                <w:szCs w:val="24"/>
                <w:lang w:val="ru-RU"/>
              </w:rPr>
              <w:t xml:space="preserve">5. </w:t>
            </w:r>
            <w:r w:rsidRPr="00025270">
              <w:rPr>
                <w:bCs/>
                <w:color w:val="000000"/>
                <w:sz w:val="24"/>
                <w:szCs w:val="24"/>
              </w:rPr>
              <w:t>Вклад древневосточных цивилизаций в мировую культуру и науку.</w:t>
            </w:r>
          </w:p>
          <w:p w14:paraId="7861195C" w14:textId="0C09AB64" w:rsidR="0012396B" w:rsidRPr="00025270" w:rsidRDefault="00D135DE" w:rsidP="0012396B">
            <w:pPr>
              <w:pStyle w:val="a4"/>
              <w:jc w:val="both"/>
              <w:rPr>
                <w:b/>
                <w:bCs/>
                <w:sz w:val="24"/>
                <w:szCs w:val="24"/>
                <w:lang w:val="ru-RU"/>
              </w:rPr>
            </w:pPr>
            <w:r w:rsidRPr="00025270">
              <w:rPr>
                <w:b/>
                <w:bCs/>
                <w:sz w:val="24"/>
                <w:szCs w:val="24"/>
              </w:rPr>
              <w:t>Рекомендуемые источники из разделов 8</w:t>
            </w:r>
            <w:r w:rsidRPr="00025270">
              <w:rPr>
                <w:b/>
                <w:bCs/>
                <w:sz w:val="24"/>
                <w:szCs w:val="24"/>
                <w:lang w:val="ru-RU"/>
              </w:rPr>
              <w:t xml:space="preserve"> </w:t>
            </w:r>
            <w:r w:rsidR="005C5AB7" w:rsidRPr="00025270">
              <w:rPr>
                <w:b/>
                <w:bCs/>
                <w:sz w:val="24"/>
                <w:szCs w:val="24"/>
                <w:lang w:val="ru-RU"/>
              </w:rPr>
              <w:t>(</w:t>
            </w:r>
            <w:r w:rsidRPr="00025270">
              <w:rPr>
                <w:b/>
                <w:bCs/>
                <w:sz w:val="24"/>
                <w:szCs w:val="24"/>
                <w:lang w:val="ru-RU"/>
              </w:rPr>
              <w:t>1,2,3</w:t>
            </w:r>
            <w:r w:rsidR="005C5AB7" w:rsidRPr="00025270">
              <w:rPr>
                <w:b/>
                <w:bCs/>
                <w:sz w:val="24"/>
                <w:szCs w:val="24"/>
                <w:lang w:val="ru-RU"/>
              </w:rPr>
              <w:t>)</w:t>
            </w:r>
            <w:r w:rsidRPr="00025270">
              <w:rPr>
                <w:b/>
                <w:bCs/>
                <w:sz w:val="24"/>
                <w:szCs w:val="24"/>
                <w:lang w:val="ru-RU"/>
              </w:rPr>
              <w:t xml:space="preserve">; </w:t>
            </w:r>
            <w:r w:rsidRPr="00025270">
              <w:rPr>
                <w:b/>
                <w:bCs/>
                <w:sz w:val="24"/>
                <w:szCs w:val="24"/>
              </w:rPr>
              <w:t>9</w:t>
            </w:r>
            <w:r w:rsidR="00AC5811" w:rsidRPr="00025270">
              <w:rPr>
                <w:b/>
                <w:bCs/>
                <w:sz w:val="24"/>
                <w:szCs w:val="24"/>
                <w:lang w:val="ru-RU"/>
              </w:rPr>
              <w:t xml:space="preserve"> </w:t>
            </w:r>
            <w:r w:rsidR="005C5AB7" w:rsidRPr="00025270">
              <w:rPr>
                <w:b/>
                <w:bCs/>
                <w:sz w:val="24"/>
                <w:szCs w:val="24"/>
                <w:lang w:val="ru-RU"/>
              </w:rPr>
              <w:t>(</w:t>
            </w:r>
            <w:r w:rsidR="00AC5811" w:rsidRPr="00025270">
              <w:rPr>
                <w:b/>
                <w:bCs/>
                <w:sz w:val="24"/>
                <w:szCs w:val="24"/>
                <w:lang w:val="ru-RU"/>
              </w:rPr>
              <w:t>1,2,3</w:t>
            </w:r>
            <w:r w:rsidR="005C5AB7" w:rsidRPr="00025270">
              <w:rPr>
                <w:b/>
                <w:bCs/>
                <w:sz w:val="24"/>
                <w:szCs w:val="24"/>
                <w:lang w:val="ru-RU"/>
              </w:rPr>
              <w:t>)</w:t>
            </w:r>
            <w:r w:rsidR="0012396B" w:rsidRPr="00025270">
              <w:rPr>
                <w:bCs/>
                <w:sz w:val="24"/>
                <w:szCs w:val="24"/>
                <w:lang w:val="ru-RU"/>
              </w:rPr>
              <w:t>.</w:t>
            </w:r>
          </w:p>
          <w:p w14:paraId="1ED96FC3" w14:textId="53713B47" w:rsidR="005C2939" w:rsidRPr="00025270" w:rsidRDefault="005C2939" w:rsidP="005C2939">
            <w:pPr>
              <w:pStyle w:val="a4"/>
              <w:jc w:val="both"/>
              <w:rPr>
                <w:bCs/>
                <w:sz w:val="24"/>
                <w:szCs w:val="24"/>
                <w:lang w:val="ru-RU"/>
              </w:rPr>
            </w:pPr>
          </w:p>
        </w:tc>
        <w:tc>
          <w:tcPr>
            <w:tcW w:w="2127" w:type="dxa"/>
          </w:tcPr>
          <w:p w14:paraId="23BF1020" w14:textId="77777777" w:rsidR="004B6C3E" w:rsidRPr="004B6C3E" w:rsidRDefault="004B6C3E" w:rsidP="004B6C3E">
            <w:pPr>
              <w:pStyle w:val="a4"/>
              <w:jc w:val="both"/>
              <w:rPr>
                <w:bCs/>
                <w:sz w:val="24"/>
                <w:szCs w:val="24"/>
                <w:lang w:val="ru-RU"/>
              </w:rPr>
            </w:pPr>
            <w:r w:rsidRPr="004B6C3E">
              <w:rPr>
                <w:bCs/>
                <w:sz w:val="24"/>
                <w:szCs w:val="24"/>
                <w:lang w:val="ru-RU"/>
              </w:rPr>
              <w:t>Блиц-опрос.</w:t>
            </w:r>
          </w:p>
          <w:p w14:paraId="73DA7250" w14:textId="77777777" w:rsidR="004B6C3E" w:rsidRPr="004B6C3E" w:rsidRDefault="004B6C3E" w:rsidP="004B6C3E">
            <w:pPr>
              <w:pStyle w:val="a4"/>
              <w:jc w:val="both"/>
              <w:rPr>
                <w:bCs/>
                <w:sz w:val="24"/>
                <w:szCs w:val="24"/>
                <w:lang w:val="ru-RU"/>
              </w:rPr>
            </w:pPr>
            <w:r w:rsidRPr="004B6C3E">
              <w:rPr>
                <w:bCs/>
                <w:sz w:val="24"/>
                <w:szCs w:val="24"/>
                <w:lang w:val="ru-RU"/>
              </w:rPr>
              <w:t xml:space="preserve">Деловая игра.  </w:t>
            </w:r>
          </w:p>
          <w:p w14:paraId="1E606D56" w14:textId="77777777" w:rsidR="004B6C3E" w:rsidRPr="004B6C3E" w:rsidRDefault="004B6C3E" w:rsidP="004B6C3E">
            <w:pPr>
              <w:pStyle w:val="a4"/>
              <w:jc w:val="both"/>
              <w:rPr>
                <w:bCs/>
                <w:sz w:val="24"/>
                <w:szCs w:val="24"/>
                <w:lang w:val="ru-RU"/>
              </w:rPr>
            </w:pPr>
            <w:r w:rsidRPr="004B6C3E">
              <w:rPr>
                <w:bCs/>
                <w:sz w:val="24"/>
                <w:szCs w:val="24"/>
                <w:lang w:val="ru-RU"/>
              </w:rPr>
              <w:t>Круглый стол,</w:t>
            </w:r>
          </w:p>
          <w:p w14:paraId="744F42E6" w14:textId="77777777" w:rsidR="004B6C3E" w:rsidRPr="004B6C3E" w:rsidRDefault="004B6C3E" w:rsidP="004B6C3E">
            <w:pPr>
              <w:pStyle w:val="a4"/>
              <w:jc w:val="both"/>
              <w:rPr>
                <w:bCs/>
                <w:sz w:val="24"/>
                <w:szCs w:val="24"/>
                <w:lang w:val="ru-RU"/>
              </w:rPr>
            </w:pPr>
            <w:r w:rsidRPr="004B6C3E">
              <w:rPr>
                <w:bCs/>
                <w:sz w:val="24"/>
                <w:szCs w:val="24"/>
                <w:lang w:val="ru-RU"/>
              </w:rPr>
              <w:t>Моделирование исторической ситуации.</w:t>
            </w:r>
          </w:p>
          <w:p w14:paraId="51F33A16" w14:textId="1FC65669" w:rsidR="005C2939" w:rsidRPr="000C4629" w:rsidRDefault="004B6C3E" w:rsidP="004B6C3E">
            <w:pPr>
              <w:pStyle w:val="a4"/>
              <w:jc w:val="left"/>
              <w:rPr>
                <w:bCs/>
                <w:sz w:val="24"/>
                <w:szCs w:val="24"/>
                <w:lang w:val="ru-RU"/>
              </w:rPr>
            </w:pPr>
            <w:r w:rsidRPr="004B6C3E">
              <w:rPr>
                <w:bCs/>
                <w:sz w:val="24"/>
                <w:szCs w:val="24"/>
                <w:lang w:val="ru-RU"/>
              </w:rPr>
              <w:t>Обсуждение альтернативных вариантов исторических процессов.</w:t>
            </w:r>
          </w:p>
        </w:tc>
      </w:tr>
      <w:tr w:rsidR="005C2939" w:rsidRPr="000C4629" w14:paraId="440E61DF" w14:textId="77777777" w:rsidTr="00F11CBC">
        <w:tc>
          <w:tcPr>
            <w:tcW w:w="1843" w:type="dxa"/>
          </w:tcPr>
          <w:p w14:paraId="09046D82" w14:textId="5868E0FA" w:rsidR="005C2939" w:rsidRPr="00025270" w:rsidRDefault="00CC7A95" w:rsidP="005C2939">
            <w:pPr>
              <w:pStyle w:val="a4"/>
              <w:jc w:val="both"/>
              <w:rPr>
                <w:sz w:val="24"/>
                <w:szCs w:val="24"/>
              </w:rPr>
            </w:pPr>
            <w:r w:rsidRPr="00025270">
              <w:rPr>
                <w:sz w:val="24"/>
                <w:szCs w:val="24"/>
              </w:rPr>
              <w:t xml:space="preserve">Тема </w:t>
            </w:r>
            <w:r w:rsidRPr="00025270">
              <w:rPr>
                <w:sz w:val="24"/>
                <w:szCs w:val="24"/>
                <w:lang w:val="ru-RU"/>
              </w:rPr>
              <w:t>6</w:t>
            </w:r>
            <w:r w:rsidRPr="00025270">
              <w:rPr>
                <w:sz w:val="24"/>
                <w:szCs w:val="24"/>
              </w:rPr>
              <w:t xml:space="preserve">. </w:t>
            </w:r>
            <w:r w:rsidR="005C2939" w:rsidRPr="00025270">
              <w:rPr>
                <w:sz w:val="24"/>
                <w:szCs w:val="24"/>
              </w:rPr>
              <w:t>Античная Европа в эпоху Древнего мира: истоки современной Западной цивилизации.</w:t>
            </w:r>
          </w:p>
        </w:tc>
        <w:tc>
          <w:tcPr>
            <w:tcW w:w="5528" w:type="dxa"/>
          </w:tcPr>
          <w:p w14:paraId="09E9BA38" w14:textId="77777777" w:rsidR="005C2939" w:rsidRPr="00025270" w:rsidRDefault="005C2939" w:rsidP="005C2939">
            <w:pPr>
              <w:pStyle w:val="a4"/>
              <w:jc w:val="both"/>
              <w:rPr>
                <w:b/>
                <w:sz w:val="24"/>
                <w:szCs w:val="24"/>
                <w:lang w:val="ru-RU"/>
              </w:rPr>
            </w:pPr>
            <w:r w:rsidRPr="00025270">
              <w:rPr>
                <w:b/>
                <w:sz w:val="24"/>
                <w:szCs w:val="24"/>
                <w:lang w:val="ru-RU"/>
              </w:rPr>
              <w:t>Перечень вопросов</w:t>
            </w:r>
          </w:p>
          <w:p w14:paraId="7EECA31D" w14:textId="77777777" w:rsidR="00D135DE" w:rsidRPr="00025270" w:rsidRDefault="00D135DE" w:rsidP="00D135DE">
            <w:pPr>
              <w:pStyle w:val="a4"/>
              <w:jc w:val="both"/>
              <w:rPr>
                <w:bCs/>
                <w:sz w:val="24"/>
                <w:szCs w:val="24"/>
                <w:lang w:val="ru-RU"/>
              </w:rPr>
            </w:pPr>
            <w:r w:rsidRPr="00025270">
              <w:rPr>
                <w:bCs/>
                <w:sz w:val="24"/>
                <w:szCs w:val="24"/>
                <w:lang w:val="ru-RU"/>
              </w:rPr>
              <w:t>1.</w:t>
            </w:r>
            <w:r w:rsidRPr="00025270">
              <w:rPr>
                <w:sz w:val="24"/>
                <w:szCs w:val="24"/>
              </w:rPr>
              <w:t xml:space="preserve"> Роль античности в мировом историческом процессе. Рождение европейской цивилизации.</w:t>
            </w:r>
          </w:p>
          <w:p w14:paraId="573A7B48" w14:textId="77777777" w:rsidR="00D135DE" w:rsidRPr="00025270" w:rsidRDefault="00D135DE" w:rsidP="00D135DE">
            <w:pPr>
              <w:pStyle w:val="a4"/>
              <w:jc w:val="both"/>
              <w:rPr>
                <w:bCs/>
                <w:sz w:val="24"/>
                <w:szCs w:val="24"/>
                <w:lang w:val="ru-RU"/>
              </w:rPr>
            </w:pPr>
            <w:r w:rsidRPr="00025270">
              <w:rPr>
                <w:bCs/>
                <w:sz w:val="24"/>
                <w:szCs w:val="24"/>
                <w:lang w:val="ru-RU"/>
              </w:rPr>
              <w:t>2.</w:t>
            </w:r>
            <w:r w:rsidRPr="00025270">
              <w:rPr>
                <w:sz w:val="24"/>
                <w:szCs w:val="24"/>
              </w:rPr>
              <w:t xml:space="preserve"> Факторы, закономерности и тенденции хозяйственного развития </w:t>
            </w:r>
            <w:r w:rsidRPr="00025270">
              <w:rPr>
                <w:sz w:val="24"/>
                <w:szCs w:val="24"/>
                <w:lang w:val="ru-RU"/>
              </w:rPr>
              <w:t>городов-</w:t>
            </w:r>
            <w:r w:rsidRPr="00025270">
              <w:rPr>
                <w:sz w:val="24"/>
                <w:szCs w:val="24"/>
              </w:rPr>
              <w:t>государств Древн</w:t>
            </w:r>
            <w:r w:rsidRPr="00025270">
              <w:rPr>
                <w:sz w:val="24"/>
                <w:szCs w:val="24"/>
                <w:lang w:val="ru-RU"/>
              </w:rPr>
              <w:t>ей</w:t>
            </w:r>
            <w:r w:rsidRPr="00025270">
              <w:rPr>
                <w:sz w:val="24"/>
                <w:szCs w:val="24"/>
              </w:rPr>
              <w:t xml:space="preserve"> Греци</w:t>
            </w:r>
            <w:r w:rsidRPr="00025270">
              <w:rPr>
                <w:sz w:val="24"/>
                <w:szCs w:val="24"/>
                <w:lang w:val="ru-RU"/>
              </w:rPr>
              <w:t>и.</w:t>
            </w:r>
          </w:p>
          <w:p w14:paraId="79985AC9" w14:textId="77777777" w:rsidR="00D135DE" w:rsidRPr="00025270" w:rsidRDefault="00D135DE" w:rsidP="00D135DE">
            <w:pPr>
              <w:pStyle w:val="a4"/>
              <w:jc w:val="both"/>
              <w:rPr>
                <w:bCs/>
                <w:sz w:val="24"/>
                <w:szCs w:val="24"/>
                <w:lang w:val="ru-RU"/>
              </w:rPr>
            </w:pPr>
            <w:r w:rsidRPr="00025270">
              <w:rPr>
                <w:bCs/>
                <w:sz w:val="24"/>
                <w:szCs w:val="24"/>
                <w:lang w:val="ru-RU"/>
              </w:rPr>
              <w:t>3.</w:t>
            </w:r>
            <w:r w:rsidRPr="00025270">
              <w:rPr>
                <w:sz w:val="24"/>
                <w:szCs w:val="24"/>
              </w:rPr>
              <w:t xml:space="preserve"> Древний Рим, этапы в </w:t>
            </w:r>
            <w:r w:rsidRPr="00025270">
              <w:rPr>
                <w:sz w:val="24"/>
                <w:szCs w:val="24"/>
                <w:lang w:val="ru-RU"/>
              </w:rPr>
              <w:t xml:space="preserve">его </w:t>
            </w:r>
            <w:r w:rsidRPr="00025270">
              <w:rPr>
                <w:sz w:val="24"/>
                <w:szCs w:val="24"/>
              </w:rPr>
              <w:t>развитии</w:t>
            </w:r>
            <w:r w:rsidRPr="00025270">
              <w:rPr>
                <w:sz w:val="24"/>
                <w:szCs w:val="24"/>
                <w:lang w:val="ru-RU"/>
              </w:rPr>
              <w:t xml:space="preserve">, особенности </w:t>
            </w:r>
            <w:r w:rsidRPr="00025270">
              <w:rPr>
                <w:sz w:val="24"/>
                <w:szCs w:val="24"/>
              </w:rPr>
              <w:t xml:space="preserve">социально-экономической </w:t>
            </w:r>
            <w:r w:rsidRPr="00025270">
              <w:rPr>
                <w:sz w:val="24"/>
                <w:szCs w:val="24"/>
                <w:lang w:val="ru-RU"/>
              </w:rPr>
              <w:t xml:space="preserve">и </w:t>
            </w:r>
            <w:r w:rsidRPr="00025270">
              <w:rPr>
                <w:sz w:val="24"/>
                <w:szCs w:val="24"/>
              </w:rPr>
              <w:t xml:space="preserve">общественно-политической </w:t>
            </w:r>
            <w:r w:rsidRPr="00025270">
              <w:rPr>
                <w:sz w:val="24"/>
                <w:szCs w:val="24"/>
                <w:lang w:val="ru-RU"/>
              </w:rPr>
              <w:t>жизни.</w:t>
            </w:r>
          </w:p>
          <w:p w14:paraId="64DFC4DB" w14:textId="57A325CC" w:rsidR="00D135DE" w:rsidRPr="00025270" w:rsidRDefault="00D135DE" w:rsidP="00D135DE">
            <w:pPr>
              <w:pStyle w:val="a4"/>
              <w:jc w:val="both"/>
              <w:rPr>
                <w:bCs/>
                <w:sz w:val="24"/>
                <w:szCs w:val="24"/>
                <w:lang w:val="ru-RU"/>
              </w:rPr>
            </w:pPr>
            <w:r w:rsidRPr="00025270">
              <w:rPr>
                <w:bCs/>
                <w:sz w:val="24"/>
                <w:szCs w:val="24"/>
                <w:lang w:val="ru-RU"/>
              </w:rPr>
              <w:t>4.</w:t>
            </w:r>
            <w:r w:rsidRPr="00025270">
              <w:rPr>
                <w:sz w:val="24"/>
                <w:szCs w:val="24"/>
              </w:rPr>
              <w:t xml:space="preserve"> </w:t>
            </w:r>
            <w:r w:rsidR="00E84B5F">
              <w:rPr>
                <w:sz w:val="24"/>
                <w:szCs w:val="24"/>
                <w:lang w:val="ru-RU"/>
              </w:rPr>
              <w:t>В</w:t>
            </w:r>
            <w:r w:rsidR="00E84B5F" w:rsidRPr="00025270">
              <w:rPr>
                <w:sz w:val="24"/>
                <w:szCs w:val="24"/>
              </w:rPr>
              <w:t>клад Античной Европы в мировую цивилизацию</w:t>
            </w:r>
            <w:r w:rsidR="00E84B5F">
              <w:rPr>
                <w:sz w:val="24"/>
                <w:szCs w:val="24"/>
                <w:lang w:val="ru-RU"/>
              </w:rPr>
              <w:t>: основные</w:t>
            </w:r>
            <w:r w:rsidRPr="00025270">
              <w:rPr>
                <w:bCs/>
                <w:color w:val="000000"/>
                <w:sz w:val="24"/>
                <w:szCs w:val="24"/>
              </w:rPr>
              <w:t xml:space="preserve"> культурные достижения, научные открытия и изобретения</w:t>
            </w:r>
            <w:r w:rsidRPr="00025270">
              <w:rPr>
                <w:sz w:val="24"/>
                <w:szCs w:val="24"/>
              </w:rPr>
              <w:t>.</w:t>
            </w:r>
          </w:p>
          <w:p w14:paraId="778FFEDD" w14:textId="77777777" w:rsidR="00D135DE" w:rsidRPr="00025270" w:rsidRDefault="00D135DE" w:rsidP="00D135DE">
            <w:pPr>
              <w:pStyle w:val="a4"/>
              <w:jc w:val="both"/>
              <w:rPr>
                <w:b/>
                <w:bCs/>
                <w:sz w:val="24"/>
                <w:szCs w:val="24"/>
              </w:rPr>
            </w:pPr>
            <w:r w:rsidRPr="00025270">
              <w:rPr>
                <w:bCs/>
                <w:sz w:val="24"/>
                <w:szCs w:val="24"/>
                <w:lang w:val="ru-RU"/>
              </w:rPr>
              <w:t>5.</w:t>
            </w:r>
            <w:r w:rsidRPr="00025270">
              <w:rPr>
                <w:sz w:val="24"/>
                <w:szCs w:val="24"/>
              </w:rPr>
              <w:t xml:space="preserve"> Великие люди античности.</w:t>
            </w:r>
          </w:p>
          <w:p w14:paraId="448A9E5C" w14:textId="58089D92" w:rsidR="0012396B" w:rsidRPr="00025270" w:rsidRDefault="005C2939" w:rsidP="005C2939">
            <w:pPr>
              <w:pStyle w:val="a4"/>
              <w:jc w:val="both"/>
              <w:rPr>
                <w:bCs/>
                <w:sz w:val="24"/>
                <w:szCs w:val="24"/>
                <w:lang w:val="ru-RU"/>
              </w:rPr>
            </w:pPr>
            <w:r w:rsidRPr="00025270">
              <w:rPr>
                <w:b/>
                <w:bCs/>
                <w:sz w:val="24"/>
                <w:szCs w:val="24"/>
              </w:rPr>
              <w:t>Рекомендуемые источники из разделов 8</w:t>
            </w:r>
            <w:r w:rsidR="004E11AD" w:rsidRPr="00025270">
              <w:rPr>
                <w:b/>
                <w:bCs/>
                <w:sz w:val="24"/>
                <w:szCs w:val="24"/>
                <w:lang w:val="ru-RU"/>
              </w:rPr>
              <w:t xml:space="preserve"> </w:t>
            </w:r>
            <w:r w:rsidR="005C5AB7" w:rsidRPr="00025270">
              <w:rPr>
                <w:b/>
                <w:bCs/>
                <w:sz w:val="24"/>
                <w:szCs w:val="24"/>
                <w:lang w:val="ru-RU"/>
              </w:rPr>
              <w:t>(</w:t>
            </w:r>
            <w:r w:rsidR="004E11AD" w:rsidRPr="00025270">
              <w:rPr>
                <w:b/>
                <w:bCs/>
                <w:sz w:val="24"/>
                <w:szCs w:val="24"/>
                <w:lang w:val="ru-RU"/>
              </w:rPr>
              <w:t>1,2,</w:t>
            </w:r>
            <w:r w:rsidR="00F6391B">
              <w:rPr>
                <w:b/>
                <w:bCs/>
                <w:sz w:val="24"/>
                <w:szCs w:val="24"/>
                <w:lang w:val="ru-RU"/>
              </w:rPr>
              <w:t>4</w:t>
            </w:r>
            <w:r w:rsidR="005C5AB7" w:rsidRPr="00025270">
              <w:rPr>
                <w:b/>
                <w:bCs/>
                <w:sz w:val="24"/>
                <w:szCs w:val="24"/>
                <w:lang w:val="ru-RU"/>
              </w:rPr>
              <w:t>)</w:t>
            </w:r>
            <w:r w:rsidR="004E11AD" w:rsidRPr="00025270">
              <w:rPr>
                <w:b/>
                <w:bCs/>
                <w:sz w:val="24"/>
                <w:szCs w:val="24"/>
                <w:lang w:val="ru-RU"/>
              </w:rPr>
              <w:t>;</w:t>
            </w:r>
            <w:r w:rsidRPr="00025270">
              <w:rPr>
                <w:b/>
                <w:bCs/>
                <w:sz w:val="24"/>
                <w:szCs w:val="24"/>
                <w:lang w:val="ru-RU"/>
              </w:rPr>
              <w:t xml:space="preserve"> </w:t>
            </w:r>
            <w:r w:rsidRPr="00025270">
              <w:rPr>
                <w:b/>
                <w:bCs/>
                <w:sz w:val="24"/>
                <w:szCs w:val="24"/>
              </w:rPr>
              <w:t>9</w:t>
            </w:r>
            <w:r w:rsidR="00AC5811" w:rsidRPr="00025270">
              <w:rPr>
                <w:sz w:val="24"/>
                <w:szCs w:val="24"/>
              </w:rPr>
              <w:t xml:space="preserve"> </w:t>
            </w:r>
            <w:r w:rsidR="005C5AB7" w:rsidRPr="00025270">
              <w:rPr>
                <w:sz w:val="24"/>
                <w:szCs w:val="24"/>
                <w:lang w:val="ru-RU"/>
              </w:rPr>
              <w:t>(</w:t>
            </w:r>
            <w:r w:rsidR="00AC5811" w:rsidRPr="00025270">
              <w:rPr>
                <w:b/>
                <w:bCs/>
                <w:sz w:val="24"/>
                <w:szCs w:val="24"/>
              </w:rPr>
              <w:t>1,2,3</w:t>
            </w:r>
            <w:r w:rsidR="005C5AB7" w:rsidRPr="00025270">
              <w:rPr>
                <w:b/>
                <w:bCs/>
                <w:sz w:val="24"/>
                <w:szCs w:val="24"/>
                <w:lang w:val="ru-RU"/>
              </w:rPr>
              <w:t>)</w:t>
            </w:r>
            <w:r w:rsidR="00AC5811" w:rsidRPr="00025270">
              <w:rPr>
                <w:b/>
                <w:bCs/>
                <w:sz w:val="24"/>
                <w:szCs w:val="24"/>
                <w:lang w:val="ru-RU"/>
              </w:rPr>
              <w:t>.</w:t>
            </w:r>
          </w:p>
          <w:p w14:paraId="695D8457" w14:textId="722738DD" w:rsidR="005C2939" w:rsidRPr="00025270" w:rsidRDefault="005C2939" w:rsidP="004E11AD">
            <w:pPr>
              <w:pStyle w:val="a4"/>
              <w:jc w:val="both"/>
              <w:rPr>
                <w:bCs/>
                <w:sz w:val="24"/>
                <w:szCs w:val="24"/>
                <w:lang w:val="ru-RU"/>
              </w:rPr>
            </w:pPr>
          </w:p>
        </w:tc>
        <w:tc>
          <w:tcPr>
            <w:tcW w:w="2127" w:type="dxa"/>
          </w:tcPr>
          <w:p w14:paraId="4350468E" w14:textId="60F52A76" w:rsidR="005C2939" w:rsidRPr="000C4629" w:rsidRDefault="005C2939" w:rsidP="005C2939">
            <w:pPr>
              <w:pStyle w:val="a4"/>
              <w:jc w:val="both"/>
              <w:rPr>
                <w:bCs/>
                <w:sz w:val="24"/>
                <w:szCs w:val="24"/>
                <w:lang w:val="ru-RU"/>
              </w:rPr>
            </w:pPr>
            <w:r w:rsidRPr="000C4629">
              <w:rPr>
                <w:bCs/>
                <w:sz w:val="24"/>
                <w:szCs w:val="24"/>
                <w:lang w:val="ru-RU"/>
              </w:rPr>
              <w:t>Блиц-опрос</w:t>
            </w:r>
            <w:r w:rsidR="004B6C3E">
              <w:rPr>
                <w:bCs/>
                <w:sz w:val="24"/>
                <w:szCs w:val="24"/>
                <w:lang w:val="ru-RU"/>
              </w:rPr>
              <w:t>.</w:t>
            </w:r>
          </w:p>
          <w:p w14:paraId="79AF8A07" w14:textId="739077B1" w:rsidR="005C2939" w:rsidRPr="000C4629" w:rsidRDefault="005C2939" w:rsidP="005C2939">
            <w:pPr>
              <w:pStyle w:val="a4"/>
              <w:jc w:val="both"/>
              <w:rPr>
                <w:bCs/>
                <w:sz w:val="24"/>
                <w:szCs w:val="24"/>
                <w:lang w:val="ru-RU"/>
              </w:rPr>
            </w:pPr>
            <w:r w:rsidRPr="000C4629">
              <w:rPr>
                <w:bCs/>
                <w:sz w:val="24"/>
                <w:szCs w:val="24"/>
                <w:lang w:val="ru-RU"/>
              </w:rPr>
              <w:t>Деловая игра</w:t>
            </w:r>
            <w:r w:rsidR="004B6C3E">
              <w:rPr>
                <w:bCs/>
                <w:sz w:val="24"/>
                <w:szCs w:val="24"/>
                <w:lang w:val="ru-RU"/>
              </w:rPr>
              <w:t>.</w:t>
            </w:r>
            <w:r w:rsidRPr="000C4629">
              <w:rPr>
                <w:bCs/>
                <w:sz w:val="24"/>
                <w:szCs w:val="24"/>
                <w:lang w:val="ru-RU"/>
              </w:rPr>
              <w:t xml:space="preserve">  </w:t>
            </w:r>
          </w:p>
          <w:p w14:paraId="6B343D4F" w14:textId="77777777" w:rsidR="004B6C3E" w:rsidRPr="000C4629" w:rsidRDefault="004B6C3E" w:rsidP="004B6C3E">
            <w:pPr>
              <w:pStyle w:val="a4"/>
              <w:jc w:val="both"/>
              <w:rPr>
                <w:bCs/>
                <w:sz w:val="24"/>
                <w:szCs w:val="24"/>
                <w:lang w:val="ru-RU"/>
              </w:rPr>
            </w:pPr>
            <w:r w:rsidRPr="000C4629">
              <w:rPr>
                <w:bCs/>
                <w:sz w:val="24"/>
                <w:szCs w:val="24"/>
                <w:lang w:val="ru-RU"/>
              </w:rPr>
              <w:t>Круглый стол,</w:t>
            </w:r>
          </w:p>
          <w:p w14:paraId="5E4F2394" w14:textId="00F94273" w:rsidR="005C2939" w:rsidRPr="000C4629" w:rsidRDefault="005C2939" w:rsidP="005C2939">
            <w:pPr>
              <w:pStyle w:val="a4"/>
              <w:jc w:val="both"/>
              <w:rPr>
                <w:bCs/>
                <w:sz w:val="24"/>
                <w:szCs w:val="24"/>
                <w:lang w:val="ru-RU"/>
              </w:rPr>
            </w:pPr>
            <w:r w:rsidRPr="000C4629">
              <w:rPr>
                <w:bCs/>
                <w:sz w:val="24"/>
                <w:szCs w:val="24"/>
                <w:lang w:val="ru-RU"/>
              </w:rPr>
              <w:t>Моделирование исторической ситуации</w:t>
            </w:r>
            <w:r w:rsidR="004B6C3E">
              <w:rPr>
                <w:bCs/>
                <w:sz w:val="24"/>
                <w:szCs w:val="24"/>
                <w:lang w:val="ru-RU"/>
              </w:rPr>
              <w:t>.</w:t>
            </w:r>
          </w:p>
          <w:p w14:paraId="1D14DA7B" w14:textId="063CAB37" w:rsidR="005C2939" w:rsidRPr="000C4629" w:rsidRDefault="005C2939" w:rsidP="005C2939">
            <w:pPr>
              <w:pStyle w:val="a4"/>
              <w:jc w:val="both"/>
              <w:rPr>
                <w:bCs/>
                <w:sz w:val="24"/>
                <w:szCs w:val="24"/>
                <w:lang w:val="ru-RU"/>
              </w:rPr>
            </w:pPr>
            <w:r w:rsidRPr="000C4629">
              <w:rPr>
                <w:bCs/>
                <w:sz w:val="24"/>
                <w:szCs w:val="24"/>
                <w:lang w:val="ru-RU"/>
              </w:rPr>
              <w:t>Обсуждение альтернативных вариантов исторических процессов</w:t>
            </w:r>
            <w:r w:rsidR="004B6C3E">
              <w:rPr>
                <w:bCs/>
                <w:sz w:val="24"/>
                <w:szCs w:val="24"/>
                <w:lang w:val="ru-RU"/>
              </w:rPr>
              <w:t>.</w:t>
            </w:r>
          </w:p>
        </w:tc>
      </w:tr>
      <w:tr w:rsidR="005C2939" w:rsidRPr="000C4629" w14:paraId="17ECF85D" w14:textId="77777777" w:rsidTr="00F11CBC">
        <w:tc>
          <w:tcPr>
            <w:tcW w:w="1843" w:type="dxa"/>
          </w:tcPr>
          <w:p w14:paraId="76CD82E6" w14:textId="3D193726" w:rsidR="005C2939" w:rsidRPr="00025270" w:rsidRDefault="00CC7A95" w:rsidP="005C2939">
            <w:pPr>
              <w:pStyle w:val="a4"/>
              <w:jc w:val="both"/>
              <w:rPr>
                <w:color w:val="000000"/>
                <w:sz w:val="24"/>
                <w:szCs w:val="24"/>
                <w:lang w:val="ru-RU"/>
              </w:rPr>
            </w:pPr>
            <w:r w:rsidRPr="00025270">
              <w:rPr>
                <w:sz w:val="24"/>
                <w:szCs w:val="24"/>
              </w:rPr>
              <w:t xml:space="preserve">Тема </w:t>
            </w:r>
            <w:r w:rsidRPr="00025270">
              <w:rPr>
                <w:sz w:val="24"/>
                <w:szCs w:val="24"/>
                <w:lang w:val="ru-RU"/>
              </w:rPr>
              <w:t>7</w:t>
            </w:r>
            <w:r w:rsidRPr="00025270">
              <w:rPr>
                <w:sz w:val="24"/>
                <w:szCs w:val="24"/>
              </w:rPr>
              <w:t xml:space="preserve">. </w:t>
            </w:r>
            <w:r w:rsidR="005C2939" w:rsidRPr="00025270">
              <w:rPr>
                <w:sz w:val="24"/>
                <w:szCs w:val="24"/>
              </w:rPr>
              <w:t>Западная Европа в эпоху Средневековья: цивилизационные закономерности и особенности.</w:t>
            </w:r>
          </w:p>
        </w:tc>
        <w:tc>
          <w:tcPr>
            <w:tcW w:w="5528" w:type="dxa"/>
          </w:tcPr>
          <w:p w14:paraId="4523980E" w14:textId="77777777" w:rsidR="005C2939" w:rsidRPr="00025270" w:rsidRDefault="005C2939" w:rsidP="005C2939">
            <w:pPr>
              <w:pStyle w:val="a4"/>
              <w:jc w:val="both"/>
              <w:rPr>
                <w:b/>
                <w:sz w:val="24"/>
                <w:szCs w:val="24"/>
                <w:lang w:val="ru-RU"/>
              </w:rPr>
            </w:pPr>
            <w:r w:rsidRPr="00025270">
              <w:rPr>
                <w:b/>
                <w:sz w:val="24"/>
                <w:szCs w:val="24"/>
                <w:lang w:val="ru-RU"/>
              </w:rPr>
              <w:t>Перечень вопросов</w:t>
            </w:r>
          </w:p>
          <w:p w14:paraId="2B54486E" w14:textId="77777777" w:rsidR="004E11AD" w:rsidRPr="00025270" w:rsidRDefault="004E11AD" w:rsidP="004E11AD">
            <w:pPr>
              <w:pStyle w:val="a4"/>
              <w:jc w:val="both"/>
              <w:rPr>
                <w:bCs/>
                <w:sz w:val="24"/>
                <w:szCs w:val="24"/>
                <w:lang w:val="ru-RU"/>
              </w:rPr>
            </w:pPr>
            <w:r w:rsidRPr="00025270">
              <w:rPr>
                <w:bCs/>
                <w:sz w:val="24"/>
                <w:szCs w:val="24"/>
                <w:lang w:val="ru-RU"/>
              </w:rPr>
              <w:t>1.</w:t>
            </w:r>
            <w:r w:rsidRPr="00025270">
              <w:rPr>
                <w:sz w:val="24"/>
                <w:szCs w:val="24"/>
              </w:rPr>
              <w:t xml:space="preserve"> Эпоха Средневековья в мировой истории. Закономерности в </w:t>
            </w:r>
            <w:r w:rsidRPr="00025270">
              <w:rPr>
                <w:sz w:val="24"/>
                <w:szCs w:val="24"/>
                <w:lang w:val="ru-RU"/>
              </w:rPr>
              <w:t xml:space="preserve">развитии </w:t>
            </w:r>
            <w:r w:rsidRPr="00025270">
              <w:rPr>
                <w:sz w:val="24"/>
                <w:szCs w:val="24"/>
              </w:rPr>
              <w:t>средневекового западноевропейского общества</w:t>
            </w:r>
            <w:r w:rsidRPr="00025270">
              <w:rPr>
                <w:sz w:val="24"/>
                <w:szCs w:val="24"/>
                <w:lang w:val="ru-RU"/>
              </w:rPr>
              <w:t>.</w:t>
            </w:r>
          </w:p>
          <w:p w14:paraId="5B6B600D" w14:textId="7DD7A9A2" w:rsidR="004E11AD" w:rsidRPr="00025270" w:rsidRDefault="004E11AD" w:rsidP="004E11AD">
            <w:pPr>
              <w:pStyle w:val="a4"/>
              <w:jc w:val="both"/>
              <w:rPr>
                <w:bCs/>
                <w:sz w:val="24"/>
                <w:szCs w:val="24"/>
                <w:lang w:val="ru-RU"/>
              </w:rPr>
            </w:pPr>
            <w:r w:rsidRPr="00025270">
              <w:rPr>
                <w:bCs/>
                <w:sz w:val="24"/>
                <w:szCs w:val="24"/>
                <w:lang w:val="ru-RU"/>
              </w:rPr>
              <w:t xml:space="preserve">2. </w:t>
            </w:r>
            <w:r w:rsidR="00E84B5F">
              <w:rPr>
                <w:sz w:val="24"/>
                <w:szCs w:val="24"/>
                <w:lang w:val="ru-RU"/>
              </w:rPr>
              <w:t>Раннее</w:t>
            </w:r>
            <w:r w:rsidRPr="00025270">
              <w:rPr>
                <w:sz w:val="24"/>
                <w:szCs w:val="24"/>
              </w:rPr>
              <w:t xml:space="preserve"> Средневековь</w:t>
            </w:r>
            <w:r w:rsidRPr="00025270">
              <w:rPr>
                <w:sz w:val="24"/>
                <w:szCs w:val="24"/>
                <w:lang w:val="ru-RU"/>
              </w:rPr>
              <w:t xml:space="preserve">е: факторы медленных темпов </w:t>
            </w:r>
            <w:r w:rsidR="00E84B5F" w:rsidRPr="00025270">
              <w:rPr>
                <w:sz w:val="24"/>
                <w:szCs w:val="24"/>
              </w:rPr>
              <w:t>социально-экономической и политической эволюци</w:t>
            </w:r>
            <w:r w:rsidR="00E84B5F">
              <w:rPr>
                <w:sz w:val="24"/>
                <w:szCs w:val="24"/>
                <w:lang w:val="ru-RU"/>
              </w:rPr>
              <w:t>и западноевропейского общества</w:t>
            </w:r>
            <w:r w:rsidRPr="00025270">
              <w:rPr>
                <w:sz w:val="24"/>
                <w:szCs w:val="24"/>
              </w:rPr>
              <w:t>.</w:t>
            </w:r>
          </w:p>
          <w:p w14:paraId="4150C67D" w14:textId="77777777" w:rsidR="004E11AD" w:rsidRPr="00025270" w:rsidRDefault="004E11AD" w:rsidP="004E11AD">
            <w:pPr>
              <w:pStyle w:val="a4"/>
              <w:jc w:val="both"/>
              <w:rPr>
                <w:bCs/>
                <w:sz w:val="24"/>
                <w:szCs w:val="24"/>
                <w:lang w:val="ru-RU"/>
              </w:rPr>
            </w:pPr>
            <w:r w:rsidRPr="00025270">
              <w:rPr>
                <w:bCs/>
                <w:sz w:val="24"/>
                <w:szCs w:val="24"/>
                <w:lang w:val="ru-RU"/>
              </w:rPr>
              <w:t>3.</w:t>
            </w:r>
            <w:r w:rsidRPr="00025270">
              <w:rPr>
                <w:color w:val="000000"/>
                <w:sz w:val="24"/>
                <w:szCs w:val="24"/>
              </w:rPr>
              <w:t xml:space="preserve"> Классическое</w:t>
            </w:r>
            <w:r w:rsidRPr="00025270">
              <w:rPr>
                <w:sz w:val="24"/>
                <w:szCs w:val="24"/>
              </w:rPr>
              <w:t xml:space="preserve"> Средневековье</w:t>
            </w:r>
            <w:r w:rsidRPr="00025270">
              <w:rPr>
                <w:sz w:val="24"/>
                <w:szCs w:val="24"/>
                <w:lang w:val="ru-RU"/>
              </w:rPr>
              <w:t xml:space="preserve">: ускорение </w:t>
            </w:r>
            <w:r w:rsidRPr="00025270">
              <w:rPr>
                <w:sz w:val="24"/>
                <w:szCs w:val="24"/>
              </w:rPr>
              <w:t>экономического развития</w:t>
            </w:r>
            <w:r w:rsidRPr="00025270">
              <w:rPr>
                <w:sz w:val="24"/>
                <w:szCs w:val="24"/>
                <w:lang w:val="ru-RU"/>
              </w:rPr>
              <w:t>: причины и последствия.</w:t>
            </w:r>
          </w:p>
          <w:p w14:paraId="52DB753D" w14:textId="31487F00" w:rsidR="004E11AD" w:rsidRPr="00025270" w:rsidRDefault="004E11AD" w:rsidP="004E11AD">
            <w:pPr>
              <w:pStyle w:val="a4"/>
              <w:jc w:val="both"/>
              <w:rPr>
                <w:bCs/>
                <w:sz w:val="24"/>
                <w:szCs w:val="24"/>
                <w:lang w:val="ru-RU"/>
              </w:rPr>
            </w:pPr>
            <w:r w:rsidRPr="00025270">
              <w:rPr>
                <w:bCs/>
                <w:sz w:val="24"/>
                <w:szCs w:val="24"/>
                <w:lang w:val="ru-RU"/>
              </w:rPr>
              <w:t>4.</w:t>
            </w:r>
            <w:r w:rsidRPr="00025270">
              <w:rPr>
                <w:sz w:val="24"/>
                <w:szCs w:val="24"/>
              </w:rPr>
              <w:t xml:space="preserve"> Позднее Средневековье</w:t>
            </w:r>
            <w:r w:rsidRPr="00025270">
              <w:rPr>
                <w:sz w:val="24"/>
                <w:szCs w:val="24"/>
                <w:lang w:val="ru-RU"/>
              </w:rPr>
              <w:t>:</w:t>
            </w:r>
            <w:r w:rsidRPr="00025270">
              <w:rPr>
                <w:sz w:val="24"/>
                <w:szCs w:val="24"/>
              </w:rPr>
              <w:t xml:space="preserve"> Великие географические открытия</w:t>
            </w:r>
            <w:r w:rsidRPr="00025270">
              <w:rPr>
                <w:sz w:val="24"/>
                <w:szCs w:val="24"/>
                <w:lang w:val="ru-RU"/>
              </w:rPr>
              <w:t xml:space="preserve">. </w:t>
            </w:r>
            <w:r w:rsidRPr="00025270">
              <w:rPr>
                <w:sz w:val="24"/>
                <w:szCs w:val="24"/>
              </w:rPr>
              <w:t>Реформация</w:t>
            </w:r>
            <w:r w:rsidR="00E84B5F">
              <w:rPr>
                <w:sz w:val="24"/>
                <w:szCs w:val="24"/>
                <w:lang w:val="ru-RU"/>
              </w:rPr>
              <w:t>: причины и последствия</w:t>
            </w:r>
            <w:r w:rsidRPr="00025270">
              <w:rPr>
                <w:sz w:val="24"/>
                <w:szCs w:val="24"/>
                <w:lang w:val="ru-RU"/>
              </w:rPr>
              <w:t xml:space="preserve">. </w:t>
            </w:r>
          </w:p>
          <w:p w14:paraId="14F09D7F" w14:textId="1746F2BE" w:rsidR="005C2939" w:rsidRPr="00025270" w:rsidRDefault="00AC5811" w:rsidP="005C2939">
            <w:pPr>
              <w:pStyle w:val="a4"/>
              <w:jc w:val="both"/>
              <w:rPr>
                <w:b/>
                <w:bCs/>
                <w:sz w:val="24"/>
                <w:szCs w:val="24"/>
                <w:lang w:val="ru-RU"/>
              </w:rPr>
            </w:pPr>
            <w:r w:rsidRPr="00025270">
              <w:rPr>
                <w:b/>
                <w:bCs/>
                <w:sz w:val="24"/>
                <w:szCs w:val="24"/>
                <w:lang w:val="ru-RU"/>
              </w:rPr>
              <w:t>Рекомендуемые</w:t>
            </w:r>
            <w:r w:rsidR="005C2939" w:rsidRPr="00025270">
              <w:rPr>
                <w:b/>
                <w:bCs/>
                <w:sz w:val="24"/>
                <w:szCs w:val="24"/>
              </w:rPr>
              <w:t xml:space="preserve"> источники из разделов 8</w:t>
            </w:r>
            <w:r w:rsidR="004E11AD" w:rsidRPr="00025270">
              <w:rPr>
                <w:b/>
                <w:bCs/>
                <w:sz w:val="24"/>
                <w:szCs w:val="24"/>
                <w:lang w:val="ru-RU"/>
              </w:rPr>
              <w:t xml:space="preserve"> </w:t>
            </w:r>
            <w:r w:rsidR="005C5AB7" w:rsidRPr="00025270">
              <w:rPr>
                <w:b/>
                <w:bCs/>
                <w:sz w:val="24"/>
                <w:szCs w:val="24"/>
                <w:lang w:val="ru-RU"/>
              </w:rPr>
              <w:t>(</w:t>
            </w:r>
            <w:r w:rsidR="004E11AD" w:rsidRPr="00025270">
              <w:rPr>
                <w:b/>
                <w:bCs/>
                <w:sz w:val="24"/>
                <w:szCs w:val="24"/>
                <w:lang w:val="ru-RU"/>
              </w:rPr>
              <w:t>1,2,</w:t>
            </w:r>
            <w:r w:rsidR="00F6391B">
              <w:rPr>
                <w:b/>
                <w:bCs/>
                <w:sz w:val="24"/>
                <w:szCs w:val="24"/>
                <w:lang w:val="ru-RU"/>
              </w:rPr>
              <w:t>5</w:t>
            </w:r>
            <w:r w:rsidR="005C5AB7" w:rsidRPr="00025270">
              <w:rPr>
                <w:b/>
                <w:bCs/>
                <w:sz w:val="24"/>
                <w:szCs w:val="24"/>
                <w:lang w:val="ru-RU"/>
              </w:rPr>
              <w:t>)</w:t>
            </w:r>
            <w:r w:rsidR="004E11AD" w:rsidRPr="00025270">
              <w:rPr>
                <w:b/>
                <w:bCs/>
                <w:sz w:val="24"/>
                <w:szCs w:val="24"/>
                <w:lang w:val="ru-RU"/>
              </w:rPr>
              <w:t>;</w:t>
            </w:r>
            <w:r w:rsidR="005C2939" w:rsidRPr="00025270">
              <w:rPr>
                <w:b/>
                <w:bCs/>
                <w:sz w:val="24"/>
                <w:szCs w:val="24"/>
                <w:lang w:val="ru-RU"/>
              </w:rPr>
              <w:t xml:space="preserve"> </w:t>
            </w:r>
            <w:r w:rsidR="005C2939" w:rsidRPr="00025270">
              <w:rPr>
                <w:b/>
                <w:bCs/>
                <w:sz w:val="24"/>
                <w:szCs w:val="24"/>
              </w:rPr>
              <w:t>9</w:t>
            </w:r>
            <w:r w:rsidRPr="00025270">
              <w:rPr>
                <w:sz w:val="24"/>
                <w:szCs w:val="24"/>
              </w:rPr>
              <w:t xml:space="preserve"> </w:t>
            </w:r>
            <w:r w:rsidR="005C5AB7" w:rsidRPr="00025270">
              <w:rPr>
                <w:sz w:val="24"/>
                <w:szCs w:val="24"/>
                <w:lang w:val="ru-RU"/>
              </w:rPr>
              <w:t>(</w:t>
            </w:r>
            <w:r w:rsidRPr="00025270">
              <w:rPr>
                <w:b/>
                <w:bCs/>
                <w:sz w:val="24"/>
                <w:szCs w:val="24"/>
              </w:rPr>
              <w:t>1,2,3</w:t>
            </w:r>
            <w:r w:rsidR="005C5AB7" w:rsidRPr="00025270">
              <w:rPr>
                <w:b/>
                <w:bCs/>
                <w:sz w:val="24"/>
                <w:szCs w:val="24"/>
                <w:lang w:val="ru-RU"/>
              </w:rPr>
              <w:t>)</w:t>
            </w:r>
            <w:r w:rsidRPr="00025270">
              <w:rPr>
                <w:b/>
                <w:bCs/>
                <w:sz w:val="24"/>
                <w:szCs w:val="24"/>
                <w:lang w:val="ru-RU"/>
              </w:rPr>
              <w:t>.</w:t>
            </w:r>
          </w:p>
          <w:p w14:paraId="47195E28" w14:textId="5265BCEE" w:rsidR="005C2939" w:rsidRPr="00025270" w:rsidRDefault="005C2939" w:rsidP="005C2939">
            <w:pPr>
              <w:suppressAutoHyphens/>
              <w:jc w:val="both"/>
              <w:rPr>
                <w:bCs/>
              </w:rPr>
            </w:pPr>
          </w:p>
        </w:tc>
        <w:tc>
          <w:tcPr>
            <w:tcW w:w="2127" w:type="dxa"/>
          </w:tcPr>
          <w:p w14:paraId="4E91DF7E" w14:textId="77777777" w:rsidR="004B6C3E" w:rsidRPr="004B6C3E" w:rsidRDefault="004B6C3E" w:rsidP="004B6C3E">
            <w:pPr>
              <w:pStyle w:val="a4"/>
              <w:jc w:val="both"/>
              <w:rPr>
                <w:bCs/>
                <w:sz w:val="24"/>
                <w:szCs w:val="24"/>
                <w:lang w:val="ru-RU"/>
              </w:rPr>
            </w:pPr>
            <w:r w:rsidRPr="004B6C3E">
              <w:rPr>
                <w:bCs/>
                <w:sz w:val="24"/>
                <w:szCs w:val="24"/>
                <w:lang w:val="ru-RU"/>
              </w:rPr>
              <w:t>Блиц-опрос.</w:t>
            </w:r>
          </w:p>
          <w:p w14:paraId="4D37C701" w14:textId="77777777" w:rsidR="004B6C3E" w:rsidRPr="004B6C3E" w:rsidRDefault="004B6C3E" w:rsidP="004B6C3E">
            <w:pPr>
              <w:pStyle w:val="a4"/>
              <w:jc w:val="both"/>
              <w:rPr>
                <w:bCs/>
                <w:sz w:val="24"/>
                <w:szCs w:val="24"/>
                <w:lang w:val="ru-RU"/>
              </w:rPr>
            </w:pPr>
            <w:r w:rsidRPr="004B6C3E">
              <w:rPr>
                <w:bCs/>
                <w:sz w:val="24"/>
                <w:szCs w:val="24"/>
                <w:lang w:val="ru-RU"/>
              </w:rPr>
              <w:t xml:space="preserve">Деловая игра.  </w:t>
            </w:r>
          </w:p>
          <w:p w14:paraId="6FDA5038" w14:textId="77777777" w:rsidR="004B6C3E" w:rsidRPr="004B6C3E" w:rsidRDefault="004B6C3E" w:rsidP="004B6C3E">
            <w:pPr>
              <w:pStyle w:val="a4"/>
              <w:jc w:val="both"/>
              <w:rPr>
                <w:bCs/>
                <w:sz w:val="24"/>
                <w:szCs w:val="24"/>
                <w:lang w:val="ru-RU"/>
              </w:rPr>
            </w:pPr>
            <w:r w:rsidRPr="004B6C3E">
              <w:rPr>
                <w:bCs/>
                <w:sz w:val="24"/>
                <w:szCs w:val="24"/>
                <w:lang w:val="ru-RU"/>
              </w:rPr>
              <w:t>Круглый стол,</w:t>
            </w:r>
          </w:p>
          <w:p w14:paraId="254472E6" w14:textId="77777777" w:rsidR="004B6C3E" w:rsidRPr="004B6C3E" w:rsidRDefault="004B6C3E" w:rsidP="004B6C3E">
            <w:pPr>
              <w:pStyle w:val="a4"/>
              <w:jc w:val="both"/>
              <w:rPr>
                <w:bCs/>
                <w:sz w:val="24"/>
                <w:szCs w:val="24"/>
                <w:lang w:val="ru-RU"/>
              </w:rPr>
            </w:pPr>
            <w:r w:rsidRPr="004B6C3E">
              <w:rPr>
                <w:bCs/>
                <w:sz w:val="24"/>
                <w:szCs w:val="24"/>
                <w:lang w:val="ru-RU"/>
              </w:rPr>
              <w:t>Моделирование исторической ситуации.</w:t>
            </w:r>
          </w:p>
          <w:p w14:paraId="619B7DF7" w14:textId="4DF8B373" w:rsidR="005C2939" w:rsidRPr="000C4629" w:rsidRDefault="004B6C3E" w:rsidP="004B6C3E">
            <w:pPr>
              <w:pStyle w:val="a4"/>
              <w:jc w:val="both"/>
              <w:rPr>
                <w:bCs/>
                <w:sz w:val="24"/>
                <w:szCs w:val="24"/>
                <w:lang w:val="ru-RU"/>
              </w:rPr>
            </w:pPr>
            <w:r w:rsidRPr="004B6C3E">
              <w:rPr>
                <w:bCs/>
                <w:sz w:val="24"/>
                <w:szCs w:val="24"/>
                <w:lang w:val="ru-RU"/>
              </w:rPr>
              <w:t>Обсуждение альтернативных вариантов исторических процессов.</w:t>
            </w:r>
          </w:p>
          <w:p w14:paraId="253C5DF3" w14:textId="77777777" w:rsidR="005C2939" w:rsidRPr="000C4629" w:rsidRDefault="005C2939" w:rsidP="005C2939">
            <w:pPr>
              <w:pStyle w:val="a4"/>
              <w:jc w:val="both"/>
              <w:rPr>
                <w:bCs/>
                <w:sz w:val="24"/>
                <w:szCs w:val="24"/>
                <w:lang w:val="ru-RU"/>
              </w:rPr>
            </w:pPr>
          </w:p>
        </w:tc>
      </w:tr>
      <w:tr w:rsidR="005C2939" w:rsidRPr="000C4629" w14:paraId="35B260EA" w14:textId="77777777" w:rsidTr="00F11CBC">
        <w:tc>
          <w:tcPr>
            <w:tcW w:w="1843" w:type="dxa"/>
          </w:tcPr>
          <w:p w14:paraId="7900CD64" w14:textId="39F19D4C" w:rsidR="005C2939" w:rsidRPr="00025270" w:rsidRDefault="00CC7A95" w:rsidP="005C2939">
            <w:pPr>
              <w:pStyle w:val="a4"/>
              <w:jc w:val="both"/>
              <w:rPr>
                <w:color w:val="000000"/>
                <w:sz w:val="24"/>
                <w:szCs w:val="24"/>
                <w:lang w:val="ru-RU"/>
              </w:rPr>
            </w:pPr>
            <w:r w:rsidRPr="00025270">
              <w:rPr>
                <w:sz w:val="24"/>
                <w:szCs w:val="24"/>
              </w:rPr>
              <w:t xml:space="preserve">Тема </w:t>
            </w:r>
            <w:r w:rsidRPr="00025270">
              <w:rPr>
                <w:sz w:val="24"/>
                <w:szCs w:val="24"/>
                <w:lang w:val="ru-RU"/>
              </w:rPr>
              <w:t>8</w:t>
            </w:r>
            <w:r w:rsidRPr="00025270">
              <w:rPr>
                <w:sz w:val="24"/>
                <w:szCs w:val="24"/>
              </w:rPr>
              <w:t xml:space="preserve">. </w:t>
            </w:r>
            <w:r w:rsidR="005C2939" w:rsidRPr="00025270">
              <w:rPr>
                <w:sz w:val="24"/>
                <w:szCs w:val="24"/>
              </w:rPr>
              <w:t>Цивилизация Средневекового арабского Востока.</w:t>
            </w:r>
          </w:p>
        </w:tc>
        <w:tc>
          <w:tcPr>
            <w:tcW w:w="5528" w:type="dxa"/>
          </w:tcPr>
          <w:p w14:paraId="2ED46BB7" w14:textId="77777777" w:rsidR="005C2939" w:rsidRPr="00025270" w:rsidRDefault="005C2939" w:rsidP="005C2939">
            <w:pPr>
              <w:pStyle w:val="a4"/>
              <w:jc w:val="both"/>
              <w:rPr>
                <w:b/>
                <w:sz w:val="24"/>
                <w:szCs w:val="24"/>
                <w:lang w:val="ru-RU"/>
              </w:rPr>
            </w:pPr>
            <w:r w:rsidRPr="00025270">
              <w:rPr>
                <w:b/>
                <w:sz w:val="24"/>
                <w:szCs w:val="24"/>
                <w:lang w:val="ru-RU"/>
              </w:rPr>
              <w:t>Перечень вопросов</w:t>
            </w:r>
          </w:p>
          <w:p w14:paraId="22E82418" w14:textId="1E2FF381" w:rsidR="004E11AD" w:rsidRPr="00E84B5F" w:rsidRDefault="004E11AD" w:rsidP="004E11AD">
            <w:pPr>
              <w:pStyle w:val="a4"/>
              <w:jc w:val="both"/>
              <w:rPr>
                <w:sz w:val="24"/>
                <w:szCs w:val="24"/>
              </w:rPr>
            </w:pPr>
            <w:r w:rsidRPr="00E84B5F">
              <w:rPr>
                <w:bCs/>
                <w:sz w:val="24"/>
                <w:szCs w:val="24"/>
                <w:lang w:val="ru-RU"/>
              </w:rPr>
              <w:t>1.</w:t>
            </w:r>
            <w:r w:rsidRPr="00E84B5F">
              <w:rPr>
                <w:sz w:val="24"/>
                <w:szCs w:val="24"/>
              </w:rPr>
              <w:t xml:space="preserve"> </w:t>
            </w:r>
            <w:r w:rsidRPr="00E84B5F">
              <w:rPr>
                <w:sz w:val="24"/>
                <w:szCs w:val="24"/>
                <w:lang w:val="ru-RU"/>
              </w:rPr>
              <w:t>Мусульманские</w:t>
            </w:r>
            <w:r w:rsidRPr="00E84B5F">
              <w:rPr>
                <w:sz w:val="24"/>
                <w:szCs w:val="24"/>
              </w:rPr>
              <w:t xml:space="preserve"> цивилизаци</w:t>
            </w:r>
            <w:r w:rsidRPr="00E84B5F">
              <w:rPr>
                <w:sz w:val="24"/>
                <w:szCs w:val="24"/>
                <w:lang w:val="ru-RU"/>
              </w:rPr>
              <w:t>и</w:t>
            </w:r>
            <w:r w:rsidRPr="00E84B5F">
              <w:rPr>
                <w:sz w:val="24"/>
                <w:szCs w:val="24"/>
              </w:rPr>
              <w:t xml:space="preserve"> Ближнего Востока. Ислам</w:t>
            </w:r>
            <w:r w:rsidRPr="00E84B5F">
              <w:rPr>
                <w:sz w:val="24"/>
                <w:szCs w:val="24"/>
                <w:lang w:val="ru-RU"/>
              </w:rPr>
              <w:t xml:space="preserve"> как важнейший фактор </w:t>
            </w:r>
            <w:r w:rsidRPr="00E84B5F">
              <w:rPr>
                <w:sz w:val="24"/>
                <w:szCs w:val="24"/>
              </w:rPr>
              <w:t>развития</w:t>
            </w:r>
            <w:r w:rsidRPr="00E84B5F">
              <w:rPr>
                <w:sz w:val="24"/>
                <w:szCs w:val="24"/>
                <w:lang w:val="ru-RU"/>
              </w:rPr>
              <w:t xml:space="preserve"> исламских стран Ближнего Востока.</w:t>
            </w:r>
            <w:r w:rsidRPr="00E84B5F">
              <w:rPr>
                <w:sz w:val="24"/>
                <w:szCs w:val="24"/>
              </w:rPr>
              <w:t xml:space="preserve"> </w:t>
            </w:r>
          </w:p>
          <w:p w14:paraId="4CCE5788" w14:textId="77777777" w:rsidR="00E84B5F" w:rsidRDefault="004E11AD" w:rsidP="004E11AD">
            <w:pPr>
              <w:pStyle w:val="a4"/>
              <w:jc w:val="both"/>
              <w:rPr>
                <w:sz w:val="24"/>
                <w:szCs w:val="24"/>
              </w:rPr>
            </w:pPr>
            <w:r w:rsidRPr="00025270">
              <w:rPr>
                <w:sz w:val="24"/>
                <w:szCs w:val="24"/>
                <w:lang w:val="ru-RU"/>
              </w:rPr>
              <w:lastRenderedPageBreak/>
              <w:t xml:space="preserve">2. </w:t>
            </w:r>
            <w:r w:rsidRPr="00025270">
              <w:rPr>
                <w:sz w:val="24"/>
                <w:szCs w:val="24"/>
              </w:rPr>
              <w:t xml:space="preserve">Этапы эволюции восточных цивилизаций в эпоху Средневековья, их специфика. Основные факты, тенденции и закономерности в развитии. </w:t>
            </w:r>
          </w:p>
          <w:p w14:paraId="0B7C9BAD" w14:textId="453CE948" w:rsidR="004E11AD" w:rsidRPr="00025270" w:rsidRDefault="004E11AD" w:rsidP="004E11AD">
            <w:pPr>
              <w:pStyle w:val="a4"/>
              <w:jc w:val="both"/>
              <w:rPr>
                <w:bCs/>
                <w:sz w:val="24"/>
                <w:szCs w:val="24"/>
                <w:lang w:val="ru-RU"/>
              </w:rPr>
            </w:pPr>
            <w:r w:rsidRPr="00025270">
              <w:rPr>
                <w:sz w:val="24"/>
                <w:szCs w:val="24"/>
                <w:lang w:val="ru-RU"/>
              </w:rPr>
              <w:t xml:space="preserve">3. </w:t>
            </w:r>
            <w:r w:rsidRPr="00025270">
              <w:rPr>
                <w:sz w:val="24"/>
                <w:szCs w:val="24"/>
              </w:rPr>
              <w:t xml:space="preserve">Факторы, стимулирующие и </w:t>
            </w:r>
            <w:r w:rsidRPr="00025270">
              <w:rPr>
                <w:sz w:val="24"/>
                <w:szCs w:val="24"/>
                <w:lang w:val="ru-RU"/>
              </w:rPr>
              <w:t xml:space="preserve">факторы, </w:t>
            </w:r>
            <w:r w:rsidRPr="00025270">
              <w:rPr>
                <w:sz w:val="24"/>
                <w:szCs w:val="24"/>
              </w:rPr>
              <w:t xml:space="preserve">тормозящие развитие </w:t>
            </w:r>
            <w:r w:rsidRPr="00025270">
              <w:rPr>
                <w:sz w:val="24"/>
                <w:szCs w:val="24"/>
                <w:lang w:val="ru-RU"/>
              </w:rPr>
              <w:t>средневекового арабского Востока</w:t>
            </w:r>
            <w:r w:rsidRPr="00025270">
              <w:rPr>
                <w:sz w:val="24"/>
                <w:szCs w:val="24"/>
              </w:rPr>
              <w:t>.</w:t>
            </w:r>
          </w:p>
          <w:p w14:paraId="7A2FC824" w14:textId="775AF7E0" w:rsidR="00182CD3" w:rsidRPr="00025270" w:rsidRDefault="005C2939" w:rsidP="00D135DE">
            <w:pPr>
              <w:pStyle w:val="a4"/>
              <w:jc w:val="both"/>
              <w:rPr>
                <w:sz w:val="24"/>
                <w:szCs w:val="24"/>
                <w:lang w:val="ru-RU"/>
              </w:rPr>
            </w:pPr>
            <w:r w:rsidRPr="00025270">
              <w:rPr>
                <w:b/>
                <w:bCs/>
                <w:sz w:val="24"/>
                <w:szCs w:val="24"/>
              </w:rPr>
              <w:t>Рекомендуемые источники из разделов 8</w:t>
            </w:r>
            <w:r w:rsidR="00182CD3" w:rsidRPr="00025270">
              <w:rPr>
                <w:b/>
                <w:bCs/>
                <w:sz w:val="24"/>
                <w:szCs w:val="24"/>
                <w:lang w:val="ru-RU"/>
              </w:rPr>
              <w:t xml:space="preserve"> </w:t>
            </w:r>
            <w:r w:rsidR="005C5AB7" w:rsidRPr="00025270">
              <w:rPr>
                <w:b/>
                <w:bCs/>
                <w:sz w:val="24"/>
                <w:szCs w:val="24"/>
                <w:lang w:val="ru-RU"/>
              </w:rPr>
              <w:t>(</w:t>
            </w:r>
            <w:r w:rsidR="00182CD3" w:rsidRPr="00025270">
              <w:rPr>
                <w:b/>
                <w:bCs/>
                <w:sz w:val="24"/>
                <w:szCs w:val="24"/>
                <w:lang w:val="ru-RU"/>
              </w:rPr>
              <w:t>1,2,</w:t>
            </w:r>
            <w:r w:rsidR="00AB60B2">
              <w:rPr>
                <w:b/>
                <w:bCs/>
                <w:sz w:val="24"/>
                <w:szCs w:val="24"/>
                <w:lang w:val="ru-RU"/>
              </w:rPr>
              <w:t>6</w:t>
            </w:r>
            <w:r w:rsidR="005C5AB7" w:rsidRPr="00025270">
              <w:rPr>
                <w:b/>
                <w:bCs/>
                <w:sz w:val="24"/>
                <w:szCs w:val="24"/>
                <w:lang w:val="ru-RU"/>
              </w:rPr>
              <w:t>)</w:t>
            </w:r>
            <w:r w:rsidR="00182CD3" w:rsidRPr="00025270">
              <w:rPr>
                <w:b/>
                <w:bCs/>
                <w:sz w:val="24"/>
                <w:szCs w:val="24"/>
                <w:lang w:val="ru-RU"/>
              </w:rPr>
              <w:t>;</w:t>
            </w:r>
            <w:r w:rsidRPr="00025270">
              <w:rPr>
                <w:b/>
                <w:bCs/>
                <w:sz w:val="24"/>
                <w:szCs w:val="24"/>
                <w:lang w:val="ru-RU"/>
              </w:rPr>
              <w:t xml:space="preserve"> </w:t>
            </w:r>
            <w:r w:rsidRPr="00025270">
              <w:rPr>
                <w:b/>
                <w:bCs/>
                <w:sz w:val="24"/>
                <w:szCs w:val="24"/>
              </w:rPr>
              <w:t>9</w:t>
            </w:r>
            <w:r w:rsidR="00AC5811" w:rsidRPr="00025270">
              <w:rPr>
                <w:sz w:val="24"/>
                <w:szCs w:val="24"/>
              </w:rPr>
              <w:t xml:space="preserve"> </w:t>
            </w:r>
            <w:r w:rsidR="005C5AB7" w:rsidRPr="00025270">
              <w:rPr>
                <w:sz w:val="24"/>
                <w:szCs w:val="24"/>
                <w:lang w:val="ru-RU"/>
              </w:rPr>
              <w:t>(</w:t>
            </w:r>
            <w:r w:rsidR="00AC5811" w:rsidRPr="00025270">
              <w:rPr>
                <w:b/>
                <w:bCs/>
                <w:sz w:val="24"/>
                <w:szCs w:val="24"/>
              </w:rPr>
              <w:t>1,2,3</w:t>
            </w:r>
            <w:r w:rsidR="005C5AB7" w:rsidRPr="00025270">
              <w:rPr>
                <w:b/>
                <w:bCs/>
                <w:sz w:val="24"/>
                <w:szCs w:val="24"/>
                <w:lang w:val="ru-RU"/>
              </w:rPr>
              <w:t>)</w:t>
            </w:r>
            <w:r w:rsidR="00AC5811" w:rsidRPr="00025270">
              <w:rPr>
                <w:b/>
                <w:bCs/>
                <w:sz w:val="24"/>
                <w:szCs w:val="24"/>
                <w:lang w:val="ru-RU"/>
              </w:rPr>
              <w:t>.</w:t>
            </w:r>
          </w:p>
          <w:p w14:paraId="6CDF2BB1" w14:textId="77777777" w:rsidR="005C2939" w:rsidRPr="00025270" w:rsidRDefault="005C2939" w:rsidP="005C2939">
            <w:pPr>
              <w:pStyle w:val="a4"/>
              <w:jc w:val="both"/>
              <w:rPr>
                <w:bCs/>
                <w:sz w:val="24"/>
                <w:szCs w:val="24"/>
                <w:lang w:val="ru-RU"/>
              </w:rPr>
            </w:pPr>
          </w:p>
        </w:tc>
        <w:tc>
          <w:tcPr>
            <w:tcW w:w="2127" w:type="dxa"/>
          </w:tcPr>
          <w:p w14:paraId="1E7F6E10" w14:textId="77777777" w:rsidR="004B6C3E" w:rsidRPr="004B6C3E" w:rsidRDefault="004B6C3E" w:rsidP="004B6C3E">
            <w:pPr>
              <w:pStyle w:val="a4"/>
              <w:jc w:val="both"/>
              <w:rPr>
                <w:bCs/>
                <w:sz w:val="24"/>
                <w:szCs w:val="24"/>
                <w:lang w:val="ru-RU"/>
              </w:rPr>
            </w:pPr>
            <w:r w:rsidRPr="004B6C3E">
              <w:rPr>
                <w:bCs/>
                <w:sz w:val="24"/>
                <w:szCs w:val="24"/>
                <w:lang w:val="ru-RU"/>
              </w:rPr>
              <w:lastRenderedPageBreak/>
              <w:t>Блиц-опрос.</w:t>
            </w:r>
          </w:p>
          <w:p w14:paraId="19AE167C" w14:textId="77777777" w:rsidR="004B6C3E" w:rsidRPr="004B6C3E" w:rsidRDefault="004B6C3E" w:rsidP="004B6C3E">
            <w:pPr>
              <w:pStyle w:val="a4"/>
              <w:jc w:val="both"/>
              <w:rPr>
                <w:bCs/>
                <w:sz w:val="24"/>
                <w:szCs w:val="24"/>
                <w:lang w:val="ru-RU"/>
              </w:rPr>
            </w:pPr>
            <w:r w:rsidRPr="004B6C3E">
              <w:rPr>
                <w:bCs/>
                <w:sz w:val="24"/>
                <w:szCs w:val="24"/>
                <w:lang w:val="ru-RU"/>
              </w:rPr>
              <w:t xml:space="preserve">Деловая игра.  </w:t>
            </w:r>
          </w:p>
          <w:p w14:paraId="46A14F24" w14:textId="77777777" w:rsidR="004B6C3E" w:rsidRPr="004B6C3E" w:rsidRDefault="004B6C3E" w:rsidP="004B6C3E">
            <w:pPr>
              <w:pStyle w:val="a4"/>
              <w:jc w:val="both"/>
              <w:rPr>
                <w:bCs/>
                <w:sz w:val="24"/>
                <w:szCs w:val="24"/>
                <w:lang w:val="ru-RU"/>
              </w:rPr>
            </w:pPr>
            <w:r w:rsidRPr="004B6C3E">
              <w:rPr>
                <w:bCs/>
                <w:sz w:val="24"/>
                <w:szCs w:val="24"/>
                <w:lang w:val="ru-RU"/>
              </w:rPr>
              <w:t>Круглый стол,</w:t>
            </w:r>
          </w:p>
          <w:p w14:paraId="3565E57B" w14:textId="77777777" w:rsidR="004B6C3E" w:rsidRPr="004B6C3E" w:rsidRDefault="004B6C3E" w:rsidP="004B6C3E">
            <w:pPr>
              <w:pStyle w:val="a4"/>
              <w:jc w:val="both"/>
              <w:rPr>
                <w:bCs/>
                <w:sz w:val="24"/>
                <w:szCs w:val="24"/>
                <w:lang w:val="ru-RU"/>
              </w:rPr>
            </w:pPr>
            <w:r w:rsidRPr="004B6C3E">
              <w:rPr>
                <w:bCs/>
                <w:sz w:val="24"/>
                <w:szCs w:val="24"/>
                <w:lang w:val="ru-RU"/>
              </w:rPr>
              <w:lastRenderedPageBreak/>
              <w:t>Моделирование исторической ситуации.</w:t>
            </w:r>
          </w:p>
          <w:p w14:paraId="61A94469" w14:textId="21216B83" w:rsidR="005C2939" w:rsidRPr="000C4629" w:rsidRDefault="004B6C3E" w:rsidP="004B6C3E">
            <w:pPr>
              <w:pStyle w:val="a4"/>
              <w:jc w:val="left"/>
              <w:rPr>
                <w:bCs/>
                <w:sz w:val="24"/>
                <w:szCs w:val="24"/>
                <w:lang w:val="ru-RU"/>
              </w:rPr>
            </w:pPr>
            <w:r w:rsidRPr="004B6C3E">
              <w:rPr>
                <w:bCs/>
                <w:sz w:val="24"/>
                <w:szCs w:val="24"/>
                <w:lang w:val="ru-RU"/>
              </w:rPr>
              <w:t>Обсуждение альтернативных вариантов исторических процессов.</w:t>
            </w:r>
          </w:p>
        </w:tc>
      </w:tr>
      <w:tr w:rsidR="005C2939" w:rsidRPr="000C4629" w14:paraId="17C92CD4" w14:textId="77777777" w:rsidTr="00F11CBC">
        <w:tc>
          <w:tcPr>
            <w:tcW w:w="1843" w:type="dxa"/>
          </w:tcPr>
          <w:p w14:paraId="173CB2A6" w14:textId="7BBF6B7F" w:rsidR="005C2939" w:rsidRPr="00025270" w:rsidRDefault="00CC7A95" w:rsidP="005C2939">
            <w:pPr>
              <w:pStyle w:val="a4"/>
              <w:jc w:val="both"/>
              <w:rPr>
                <w:color w:val="000000"/>
                <w:sz w:val="24"/>
                <w:szCs w:val="24"/>
                <w:lang w:val="ru-RU"/>
              </w:rPr>
            </w:pPr>
            <w:r w:rsidRPr="00025270">
              <w:rPr>
                <w:sz w:val="24"/>
                <w:szCs w:val="24"/>
              </w:rPr>
              <w:lastRenderedPageBreak/>
              <w:t xml:space="preserve">Тема </w:t>
            </w:r>
            <w:r w:rsidRPr="00025270">
              <w:rPr>
                <w:sz w:val="24"/>
                <w:szCs w:val="24"/>
                <w:lang w:val="ru-RU"/>
              </w:rPr>
              <w:t>9</w:t>
            </w:r>
            <w:r w:rsidRPr="00025270">
              <w:rPr>
                <w:sz w:val="24"/>
                <w:szCs w:val="24"/>
              </w:rPr>
              <w:t xml:space="preserve">. </w:t>
            </w:r>
            <w:r w:rsidR="005C2939" w:rsidRPr="00025270">
              <w:rPr>
                <w:sz w:val="24"/>
                <w:szCs w:val="24"/>
              </w:rPr>
              <w:t>Страны Юго-Восточной Азии в эпоху Средневековья.</w:t>
            </w:r>
          </w:p>
        </w:tc>
        <w:tc>
          <w:tcPr>
            <w:tcW w:w="5528" w:type="dxa"/>
          </w:tcPr>
          <w:p w14:paraId="0E9E4248" w14:textId="77777777" w:rsidR="005C2939" w:rsidRPr="00025270" w:rsidRDefault="005C2939" w:rsidP="005C2939">
            <w:pPr>
              <w:pStyle w:val="a4"/>
              <w:jc w:val="both"/>
              <w:rPr>
                <w:b/>
                <w:sz w:val="24"/>
                <w:szCs w:val="24"/>
                <w:lang w:val="ru-RU"/>
              </w:rPr>
            </w:pPr>
            <w:r w:rsidRPr="00025270">
              <w:rPr>
                <w:b/>
                <w:sz w:val="24"/>
                <w:szCs w:val="24"/>
                <w:lang w:val="ru-RU"/>
              </w:rPr>
              <w:t>Перечень вопросов</w:t>
            </w:r>
          </w:p>
          <w:p w14:paraId="6E99DA0E" w14:textId="11EE7E24" w:rsidR="004E11AD" w:rsidRPr="00025270" w:rsidRDefault="004E11AD" w:rsidP="004E11AD">
            <w:pPr>
              <w:pStyle w:val="a4"/>
              <w:jc w:val="both"/>
              <w:rPr>
                <w:bCs/>
                <w:sz w:val="24"/>
                <w:szCs w:val="24"/>
                <w:lang w:val="ru-RU"/>
              </w:rPr>
            </w:pPr>
            <w:r w:rsidRPr="00025270">
              <w:rPr>
                <w:bCs/>
                <w:sz w:val="24"/>
                <w:szCs w:val="24"/>
                <w:lang w:val="ru-RU"/>
              </w:rPr>
              <w:t>1.</w:t>
            </w:r>
            <w:r w:rsidRPr="00025270">
              <w:rPr>
                <w:sz w:val="24"/>
                <w:szCs w:val="24"/>
              </w:rPr>
              <w:t xml:space="preserve"> </w:t>
            </w:r>
            <w:r w:rsidR="00667647" w:rsidRPr="00025270">
              <w:rPr>
                <w:sz w:val="24"/>
                <w:szCs w:val="24"/>
                <w:lang w:val="ru-RU"/>
              </w:rPr>
              <w:t>С</w:t>
            </w:r>
            <w:r w:rsidR="00E84B5F">
              <w:rPr>
                <w:sz w:val="24"/>
                <w:szCs w:val="24"/>
                <w:lang w:val="ru-RU"/>
              </w:rPr>
              <w:t xml:space="preserve">пецифика </w:t>
            </w:r>
            <w:r w:rsidR="009A6433">
              <w:rPr>
                <w:sz w:val="24"/>
                <w:szCs w:val="24"/>
                <w:lang w:val="ru-RU"/>
              </w:rPr>
              <w:t>цивилизаций</w:t>
            </w:r>
            <w:r w:rsidR="00667647" w:rsidRPr="00025270">
              <w:rPr>
                <w:sz w:val="24"/>
                <w:szCs w:val="24"/>
              </w:rPr>
              <w:t xml:space="preserve"> Юго-Восточной Азии в эпоху Средневековья</w:t>
            </w:r>
            <w:r w:rsidR="009A6433">
              <w:rPr>
                <w:sz w:val="24"/>
                <w:szCs w:val="24"/>
                <w:lang w:val="ru-RU"/>
              </w:rPr>
              <w:t xml:space="preserve">. </w:t>
            </w:r>
            <w:r w:rsidRPr="00025270">
              <w:rPr>
                <w:sz w:val="24"/>
                <w:szCs w:val="24"/>
              </w:rPr>
              <w:t xml:space="preserve">Факторы, стимулирующие и тормозящие </w:t>
            </w:r>
            <w:r w:rsidR="00667647" w:rsidRPr="00025270">
              <w:rPr>
                <w:sz w:val="24"/>
                <w:szCs w:val="24"/>
                <w:lang w:val="ru-RU"/>
              </w:rPr>
              <w:t xml:space="preserve">их </w:t>
            </w:r>
            <w:r w:rsidRPr="00025270">
              <w:rPr>
                <w:sz w:val="24"/>
                <w:szCs w:val="24"/>
              </w:rPr>
              <w:t>развитие</w:t>
            </w:r>
            <w:r w:rsidR="00667647" w:rsidRPr="00025270">
              <w:rPr>
                <w:sz w:val="24"/>
                <w:szCs w:val="24"/>
                <w:lang w:val="ru-RU"/>
              </w:rPr>
              <w:t>.</w:t>
            </w:r>
          </w:p>
          <w:p w14:paraId="3E6A3A41" w14:textId="0569EA06" w:rsidR="004E11AD" w:rsidRPr="00025270" w:rsidRDefault="00667647" w:rsidP="004E11AD">
            <w:pPr>
              <w:pStyle w:val="a4"/>
              <w:jc w:val="both"/>
              <w:rPr>
                <w:bCs/>
                <w:sz w:val="24"/>
                <w:szCs w:val="24"/>
                <w:lang w:val="ru-RU"/>
              </w:rPr>
            </w:pPr>
            <w:r w:rsidRPr="00025270">
              <w:rPr>
                <w:bCs/>
                <w:sz w:val="24"/>
                <w:szCs w:val="24"/>
                <w:lang w:val="ru-RU"/>
              </w:rPr>
              <w:t>2</w:t>
            </w:r>
            <w:r w:rsidR="004E11AD" w:rsidRPr="00025270">
              <w:rPr>
                <w:bCs/>
                <w:sz w:val="24"/>
                <w:szCs w:val="24"/>
                <w:lang w:val="ru-RU"/>
              </w:rPr>
              <w:t>.</w:t>
            </w:r>
            <w:r w:rsidR="004E11AD" w:rsidRPr="00025270">
              <w:rPr>
                <w:sz w:val="24"/>
                <w:szCs w:val="24"/>
              </w:rPr>
              <w:t xml:space="preserve"> Цивилизация средневекового Китая</w:t>
            </w:r>
            <w:r w:rsidR="004E11AD" w:rsidRPr="00025270">
              <w:rPr>
                <w:sz w:val="24"/>
                <w:szCs w:val="24"/>
                <w:lang w:val="ru-RU"/>
              </w:rPr>
              <w:t>.</w:t>
            </w:r>
            <w:r w:rsidR="004E11AD" w:rsidRPr="00025270">
              <w:rPr>
                <w:sz w:val="24"/>
                <w:szCs w:val="24"/>
              </w:rPr>
              <w:t xml:space="preserve"> </w:t>
            </w:r>
          </w:p>
          <w:p w14:paraId="0C499B98" w14:textId="36C37366" w:rsidR="004E11AD" w:rsidRPr="00025270" w:rsidRDefault="00667647" w:rsidP="004E11AD">
            <w:pPr>
              <w:pStyle w:val="a4"/>
              <w:jc w:val="both"/>
              <w:rPr>
                <w:bCs/>
                <w:sz w:val="24"/>
                <w:szCs w:val="24"/>
                <w:lang w:val="ru-RU"/>
              </w:rPr>
            </w:pPr>
            <w:r w:rsidRPr="00025270">
              <w:rPr>
                <w:bCs/>
                <w:sz w:val="24"/>
                <w:szCs w:val="24"/>
                <w:lang w:val="ru-RU"/>
              </w:rPr>
              <w:t>3</w:t>
            </w:r>
            <w:r w:rsidR="004E11AD" w:rsidRPr="00025270">
              <w:rPr>
                <w:bCs/>
                <w:sz w:val="24"/>
                <w:szCs w:val="24"/>
                <w:lang w:val="ru-RU"/>
              </w:rPr>
              <w:t>.</w:t>
            </w:r>
            <w:r w:rsidR="004E11AD" w:rsidRPr="00025270">
              <w:rPr>
                <w:sz w:val="24"/>
                <w:szCs w:val="24"/>
              </w:rPr>
              <w:t xml:space="preserve"> Средневековая Индия</w:t>
            </w:r>
            <w:r w:rsidR="004E11AD" w:rsidRPr="00025270">
              <w:rPr>
                <w:sz w:val="24"/>
                <w:szCs w:val="24"/>
                <w:lang w:val="ru-RU"/>
              </w:rPr>
              <w:t>, закономерности</w:t>
            </w:r>
            <w:r w:rsidR="004E11AD" w:rsidRPr="00025270">
              <w:rPr>
                <w:sz w:val="24"/>
                <w:szCs w:val="24"/>
              </w:rPr>
              <w:t xml:space="preserve"> цивилизационного развития. </w:t>
            </w:r>
            <w:r w:rsidR="004E11AD" w:rsidRPr="00025270">
              <w:rPr>
                <w:sz w:val="24"/>
                <w:szCs w:val="24"/>
                <w:lang w:val="ru-RU"/>
              </w:rPr>
              <w:t xml:space="preserve">Роль </w:t>
            </w:r>
            <w:proofErr w:type="spellStart"/>
            <w:r w:rsidR="004E11AD" w:rsidRPr="00025270">
              <w:rPr>
                <w:sz w:val="24"/>
                <w:szCs w:val="24"/>
                <w:lang w:val="ru-RU"/>
              </w:rPr>
              <w:t>варно</w:t>
            </w:r>
            <w:proofErr w:type="spellEnd"/>
            <w:r w:rsidR="004E11AD" w:rsidRPr="00025270">
              <w:rPr>
                <w:sz w:val="24"/>
                <w:szCs w:val="24"/>
              </w:rPr>
              <w:t>-кастов</w:t>
            </w:r>
            <w:r w:rsidR="004E11AD" w:rsidRPr="00025270">
              <w:rPr>
                <w:sz w:val="24"/>
                <w:szCs w:val="24"/>
                <w:lang w:val="ru-RU"/>
              </w:rPr>
              <w:t>ой</w:t>
            </w:r>
            <w:r w:rsidR="004E11AD" w:rsidRPr="00025270">
              <w:rPr>
                <w:sz w:val="24"/>
                <w:szCs w:val="24"/>
              </w:rPr>
              <w:t xml:space="preserve"> систем</w:t>
            </w:r>
            <w:r w:rsidR="004E11AD" w:rsidRPr="00025270">
              <w:rPr>
                <w:sz w:val="24"/>
                <w:szCs w:val="24"/>
                <w:lang w:val="ru-RU"/>
              </w:rPr>
              <w:t>ы</w:t>
            </w:r>
            <w:r w:rsidR="004E11AD" w:rsidRPr="00025270">
              <w:rPr>
                <w:sz w:val="24"/>
                <w:szCs w:val="24"/>
              </w:rPr>
              <w:t xml:space="preserve">. </w:t>
            </w:r>
          </w:p>
          <w:p w14:paraId="7EE2D0BC" w14:textId="1B1229B7" w:rsidR="004E11AD" w:rsidRPr="00025270" w:rsidRDefault="00667647" w:rsidP="004E11AD">
            <w:pPr>
              <w:pStyle w:val="a4"/>
              <w:jc w:val="both"/>
              <w:rPr>
                <w:sz w:val="24"/>
                <w:szCs w:val="24"/>
              </w:rPr>
            </w:pPr>
            <w:r w:rsidRPr="00025270">
              <w:rPr>
                <w:bCs/>
                <w:sz w:val="24"/>
                <w:szCs w:val="24"/>
                <w:lang w:val="ru-RU"/>
              </w:rPr>
              <w:t>4</w:t>
            </w:r>
            <w:r w:rsidR="004E11AD" w:rsidRPr="00025270">
              <w:rPr>
                <w:bCs/>
                <w:sz w:val="24"/>
                <w:szCs w:val="24"/>
                <w:lang w:val="ru-RU"/>
              </w:rPr>
              <w:t xml:space="preserve">. </w:t>
            </w:r>
            <w:r w:rsidR="004E11AD" w:rsidRPr="00025270">
              <w:rPr>
                <w:sz w:val="24"/>
                <w:szCs w:val="24"/>
              </w:rPr>
              <w:t>Цивилизация средневековой Японии</w:t>
            </w:r>
            <w:r w:rsidR="004E11AD" w:rsidRPr="00025270">
              <w:rPr>
                <w:sz w:val="24"/>
                <w:szCs w:val="24"/>
                <w:lang w:val="ru-RU"/>
              </w:rPr>
              <w:t>: внутренняя и внешняя политика, экономика, культура. Национальная психология как важнейший фактор развития.</w:t>
            </w:r>
            <w:r w:rsidR="004E11AD" w:rsidRPr="00025270">
              <w:rPr>
                <w:sz w:val="24"/>
                <w:szCs w:val="24"/>
              </w:rPr>
              <w:t xml:space="preserve"> </w:t>
            </w:r>
          </w:p>
          <w:p w14:paraId="59092E8E" w14:textId="479B4703" w:rsidR="0012396B" w:rsidRPr="00025270" w:rsidRDefault="005C2939" w:rsidP="005C2939">
            <w:pPr>
              <w:pStyle w:val="a4"/>
              <w:jc w:val="both"/>
              <w:rPr>
                <w:sz w:val="24"/>
                <w:szCs w:val="24"/>
                <w:lang w:val="ru-RU"/>
              </w:rPr>
            </w:pPr>
            <w:r w:rsidRPr="00025270">
              <w:rPr>
                <w:b/>
                <w:bCs/>
                <w:sz w:val="24"/>
                <w:szCs w:val="24"/>
              </w:rPr>
              <w:t>Рекомендуемые источники из разделов 8</w:t>
            </w:r>
            <w:r w:rsidR="00667647" w:rsidRPr="00025270">
              <w:rPr>
                <w:b/>
                <w:bCs/>
                <w:sz w:val="24"/>
                <w:szCs w:val="24"/>
                <w:lang w:val="ru-RU"/>
              </w:rPr>
              <w:t xml:space="preserve"> </w:t>
            </w:r>
            <w:r w:rsidR="005C5AB7" w:rsidRPr="00025270">
              <w:rPr>
                <w:b/>
                <w:bCs/>
                <w:sz w:val="24"/>
                <w:szCs w:val="24"/>
                <w:lang w:val="ru-RU"/>
              </w:rPr>
              <w:t>(</w:t>
            </w:r>
            <w:r w:rsidR="00667647" w:rsidRPr="00025270">
              <w:rPr>
                <w:b/>
                <w:bCs/>
                <w:sz w:val="24"/>
                <w:szCs w:val="24"/>
                <w:lang w:val="ru-RU"/>
              </w:rPr>
              <w:t>1,2,6</w:t>
            </w:r>
            <w:r w:rsidR="005C5AB7" w:rsidRPr="00025270">
              <w:rPr>
                <w:b/>
                <w:bCs/>
                <w:sz w:val="24"/>
                <w:szCs w:val="24"/>
                <w:lang w:val="ru-RU"/>
              </w:rPr>
              <w:t>)</w:t>
            </w:r>
            <w:r w:rsidR="00667647" w:rsidRPr="00025270">
              <w:rPr>
                <w:b/>
                <w:bCs/>
                <w:sz w:val="24"/>
                <w:szCs w:val="24"/>
                <w:lang w:val="ru-RU"/>
              </w:rPr>
              <w:t>;</w:t>
            </w:r>
            <w:r w:rsidRPr="00025270">
              <w:rPr>
                <w:b/>
                <w:bCs/>
                <w:sz w:val="24"/>
                <w:szCs w:val="24"/>
                <w:lang w:val="ru-RU"/>
              </w:rPr>
              <w:t xml:space="preserve"> </w:t>
            </w:r>
            <w:r w:rsidRPr="00025270">
              <w:rPr>
                <w:b/>
                <w:bCs/>
                <w:sz w:val="24"/>
                <w:szCs w:val="24"/>
              </w:rPr>
              <w:t>9</w:t>
            </w:r>
            <w:r w:rsidR="00AC5811" w:rsidRPr="00025270">
              <w:rPr>
                <w:sz w:val="24"/>
                <w:szCs w:val="24"/>
              </w:rPr>
              <w:t xml:space="preserve"> </w:t>
            </w:r>
            <w:r w:rsidR="005C5AB7" w:rsidRPr="00025270">
              <w:rPr>
                <w:sz w:val="24"/>
                <w:szCs w:val="24"/>
                <w:lang w:val="ru-RU"/>
              </w:rPr>
              <w:t>(</w:t>
            </w:r>
            <w:r w:rsidR="00AC5811" w:rsidRPr="00025270">
              <w:rPr>
                <w:b/>
                <w:bCs/>
                <w:sz w:val="24"/>
                <w:szCs w:val="24"/>
              </w:rPr>
              <w:t>1,2,3</w:t>
            </w:r>
            <w:r w:rsidR="005C5AB7" w:rsidRPr="00025270">
              <w:rPr>
                <w:b/>
                <w:bCs/>
                <w:sz w:val="24"/>
                <w:szCs w:val="24"/>
                <w:lang w:val="ru-RU"/>
              </w:rPr>
              <w:t>)</w:t>
            </w:r>
            <w:r w:rsidR="00AC5811" w:rsidRPr="00025270">
              <w:rPr>
                <w:b/>
                <w:bCs/>
                <w:sz w:val="24"/>
                <w:szCs w:val="24"/>
                <w:lang w:val="ru-RU"/>
              </w:rPr>
              <w:t>.</w:t>
            </w:r>
          </w:p>
          <w:p w14:paraId="3EB242F7" w14:textId="0DB67FEC" w:rsidR="005C2939" w:rsidRPr="00025270" w:rsidRDefault="005C2939" w:rsidP="005C2939">
            <w:pPr>
              <w:pStyle w:val="a4"/>
              <w:jc w:val="both"/>
              <w:rPr>
                <w:bCs/>
                <w:sz w:val="24"/>
                <w:szCs w:val="24"/>
              </w:rPr>
            </w:pPr>
          </w:p>
        </w:tc>
        <w:tc>
          <w:tcPr>
            <w:tcW w:w="2127" w:type="dxa"/>
          </w:tcPr>
          <w:p w14:paraId="3CEBCF6F" w14:textId="77777777" w:rsidR="004B6C3E" w:rsidRPr="004B6C3E" w:rsidRDefault="004B6C3E" w:rsidP="004B6C3E">
            <w:pPr>
              <w:pStyle w:val="a4"/>
              <w:jc w:val="both"/>
              <w:rPr>
                <w:bCs/>
                <w:sz w:val="24"/>
                <w:szCs w:val="24"/>
                <w:lang w:val="ru-RU"/>
              </w:rPr>
            </w:pPr>
            <w:r w:rsidRPr="004B6C3E">
              <w:rPr>
                <w:bCs/>
                <w:sz w:val="24"/>
                <w:szCs w:val="24"/>
                <w:lang w:val="ru-RU"/>
              </w:rPr>
              <w:t>Блиц-опрос.</w:t>
            </w:r>
          </w:p>
          <w:p w14:paraId="3D81B54F" w14:textId="77777777" w:rsidR="004B6C3E" w:rsidRPr="004B6C3E" w:rsidRDefault="004B6C3E" w:rsidP="004B6C3E">
            <w:pPr>
              <w:pStyle w:val="a4"/>
              <w:jc w:val="both"/>
              <w:rPr>
                <w:bCs/>
                <w:sz w:val="24"/>
                <w:szCs w:val="24"/>
                <w:lang w:val="ru-RU"/>
              </w:rPr>
            </w:pPr>
            <w:r w:rsidRPr="004B6C3E">
              <w:rPr>
                <w:bCs/>
                <w:sz w:val="24"/>
                <w:szCs w:val="24"/>
                <w:lang w:val="ru-RU"/>
              </w:rPr>
              <w:t xml:space="preserve">Деловая игра.  </w:t>
            </w:r>
          </w:p>
          <w:p w14:paraId="34156553" w14:textId="77777777" w:rsidR="004B6C3E" w:rsidRPr="004B6C3E" w:rsidRDefault="004B6C3E" w:rsidP="004B6C3E">
            <w:pPr>
              <w:pStyle w:val="a4"/>
              <w:jc w:val="both"/>
              <w:rPr>
                <w:bCs/>
                <w:sz w:val="24"/>
                <w:szCs w:val="24"/>
                <w:lang w:val="ru-RU"/>
              </w:rPr>
            </w:pPr>
            <w:r w:rsidRPr="004B6C3E">
              <w:rPr>
                <w:bCs/>
                <w:sz w:val="24"/>
                <w:szCs w:val="24"/>
                <w:lang w:val="ru-RU"/>
              </w:rPr>
              <w:t>Круглый стол,</w:t>
            </w:r>
          </w:p>
          <w:p w14:paraId="33DD01E3" w14:textId="77777777" w:rsidR="004B6C3E" w:rsidRPr="004B6C3E" w:rsidRDefault="004B6C3E" w:rsidP="004B6C3E">
            <w:pPr>
              <w:pStyle w:val="a4"/>
              <w:jc w:val="both"/>
              <w:rPr>
                <w:bCs/>
                <w:sz w:val="24"/>
                <w:szCs w:val="24"/>
                <w:lang w:val="ru-RU"/>
              </w:rPr>
            </w:pPr>
            <w:r w:rsidRPr="004B6C3E">
              <w:rPr>
                <w:bCs/>
                <w:sz w:val="24"/>
                <w:szCs w:val="24"/>
                <w:lang w:val="ru-RU"/>
              </w:rPr>
              <w:t>Моделирование исторической ситуации.</w:t>
            </w:r>
          </w:p>
          <w:p w14:paraId="3B827B83" w14:textId="409E280C" w:rsidR="005C2939" w:rsidRPr="000C4629" w:rsidRDefault="004B6C3E" w:rsidP="004B6C3E">
            <w:pPr>
              <w:pStyle w:val="a4"/>
              <w:jc w:val="both"/>
              <w:rPr>
                <w:bCs/>
                <w:sz w:val="24"/>
                <w:szCs w:val="24"/>
              </w:rPr>
            </w:pPr>
            <w:r w:rsidRPr="004B6C3E">
              <w:rPr>
                <w:bCs/>
                <w:sz w:val="24"/>
                <w:szCs w:val="24"/>
                <w:lang w:val="ru-RU"/>
              </w:rPr>
              <w:t>Обсуждение альтернативных вариантов исторических процессов.</w:t>
            </w:r>
          </w:p>
        </w:tc>
      </w:tr>
      <w:tr w:rsidR="005C2939" w:rsidRPr="000C4629" w14:paraId="3B91BCCB" w14:textId="77777777" w:rsidTr="00F11CBC">
        <w:tc>
          <w:tcPr>
            <w:tcW w:w="1843" w:type="dxa"/>
          </w:tcPr>
          <w:p w14:paraId="1BC98B7F" w14:textId="53A3BDAD" w:rsidR="005C2939" w:rsidRPr="00025270" w:rsidRDefault="00CC7A95" w:rsidP="005C2939">
            <w:pPr>
              <w:pStyle w:val="a4"/>
              <w:jc w:val="both"/>
              <w:rPr>
                <w:color w:val="000000"/>
                <w:sz w:val="24"/>
                <w:szCs w:val="24"/>
                <w:lang w:val="ru-RU"/>
              </w:rPr>
            </w:pPr>
            <w:r w:rsidRPr="00025270">
              <w:rPr>
                <w:sz w:val="24"/>
                <w:szCs w:val="24"/>
              </w:rPr>
              <w:t>Тема 1</w:t>
            </w:r>
            <w:r w:rsidRPr="00025270">
              <w:rPr>
                <w:sz w:val="24"/>
                <w:szCs w:val="24"/>
                <w:lang w:val="ru-RU"/>
              </w:rPr>
              <w:t>0</w:t>
            </w:r>
            <w:r w:rsidRPr="00025270">
              <w:rPr>
                <w:sz w:val="24"/>
                <w:szCs w:val="24"/>
              </w:rPr>
              <w:t xml:space="preserve">. </w:t>
            </w:r>
            <w:r w:rsidR="005C2939" w:rsidRPr="00025270">
              <w:rPr>
                <w:sz w:val="24"/>
                <w:szCs w:val="24"/>
              </w:rPr>
              <w:t xml:space="preserve">Цивилизации Востока в Новое Время: национальные традиции и </w:t>
            </w:r>
            <w:proofErr w:type="spellStart"/>
            <w:r w:rsidR="005C2939" w:rsidRPr="00025270">
              <w:rPr>
                <w:sz w:val="24"/>
                <w:szCs w:val="24"/>
              </w:rPr>
              <w:t>вестернизация</w:t>
            </w:r>
            <w:proofErr w:type="spellEnd"/>
            <w:r w:rsidR="005C2939" w:rsidRPr="00025270">
              <w:rPr>
                <w:sz w:val="24"/>
                <w:szCs w:val="24"/>
              </w:rPr>
              <w:t>.</w:t>
            </w:r>
          </w:p>
        </w:tc>
        <w:tc>
          <w:tcPr>
            <w:tcW w:w="5528" w:type="dxa"/>
          </w:tcPr>
          <w:p w14:paraId="1DF94FBF" w14:textId="77777777" w:rsidR="005C2939" w:rsidRPr="00025270" w:rsidRDefault="005C2939" w:rsidP="005C2939">
            <w:pPr>
              <w:pStyle w:val="a4"/>
              <w:jc w:val="both"/>
              <w:rPr>
                <w:b/>
                <w:sz w:val="24"/>
                <w:szCs w:val="24"/>
                <w:lang w:val="ru-RU"/>
              </w:rPr>
            </w:pPr>
            <w:r w:rsidRPr="00025270">
              <w:rPr>
                <w:b/>
                <w:sz w:val="24"/>
                <w:szCs w:val="24"/>
                <w:lang w:val="ru-RU"/>
              </w:rPr>
              <w:t>Перечень вопросов</w:t>
            </w:r>
          </w:p>
          <w:p w14:paraId="2E6CA6E6" w14:textId="77777777" w:rsidR="009A6433" w:rsidRDefault="00667647" w:rsidP="00667647">
            <w:pPr>
              <w:pStyle w:val="a4"/>
              <w:jc w:val="both"/>
              <w:rPr>
                <w:sz w:val="24"/>
                <w:szCs w:val="24"/>
                <w:lang w:val="ru-RU"/>
              </w:rPr>
            </w:pPr>
            <w:r w:rsidRPr="00025270">
              <w:rPr>
                <w:bCs/>
                <w:sz w:val="24"/>
                <w:szCs w:val="24"/>
                <w:lang w:val="ru-RU"/>
              </w:rPr>
              <w:t>1. О</w:t>
            </w:r>
            <w:r w:rsidR="009A6433">
              <w:rPr>
                <w:bCs/>
                <w:sz w:val="24"/>
                <w:szCs w:val="24"/>
                <w:lang w:val="ru-RU"/>
              </w:rPr>
              <w:t xml:space="preserve">сновные </w:t>
            </w:r>
            <w:r w:rsidRPr="00025270">
              <w:rPr>
                <w:sz w:val="24"/>
                <w:szCs w:val="24"/>
              </w:rPr>
              <w:t>цивилизационные характеристики</w:t>
            </w:r>
            <w:r w:rsidRPr="00025270">
              <w:rPr>
                <w:sz w:val="24"/>
                <w:szCs w:val="24"/>
                <w:lang w:val="ru-RU"/>
              </w:rPr>
              <w:t xml:space="preserve"> развития </w:t>
            </w:r>
            <w:r w:rsidRPr="00025270">
              <w:rPr>
                <w:sz w:val="24"/>
                <w:szCs w:val="24"/>
              </w:rPr>
              <w:t>Кита</w:t>
            </w:r>
            <w:r w:rsidRPr="00025270">
              <w:rPr>
                <w:sz w:val="24"/>
                <w:szCs w:val="24"/>
                <w:lang w:val="ru-RU"/>
              </w:rPr>
              <w:t>я,</w:t>
            </w:r>
            <w:r w:rsidRPr="00025270">
              <w:rPr>
                <w:sz w:val="24"/>
                <w:szCs w:val="24"/>
              </w:rPr>
              <w:t xml:space="preserve"> Инди</w:t>
            </w:r>
            <w:r w:rsidRPr="00025270">
              <w:rPr>
                <w:sz w:val="24"/>
                <w:szCs w:val="24"/>
                <w:lang w:val="ru-RU"/>
              </w:rPr>
              <w:t>и, Японии в условиях Нового времени. Особенности модернизации</w:t>
            </w:r>
            <w:r w:rsidRPr="00025270">
              <w:rPr>
                <w:sz w:val="24"/>
                <w:szCs w:val="24"/>
              </w:rPr>
              <w:t>.</w:t>
            </w:r>
            <w:r w:rsidRPr="00025270">
              <w:rPr>
                <w:sz w:val="24"/>
                <w:szCs w:val="24"/>
                <w:lang w:val="ru-RU"/>
              </w:rPr>
              <w:t xml:space="preserve"> </w:t>
            </w:r>
          </w:p>
          <w:p w14:paraId="28098DE8" w14:textId="7D2BC3F1" w:rsidR="00667647" w:rsidRPr="00025270" w:rsidRDefault="009A6433" w:rsidP="00667647">
            <w:pPr>
              <w:pStyle w:val="a4"/>
              <w:jc w:val="both"/>
              <w:rPr>
                <w:sz w:val="24"/>
                <w:szCs w:val="24"/>
              </w:rPr>
            </w:pPr>
            <w:r>
              <w:rPr>
                <w:sz w:val="24"/>
                <w:szCs w:val="24"/>
                <w:lang w:val="ru-RU"/>
              </w:rPr>
              <w:t xml:space="preserve">2. </w:t>
            </w:r>
            <w:r w:rsidRPr="00025270">
              <w:rPr>
                <w:sz w:val="24"/>
                <w:szCs w:val="24"/>
              </w:rPr>
              <w:t>Цивилизации Ближнего Востока</w:t>
            </w:r>
            <w:r w:rsidRPr="00025270">
              <w:rPr>
                <w:sz w:val="24"/>
                <w:szCs w:val="24"/>
                <w:lang w:val="ru-RU"/>
              </w:rPr>
              <w:t xml:space="preserve">: </w:t>
            </w:r>
            <w:r w:rsidRPr="00025270">
              <w:rPr>
                <w:sz w:val="24"/>
                <w:szCs w:val="24"/>
              </w:rPr>
              <w:t>идея арабского единства</w:t>
            </w:r>
            <w:r>
              <w:rPr>
                <w:sz w:val="24"/>
                <w:szCs w:val="24"/>
                <w:lang w:val="ru-RU"/>
              </w:rPr>
              <w:t>. Роль ислама.</w:t>
            </w:r>
            <w:r w:rsidRPr="00025270">
              <w:rPr>
                <w:sz w:val="24"/>
                <w:szCs w:val="24"/>
              </w:rPr>
              <w:t xml:space="preserve"> </w:t>
            </w:r>
          </w:p>
          <w:p w14:paraId="1195D746" w14:textId="0D14009D" w:rsidR="00667647" w:rsidRPr="009A6433" w:rsidRDefault="009A6433" w:rsidP="00667647">
            <w:pPr>
              <w:pStyle w:val="a4"/>
              <w:jc w:val="both"/>
              <w:rPr>
                <w:bCs/>
                <w:sz w:val="24"/>
                <w:szCs w:val="24"/>
                <w:lang w:val="ru-RU"/>
              </w:rPr>
            </w:pPr>
            <w:r>
              <w:rPr>
                <w:bCs/>
                <w:sz w:val="24"/>
                <w:szCs w:val="24"/>
                <w:lang w:val="ru-RU"/>
              </w:rPr>
              <w:t>3</w:t>
            </w:r>
            <w:r w:rsidR="00667647" w:rsidRPr="00025270">
              <w:rPr>
                <w:bCs/>
                <w:sz w:val="24"/>
                <w:szCs w:val="24"/>
                <w:lang w:val="ru-RU"/>
              </w:rPr>
              <w:t>.</w:t>
            </w:r>
            <w:r w:rsidR="00667647" w:rsidRPr="00025270">
              <w:rPr>
                <w:sz w:val="24"/>
                <w:szCs w:val="24"/>
              </w:rPr>
              <w:t>.</w:t>
            </w:r>
            <w:r w:rsidRPr="00025270">
              <w:rPr>
                <w:sz w:val="24"/>
                <w:szCs w:val="24"/>
                <w:lang w:val="ru-RU"/>
              </w:rPr>
              <w:t xml:space="preserve"> Особенности взаимоотношения </w:t>
            </w:r>
            <w:r w:rsidRPr="00025270">
              <w:rPr>
                <w:sz w:val="24"/>
                <w:szCs w:val="24"/>
              </w:rPr>
              <w:t xml:space="preserve">со странами Запада и Востока. </w:t>
            </w:r>
            <w:r>
              <w:rPr>
                <w:sz w:val="24"/>
                <w:szCs w:val="24"/>
                <w:lang w:val="ru-RU"/>
              </w:rPr>
              <w:t>Национальные</w:t>
            </w:r>
            <w:r w:rsidRPr="00025270">
              <w:rPr>
                <w:sz w:val="24"/>
                <w:szCs w:val="24"/>
              </w:rPr>
              <w:t xml:space="preserve"> традиции и </w:t>
            </w:r>
            <w:proofErr w:type="spellStart"/>
            <w:r w:rsidRPr="00025270">
              <w:rPr>
                <w:sz w:val="24"/>
                <w:szCs w:val="24"/>
              </w:rPr>
              <w:t>вестернизация</w:t>
            </w:r>
            <w:proofErr w:type="spellEnd"/>
            <w:r>
              <w:rPr>
                <w:sz w:val="24"/>
                <w:szCs w:val="24"/>
                <w:lang w:val="ru-RU"/>
              </w:rPr>
              <w:t>.</w:t>
            </w:r>
          </w:p>
          <w:p w14:paraId="5C72CB28" w14:textId="080C8562" w:rsidR="005C2939" w:rsidRPr="00025270" w:rsidRDefault="005C2939" w:rsidP="005C2939">
            <w:pPr>
              <w:pStyle w:val="a4"/>
              <w:jc w:val="both"/>
              <w:rPr>
                <w:b/>
                <w:bCs/>
                <w:sz w:val="24"/>
                <w:szCs w:val="24"/>
                <w:lang w:val="ru-RU"/>
              </w:rPr>
            </w:pPr>
            <w:r w:rsidRPr="00025270">
              <w:rPr>
                <w:b/>
                <w:bCs/>
                <w:sz w:val="24"/>
                <w:szCs w:val="24"/>
              </w:rPr>
              <w:t>Рекомендуемые источники из разделов 8</w:t>
            </w:r>
            <w:r w:rsidR="00633101" w:rsidRPr="00025270">
              <w:rPr>
                <w:b/>
                <w:bCs/>
                <w:sz w:val="24"/>
                <w:szCs w:val="24"/>
                <w:lang w:val="ru-RU"/>
              </w:rPr>
              <w:t xml:space="preserve"> </w:t>
            </w:r>
            <w:r w:rsidR="005C5AB7" w:rsidRPr="00025270">
              <w:rPr>
                <w:b/>
                <w:bCs/>
                <w:sz w:val="24"/>
                <w:szCs w:val="24"/>
                <w:lang w:val="ru-RU"/>
              </w:rPr>
              <w:t>(</w:t>
            </w:r>
            <w:r w:rsidR="00633101" w:rsidRPr="00025270">
              <w:rPr>
                <w:b/>
                <w:bCs/>
                <w:sz w:val="24"/>
                <w:szCs w:val="24"/>
                <w:lang w:val="ru-RU"/>
              </w:rPr>
              <w:t>1,2,6</w:t>
            </w:r>
            <w:r w:rsidR="005C5AB7" w:rsidRPr="00025270">
              <w:rPr>
                <w:b/>
                <w:bCs/>
                <w:sz w:val="24"/>
                <w:szCs w:val="24"/>
                <w:lang w:val="ru-RU"/>
              </w:rPr>
              <w:t>)</w:t>
            </w:r>
            <w:r w:rsidR="00633101" w:rsidRPr="00025270">
              <w:rPr>
                <w:b/>
                <w:bCs/>
                <w:sz w:val="24"/>
                <w:szCs w:val="24"/>
                <w:lang w:val="ru-RU"/>
              </w:rPr>
              <w:t>;</w:t>
            </w:r>
            <w:r w:rsidRPr="00025270">
              <w:rPr>
                <w:b/>
                <w:bCs/>
                <w:sz w:val="24"/>
                <w:szCs w:val="24"/>
                <w:lang w:val="ru-RU"/>
              </w:rPr>
              <w:t xml:space="preserve"> </w:t>
            </w:r>
            <w:r w:rsidRPr="00025270">
              <w:rPr>
                <w:b/>
                <w:bCs/>
                <w:sz w:val="24"/>
                <w:szCs w:val="24"/>
              </w:rPr>
              <w:t>9</w:t>
            </w:r>
            <w:r w:rsidR="00AC5811" w:rsidRPr="00025270">
              <w:rPr>
                <w:sz w:val="24"/>
                <w:szCs w:val="24"/>
              </w:rPr>
              <w:t xml:space="preserve"> </w:t>
            </w:r>
            <w:r w:rsidR="005C5AB7" w:rsidRPr="00025270">
              <w:rPr>
                <w:sz w:val="24"/>
                <w:szCs w:val="24"/>
                <w:lang w:val="ru-RU"/>
              </w:rPr>
              <w:t>(</w:t>
            </w:r>
            <w:r w:rsidR="00AC5811" w:rsidRPr="00025270">
              <w:rPr>
                <w:b/>
                <w:bCs/>
                <w:sz w:val="24"/>
                <w:szCs w:val="24"/>
              </w:rPr>
              <w:t>1,2,3</w:t>
            </w:r>
            <w:r w:rsidR="005C5AB7" w:rsidRPr="00025270">
              <w:rPr>
                <w:b/>
                <w:bCs/>
                <w:sz w:val="24"/>
                <w:szCs w:val="24"/>
                <w:lang w:val="ru-RU"/>
              </w:rPr>
              <w:t>)</w:t>
            </w:r>
            <w:r w:rsidR="00AC5811" w:rsidRPr="00025270">
              <w:rPr>
                <w:b/>
                <w:bCs/>
                <w:sz w:val="24"/>
                <w:szCs w:val="24"/>
                <w:lang w:val="ru-RU"/>
              </w:rPr>
              <w:t>.</w:t>
            </w:r>
          </w:p>
          <w:p w14:paraId="2CA2043B" w14:textId="62EC60D2" w:rsidR="005C2939" w:rsidRPr="00025270" w:rsidRDefault="005C2939" w:rsidP="00633101">
            <w:pPr>
              <w:pStyle w:val="a4"/>
              <w:jc w:val="both"/>
              <w:rPr>
                <w:sz w:val="24"/>
                <w:szCs w:val="24"/>
              </w:rPr>
            </w:pPr>
          </w:p>
        </w:tc>
        <w:tc>
          <w:tcPr>
            <w:tcW w:w="2127" w:type="dxa"/>
          </w:tcPr>
          <w:p w14:paraId="4D77F1B4" w14:textId="77777777" w:rsidR="004B6C3E" w:rsidRPr="004B6C3E" w:rsidRDefault="004B6C3E" w:rsidP="004B6C3E">
            <w:pPr>
              <w:pStyle w:val="a4"/>
              <w:jc w:val="both"/>
              <w:rPr>
                <w:bCs/>
                <w:sz w:val="24"/>
                <w:szCs w:val="24"/>
                <w:lang w:val="ru-RU"/>
              </w:rPr>
            </w:pPr>
            <w:r w:rsidRPr="004B6C3E">
              <w:rPr>
                <w:bCs/>
                <w:sz w:val="24"/>
                <w:szCs w:val="24"/>
                <w:lang w:val="ru-RU"/>
              </w:rPr>
              <w:t>Блиц-опрос.</w:t>
            </w:r>
          </w:p>
          <w:p w14:paraId="0D805D89" w14:textId="77777777" w:rsidR="004B6C3E" w:rsidRPr="004B6C3E" w:rsidRDefault="004B6C3E" w:rsidP="004B6C3E">
            <w:pPr>
              <w:pStyle w:val="a4"/>
              <w:jc w:val="both"/>
              <w:rPr>
                <w:bCs/>
                <w:sz w:val="24"/>
                <w:szCs w:val="24"/>
                <w:lang w:val="ru-RU"/>
              </w:rPr>
            </w:pPr>
            <w:r w:rsidRPr="004B6C3E">
              <w:rPr>
                <w:bCs/>
                <w:sz w:val="24"/>
                <w:szCs w:val="24"/>
                <w:lang w:val="ru-RU"/>
              </w:rPr>
              <w:t xml:space="preserve">Деловая игра.  </w:t>
            </w:r>
          </w:p>
          <w:p w14:paraId="10910DC4" w14:textId="77777777" w:rsidR="004B6C3E" w:rsidRPr="004B6C3E" w:rsidRDefault="004B6C3E" w:rsidP="004B6C3E">
            <w:pPr>
              <w:pStyle w:val="a4"/>
              <w:jc w:val="both"/>
              <w:rPr>
                <w:bCs/>
                <w:sz w:val="24"/>
                <w:szCs w:val="24"/>
                <w:lang w:val="ru-RU"/>
              </w:rPr>
            </w:pPr>
            <w:r w:rsidRPr="004B6C3E">
              <w:rPr>
                <w:bCs/>
                <w:sz w:val="24"/>
                <w:szCs w:val="24"/>
                <w:lang w:val="ru-RU"/>
              </w:rPr>
              <w:t>Круглый стол,</w:t>
            </w:r>
          </w:p>
          <w:p w14:paraId="27C9C623" w14:textId="77777777" w:rsidR="004B6C3E" w:rsidRPr="004B6C3E" w:rsidRDefault="004B6C3E" w:rsidP="004B6C3E">
            <w:pPr>
              <w:pStyle w:val="a4"/>
              <w:jc w:val="both"/>
              <w:rPr>
                <w:bCs/>
                <w:sz w:val="24"/>
                <w:szCs w:val="24"/>
                <w:lang w:val="ru-RU"/>
              </w:rPr>
            </w:pPr>
            <w:r w:rsidRPr="004B6C3E">
              <w:rPr>
                <w:bCs/>
                <w:sz w:val="24"/>
                <w:szCs w:val="24"/>
                <w:lang w:val="ru-RU"/>
              </w:rPr>
              <w:t>Моделирование исторической ситуации.</w:t>
            </w:r>
          </w:p>
          <w:p w14:paraId="4F9FABE1" w14:textId="02C2ED75" w:rsidR="005C2939" w:rsidRPr="000C4629" w:rsidRDefault="004B6C3E" w:rsidP="004B6C3E">
            <w:pPr>
              <w:pStyle w:val="a4"/>
              <w:jc w:val="left"/>
              <w:rPr>
                <w:bCs/>
                <w:sz w:val="24"/>
                <w:szCs w:val="24"/>
                <w:lang w:val="ru-RU"/>
              </w:rPr>
            </w:pPr>
            <w:r w:rsidRPr="004B6C3E">
              <w:rPr>
                <w:bCs/>
                <w:sz w:val="24"/>
                <w:szCs w:val="24"/>
                <w:lang w:val="ru-RU"/>
              </w:rPr>
              <w:t>Обсуждение альтернативных вариантов исторических процессов.</w:t>
            </w:r>
          </w:p>
        </w:tc>
      </w:tr>
      <w:tr w:rsidR="005C2939" w:rsidRPr="000C4629" w14:paraId="45BE4944" w14:textId="77777777" w:rsidTr="00F11CBC">
        <w:tc>
          <w:tcPr>
            <w:tcW w:w="1843" w:type="dxa"/>
          </w:tcPr>
          <w:p w14:paraId="61047A5B" w14:textId="439DB631" w:rsidR="005C2939" w:rsidRPr="00025270" w:rsidRDefault="00CC7A95" w:rsidP="005C2939">
            <w:pPr>
              <w:pStyle w:val="a4"/>
              <w:jc w:val="both"/>
              <w:rPr>
                <w:color w:val="000000"/>
                <w:sz w:val="24"/>
                <w:szCs w:val="24"/>
                <w:lang w:val="ru-RU"/>
              </w:rPr>
            </w:pPr>
            <w:r w:rsidRPr="00025270">
              <w:rPr>
                <w:sz w:val="24"/>
                <w:szCs w:val="24"/>
              </w:rPr>
              <w:t>Тема 1</w:t>
            </w:r>
            <w:r w:rsidRPr="00025270">
              <w:rPr>
                <w:sz w:val="24"/>
                <w:szCs w:val="24"/>
                <w:lang w:val="ru-RU"/>
              </w:rPr>
              <w:t>1</w:t>
            </w:r>
            <w:r w:rsidRPr="00025270">
              <w:rPr>
                <w:sz w:val="24"/>
                <w:szCs w:val="24"/>
              </w:rPr>
              <w:t xml:space="preserve">. </w:t>
            </w:r>
            <w:r w:rsidR="005C2939" w:rsidRPr="00025270">
              <w:rPr>
                <w:sz w:val="24"/>
                <w:szCs w:val="24"/>
              </w:rPr>
              <w:t>Страны Запада в Новое Время: переход к индустриальному обществу.</w:t>
            </w:r>
          </w:p>
        </w:tc>
        <w:tc>
          <w:tcPr>
            <w:tcW w:w="5528" w:type="dxa"/>
          </w:tcPr>
          <w:p w14:paraId="03D6E142" w14:textId="77777777" w:rsidR="005C2939" w:rsidRPr="00025270" w:rsidRDefault="005C2939" w:rsidP="005C2939">
            <w:pPr>
              <w:pStyle w:val="a4"/>
              <w:jc w:val="both"/>
              <w:rPr>
                <w:b/>
                <w:sz w:val="24"/>
                <w:szCs w:val="24"/>
                <w:lang w:val="ru-RU"/>
              </w:rPr>
            </w:pPr>
            <w:r w:rsidRPr="00025270">
              <w:rPr>
                <w:b/>
                <w:sz w:val="24"/>
                <w:szCs w:val="24"/>
                <w:lang w:val="ru-RU"/>
              </w:rPr>
              <w:t>Перечень вопросов</w:t>
            </w:r>
          </w:p>
          <w:p w14:paraId="44815889" w14:textId="66B6C85F" w:rsidR="00633101" w:rsidRPr="00025270" w:rsidRDefault="00633101" w:rsidP="00633101">
            <w:pPr>
              <w:pStyle w:val="a4"/>
              <w:jc w:val="both"/>
              <w:rPr>
                <w:bCs/>
                <w:sz w:val="24"/>
                <w:szCs w:val="24"/>
                <w:lang w:val="ru-RU"/>
              </w:rPr>
            </w:pPr>
            <w:r w:rsidRPr="00025270">
              <w:rPr>
                <w:sz w:val="24"/>
                <w:szCs w:val="24"/>
                <w:lang w:val="ru-RU"/>
              </w:rPr>
              <w:t xml:space="preserve">1. </w:t>
            </w:r>
            <w:r w:rsidRPr="00025270">
              <w:rPr>
                <w:sz w:val="24"/>
                <w:szCs w:val="24"/>
              </w:rPr>
              <w:t xml:space="preserve">Цивилизации Западной Европы и Северной Америки в Новое время. </w:t>
            </w:r>
          </w:p>
          <w:p w14:paraId="57E621BA" w14:textId="1C0E50BD" w:rsidR="00633101" w:rsidRPr="00025270" w:rsidRDefault="00633101" w:rsidP="00633101">
            <w:pPr>
              <w:pStyle w:val="a4"/>
              <w:jc w:val="both"/>
              <w:rPr>
                <w:bCs/>
                <w:sz w:val="24"/>
                <w:szCs w:val="24"/>
                <w:lang w:val="ru-RU"/>
              </w:rPr>
            </w:pPr>
            <w:r w:rsidRPr="00025270">
              <w:rPr>
                <w:bCs/>
                <w:sz w:val="24"/>
                <w:szCs w:val="24"/>
                <w:lang w:val="ru-RU"/>
              </w:rPr>
              <w:t xml:space="preserve">2. Буржуазные революции как социально-экономический и общественно-политический фактор трансформации западной цивилизации. </w:t>
            </w:r>
          </w:p>
          <w:p w14:paraId="32A8B2AA" w14:textId="5B298BDB" w:rsidR="00633101" w:rsidRPr="00025270" w:rsidRDefault="00633101" w:rsidP="00633101">
            <w:pPr>
              <w:pStyle w:val="a4"/>
              <w:jc w:val="both"/>
              <w:rPr>
                <w:bCs/>
                <w:sz w:val="24"/>
                <w:szCs w:val="24"/>
                <w:lang w:val="ru-RU"/>
              </w:rPr>
            </w:pPr>
            <w:r w:rsidRPr="00025270">
              <w:rPr>
                <w:bCs/>
                <w:sz w:val="24"/>
                <w:szCs w:val="24"/>
                <w:lang w:val="ru-RU"/>
              </w:rPr>
              <w:t>3.</w:t>
            </w:r>
            <w:r w:rsidRPr="00025270">
              <w:rPr>
                <w:sz w:val="24"/>
                <w:szCs w:val="24"/>
              </w:rPr>
              <w:t xml:space="preserve"> </w:t>
            </w:r>
            <w:r w:rsidRPr="00025270">
              <w:rPr>
                <w:bCs/>
                <w:sz w:val="24"/>
                <w:szCs w:val="24"/>
                <w:lang w:val="ru-RU"/>
              </w:rPr>
              <w:t>Становление колониальной системы; колониальная</w:t>
            </w:r>
            <w:r w:rsidRPr="00025270">
              <w:rPr>
                <w:sz w:val="24"/>
                <w:szCs w:val="24"/>
              </w:rPr>
              <w:t xml:space="preserve"> политика европейских государств</w:t>
            </w:r>
            <w:r w:rsidRPr="00025270">
              <w:rPr>
                <w:sz w:val="24"/>
                <w:szCs w:val="24"/>
                <w:lang w:val="ru-RU"/>
              </w:rPr>
              <w:t xml:space="preserve">; отношения </w:t>
            </w:r>
            <w:r w:rsidRPr="00025270">
              <w:rPr>
                <w:sz w:val="24"/>
                <w:szCs w:val="24"/>
              </w:rPr>
              <w:t>метрополий и колоний.</w:t>
            </w:r>
          </w:p>
          <w:p w14:paraId="0CDAF249" w14:textId="3818884B" w:rsidR="00633101" w:rsidRPr="00025270" w:rsidRDefault="00633101" w:rsidP="00633101">
            <w:pPr>
              <w:pStyle w:val="a4"/>
              <w:jc w:val="both"/>
              <w:rPr>
                <w:sz w:val="24"/>
                <w:szCs w:val="24"/>
              </w:rPr>
            </w:pPr>
            <w:r w:rsidRPr="00025270">
              <w:rPr>
                <w:bCs/>
                <w:sz w:val="24"/>
                <w:szCs w:val="24"/>
                <w:lang w:val="ru-RU"/>
              </w:rPr>
              <w:t xml:space="preserve">4. </w:t>
            </w:r>
            <w:r w:rsidRPr="00025270">
              <w:rPr>
                <w:sz w:val="24"/>
                <w:szCs w:val="24"/>
                <w:lang w:val="ru-RU"/>
              </w:rPr>
              <w:t>Цивилизационные</w:t>
            </w:r>
            <w:r w:rsidRPr="00025270">
              <w:rPr>
                <w:sz w:val="24"/>
                <w:szCs w:val="24"/>
              </w:rPr>
              <w:t xml:space="preserve"> сдвиги в мире под влиянием западного влияния. </w:t>
            </w:r>
            <w:r w:rsidRPr="00025270">
              <w:rPr>
                <w:sz w:val="24"/>
                <w:szCs w:val="24"/>
                <w:lang w:val="ru-RU"/>
              </w:rPr>
              <w:t xml:space="preserve">Глобальный </w:t>
            </w:r>
            <w:r w:rsidRPr="00025270">
              <w:rPr>
                <w:sz w:val="24"/>
                <w:szCs w:val="24"/>
              </w:rPr>
              <w:t>уровень столкновения экономических и территориальных интересов. Первая мировая война.</w:t>
            </w:r>
          </w:p>
          <w:p w14:paraId="2442028D" w14:textId="5502601E" w:rsidR="005C2939" w:rsidRPr="00025270" w:rsidRDefault="005C2939" w:rsidP="005C2939">
            <w:pPr>
              <w:pStyle w:val="a4"/>
              <w:jc w:val="both"/>
              <w:rPr>
                <w:b/>
                <w:bCs/>
                <w:sz w:val="24"/>
                <w:szCs w:val="24"/>
                <w:lang w:val="ru-RU"/>
              </w:rPr>
            </w:pPr>
            <w:r w:rsidRPr="00025270">
              <w:rPr>
                <w:b/>
                <w:bCs/>
                <w:sz w:val="24"/>
                <w:szCs w:val="24"/>
              </w:rPr>
              <w:t>Рекомендуемые источники из разделов 8</w:t>
            </w:r>
            <w:r w:rsidR="00633101" w:rsidRPr="00025270">
              <w:rPr>
                <w:b/>
                <w:bCs/>
                <w:sz w:val="24"/>
                <w:szCs w:val="24"/>
                <w:lang w:val="ru-RU"/>
              </w:rPr>
              <w:t xml:space="preserve"> </w:t>
            </w:r>
            <w:r w:rsidR="00590E75" w:rsidRPr="00025270">
              <w:rPr>
                <w:b/>
                <w:bCs/>
                <w:sz w:val="24"/>
                <w:szCs w:val="24"/>
                <w:lang w:val="ru-RU"/>
              </w:rPr>
              <w:t>(</w:t>
            </w:r>
            <w:r w:rsidR="00633101" w:rsidRPr="00025270">
              <w:rPr>
                <w:b/>
                <w:bCs/>
                <w:sz w:val="24"/>
                <w:szCs w:val="24"/>
                <w:lang w:val="ru-RU"/>
              </w:rPr>
              <w:t>1,2</w:t>
            </w:r>
            <w:r w:rsidR="00AB60B2">
              <w:rPr>
                <w:b/>
                <w:bCs/>
                <w:sz w:val="24"/>
                <w:szCs w:val="24"/>
                <w:lang w:val="ru-RU"/>
              </w:rPr>
              <w:t>,</w:t>
            </w:r>
            <w:r w:rsidR="00633101" w:rsidRPr="00025270">
              <w:rPr>
                <w:b/>
                <w:bCs/>
                <w:sz w:val="24"/>
                <w:szCs w:val="24"/>
                <w:lang w:val="ru-RU"/>
              </w:rPr>
              <w:t>6</w:t>
            </w:r>
            <w:r w:rsidR="00590E75" w:rsidRPr="00025270">
              <w:rPr>
                <w:b/>
                <w:bCs/>
                <w:sz w:val="24"/>
                <w:szCs w:val="24"/>
                <w:lang w:val="ru-RU"/>
              </w:rPr>
              <w:t>)</w:t>
            </w:r>
            <w:r w:rsidR="00633101" w:rsidRPr="00025270">
              <w:rPr>
                <w:b/>
                <w:bCs/>
                <w:sz w:val="24"/>
                <w:szCs w:val="24"/>
                <w:lang w:val="ru-RU"/>
              </w:rPr>
              <w:t>;</w:t>
            </w:r>
            <w:r w:rsidRPr="00025270">
              <w:rPr>
                <w:b/>
                <w:bCs/>
                <w:sz w:val="24"/>
                <w:szCs w:val="24"/>
                <w:lang w:val="ru-RU"/>
              </w:rPr>
              <w:t xml:space="preserve"> </w:t>
            </w:r>
            <w:r w:rsidRPr="00025270">
              <w:rPr>
                <w:b/>
                <w:bCs/>
                <w:sz w:val="24"/>
                <w:szCs w:val="24"/>
              </w:rPr>
              <w:t>9</w:t>
            </w:r>
            <w:r w:rsidR="00AC5811" w:rsidRPr="00025270">
              <w:rPr>
                <w:sz w:val="24"/>
                <w:szCs w:val="24"/>
              </w:rPr>
              <w:t xml:space="preserve"> </w:t>
            </w:r>
            <w:r w:rsidR="00590E75" w:rsidRPr="00025270">
              <w:rPr>
                <w:sz w:val="24"/>
                <w:szCs w:val="24"/>
                <w:lang w:val="ru-RU"/>
              </w:rPr>
              <w:t>(</w:t>
            </w:r>
            <w:r w:rsidR="00AC5811" w:rsidRPr="00025270">
              <w:rPr>
                <w:b/>
                <w:bCs/>
                <w:sz w:val="24"/>
                <w:szCs w:val="24"/>
              </w:rPr>
              <w:t>1,2,3</w:t>
            </w:r>
            <w:r w:rsidR="00590E75" w:rsidRPr="00025270">
              <w:rPr>
                <w:b/>
                <w:bCs/>
                <w:sz w:val="24"/>
                <w:szCs w:val="24"/>
                <w:lang w:val="ru-RU"/>
              </w:rPr>
              <w:t>)</w:t>
            </w:r>
            <w:r w:rsidR="00AC5811" w:rsidRPr="00025270">
              <w:rPr>
                <w:b/>
                <w:bCs/>
                <w:sz w:val="24"/>
                <w:szCs w:val="24"/>
                <w:lang w:val="ru-RU"/>
              </w:rPr>
              <w:t>.</w:t>
            </w:r>
          </w:p>
          <w:p w14:paraId="339E8E29" w14:textId="5281805E" w:rsidR="005C2939" w:rsidRPr="00025270" w:rsidRDefault="005C2939" w:rsidP="00633101">
            <w:pPr>
              <w:pStyle w:val="a4"/>
              <w:jc w:val="both"/>
              <w:rPr>
                <w:bCs/>
                <w:sz w:val="24"/>
                <w:szCs w:val="24"/>
              </w:rPr>
            </w:pPr>
          </w:p>
        </w:tc>
        <w:tc>
          <w:tcPr>
            <w:tcW w:w="2127" w:type="dxa"/>
          </w:tcPr>
          <w:p w14:paraId="3445FBF3" w14:textId="77777777" w:rsidR="004B6C3E" w:rsidRPr="004B6C3E" w:rsidRDefault="004B6C3E" w:rsidP="004B6C3E">
            <w:pPr>
              <w:pStyle w:val="a4"/>
              <w:jc w:val="both"/>
              <w:rPr>
                <w:bCs/>
                <w:sz w:val="24"/>
                <w:szCs w:val="24"/>
                <w:lang w:val="ru-RU"/>
              </w:rPr>
            </w:pPr>
            <w:r w:rsidRPr="004B6C3E">
              <w:rPr>
                <w:bCs/>
                <w:sz w:val="24"/>
                <w:szCs w:val="24"/>
                <w:lang w:val="ru-RU"/>
              </w:rPr>
              <w:t>Блиц-опрос.</w:t>
            </w:r>
          </w:p>
          <w:p w14:paraId="7BDF730A" w14:textId="77777777" w:rsidR="004B6C3E" w:rsidRPr="004B6C3E" w:rsidRDefault="004B6C3E" w:rsidP="004B6C3E">
            <w:pPr>
              <w:pStyle w:val="a4"/>
              <w:jc w:val="both"/>
              <w:rPr>
                <w:bCs/>
                <w:sz w:val="24"/>
                <w:szCs w:val="24"/>
                <w:lang w:val="ru-RU"/>
              </w:rPr>
            </w:pPr>
            <w:r w:rsidRPr="004B6C3E">
              <w:rPr>
                <w:bCs/>
                <w:sz w:val="24"/>
                <w:szCs w:val="24"/>
                <w:lang w:val="ru-RU"/>
              </w:rPr>
              <w:t xml:space="preserve">Деловая игра.  </w:t>
            </w:r>
          </w:p>
          <w:p w14:paraId="464D37B3" w14:textId="77777777" w:rsidR="004B6C3E" w:rsidRPr="004B6C3E" w:rsidRDefault="004B6C3E" w:rsidP="004B6C3E">
            <w:pPr>
              <w:pStyle w:val="a4"/>
              <w:jc w:val="both"/>
              <w:rPr>
                <w:bCs/>
                <w:sz w:val="24"/>
                <w:szCs w:val="24"/>
                <w:lang w:val="ru-RU"/>
              </w:rPr>
            </w:pPr>
            <w:r w:rsidRPr="004B6C3E">
              <w:rPr>
                <w:bCs/>
                <w:sz w:val="24"/>
                <w:szCs w:val="24"/>
                <w:lang w:val="ru-RU"/>
              </w:rPr>
              <w:t>Круглый стол,</w:t>
            </w:r>
          </w:p>
          <w:p w14:paraId="1B5EAB9E" w14:textId="77777777" w:rsidR="004B6C3E" w:rsidRPr="004B6C3E" w:rsidRDefault="004B6C3E" w:rsidP="004B6C3E">
            <w:pPr>
              <w:pStyle w:val="a4"/>
              <w:jc w:val="both"/>
              <w:rPr>
                <w:bCs/>
                <w:sz w:val="24"/>
                <w:szCs w:val="24"/>
                <w:lang w:val="ru-RU"/>
              </w:rPr>
            </w:pPr>
            <w:r w:rsidRPr="004B6C3E">
              <w:rPr>
                <w:bCs/>
                <w:sz w:val="24"/>
                <w:szCs w:val="24"/>
                <w:lang w:val="ru-RU"/>
              </w:rPr>
              <w:t>Моделирование исторической ситуации.</w:t>
            </w:r>
          </w:p>
          <w:p w14:paraId="423D53A2" w14:textId="19EA7ADB" w:rsidR="005C2939" w:rsidRPr="000C4629" w:rsidRDefault="004B6C3E" w:rsidP="004B6C3E">
            <w:pPr>
              <w:pStyle w:val="a4"/>
              <w:jc w:val="left"/>
              <w:rPr>
                <w:bCs/>
                <w:sz w:val="24"/>
                <w:szCs w:val="24"/>
                <w:lang w:val="ru-RU"/>
              </w:rPr>
            </w:pPr>
            <w:r w:rsidRPr="004B6C3E">
              <w:rPr>
                <w:bCs/>
                <w:sz w:val="24"/>
                <w:szCs w:val="24"/>
                <w:lang w:val="ru-RU"/>
              </w:rPr>
              <w:t>Обсуждение альтернативных вариантов исторических процессов.</w:t>
            </w:r>
          </w:p>
        </w:tc>
      </w:tr>
      <w:tr w:rsidR="005C2939" w:rsidRPr="000C4629" w14:paraId="5A50858D" w14:textId="77777777" w:rsidTr="00F11CBC">
        <w:tc>
          <w:tcPr>
            <w:tcW w:w="1843" w:type="dxa"/>
          </w:tcPr>
          <w:p w14:paraId="300D8042" w14:textId="5E2C1FD8" w:rsidR="005C2939" w:rsidRPr="00025270" w:rsidRDefault="00CC7A95" w:rsidP="005C2939">
            <w:pPr>
              <w:pStyle w:val="a4"/>
              <w:jc w:val="both"/>
              <w:rPr>
                <w:color w:val="000000"/>
                <w:sz w:val="24"/>
                <w:szCs w:val="24"/>
                <w:lang w:val="ru-RU"/>
              </w:rPr>
            </w:pPr>
            <w:r w:rsidRPr="00025270">
              <w:rPr>
                <w:sz w:val="24"/>
                <w:szCs w:val="24"/>
              </w:rPr>
              <w:lastRenderedPageBreak/>
              <w:t>Тема 1</w:t>
            </w:r>
            <w:r w:rsidRPr="00025270">
              <w:rPr>
                <w:sz w:val="24"/>
                <w:szCs w:val="24"/>
                <w:lang w:val="ru-RU"/>
              </w:rPr>
              <w:t>2</w:t>
            </w:r>
            <w:r w:rsidRPr="00025270">
              <w:rPr>
                <w:sz w:val="24"/>
                <w:szCs w:val="24"/>
              </w:rPr>
              <w:t xml:space="preserve">. </w:t>
            </w:r>
            <w:r w:rsidR="005C2939" w:rsidRPr="00025270">
              <w:rPr>
                <w:sz w:val="24"/>
                <w:szCs w:val="24"/>
              </w:rPr>
              <w:t>Страны мира в Новейший период всемирной истории: на пороге формировани</w:t>
            </w:r>
            <w:r w:rsidR="00682A21">
              <w:rPr>
                <w:sz w:val="24"/>
                <w:szCs w:val="24"/>
                <w:lang w:val="ru-RU"/>
              </w:rPr>
              <w:t>я</w:t>
            </w:r>
            <w:r w:rsidR="005C2939" w:rsidRPr="00025270">
              <w:rPr>
                <w:sz w:val="24"/>
                <w:szCs w:val="24"/>
              </w:rPr>
              <w:t xml:space="preserve"> постиндустриального общества.</w:t>
            </w:r>
          </w:p>
        </w:tc>
        <w:tc>
          <w:tcPr>
            <w:tcW w:w="5528" w:type="dxa"/>
          </w:tcPr>
          <w:p w14:paraId="10FE338E" w14:textId="77777777" w:rsidR="005C2939" w:rsidRPr="00025270" w:rsidRDefault="005C2939" w:rsidP="005C2939">
            <w:pPr>
              <w:pStyle w:val="a4"/>
              <w:jc w:val="both"/>
              <w:rPr>
                <w:b/>
                <w:sz w:val="24"/>
                <w:szCs w:val="24"/>
                <w:lang w:val="ru-RU"/>
              </w:rPr>
            </w:pPr>
            <w:r w:rsidRPr="00025270">
              <w:rPr>
                <w:b/>
                <w:sz w:val="24"/>
                <w:szCs w:val="24"/>
                <w:lang w:val="ru-RU"/>
              </w:rPr>
              <w:t>Перечень вопросов</w:t>
            </w:r>
          </w:p>
          <w:p w14:paraId="2AF9A96A" w14:textId="19D1592E" w:rsidR="000A65FF" w:rsidRPr="00025270" w:rsidRDefault="00633101" w:rsidP="00633101">
            <w:pPr>
              <w:pStyle w:val="a4"/>
              <w:jc w:val="both"/>
              <w:rPr>
                <w:sz w:val="24"/>
                <w:szCs w:val="24"/>
              </w:rPr>
            </w:pPr>
            <w:r w:rsidRPr="00025270">
              <w:rPr>
                <w:sz w:val="24"/>
                <w:szCs w:val="24"/>
                <w:lang w:val="ru-RU"/>
              </w:rPr>
              <w:t xml:space="preserve">1. </w:t>
            </w:r>
            <w:r w:rsidR="000A65FF" w:rsidRPr="00025270">
              <w:rPr>
                <w:sz w:val="24"/>
                <w:szCs w:val="24"/>
                <w:lang w:val="ru-RU"/>
              </w:rPr>
              <w:t xml:space="preserve">Итоги Первой мировой войны и </w:t>
            </w:r>
            <w:r w:rsidR="009A6433">
              <w:rPr>
                <w:sz w:val="24"/>
                <w:szCs w:val="24"/>
                <w:lang w:val="ru-RU"/>
              </w:rPr>
              <w:t xml:space="preserve">расстановка </w:t>
            </w:r>
            <w:r w:rsidRPr="00025270">
              <w:rPr>
                <w:sz w:val="24"/>
                <w:szCs w:val="24"/>
              </w:rPr>
              <w:t>стран-лидеров</w:t>
            </w:r>
            <w:r w:rsidR="000A65FF" w:rsidRPr="00025270">
              <w:rPr>
                <w:sz w:val="24"/>
                <w:szCs w:val="24"/>
                <w:lang w:val="ru-RU"/>
              </w:rPr>
              <w:t xml:space="preserve"> в мире в первой половине ХХ века.</w:t>
            </w:r>
            <w:r w:rsidRPr="00025270">
              <w:rPr>
                <w:sz w:val="24"/>
                <w:szCs w:val="24"/>
              </w:rPr>
              <w:t xml:space="preserve"> </w:t>
            </w:r>
          </w:p>
          <w:p w14:paraId="41E7E0B8" w14:textId="2F9F31CA" w:rsidR="000A65FF" w:rsidRPr="00025270" w:rsidRDefault="000A65FF" w:rsidP="00633101">
            <w:pPr>
              <w:pStyle w:val="a4"/>
              <w:jc w:val="both"/>
              <w:rPr>
                <w:sz w:val="24"/>
                <w:szCs w:val="24"/>
                <w:lang w:val="ru-RU"/>
              </w:rPr>
            </w:pPr>
            <w:r w:rsidRPr="00025270">
              <w:rPr>
                <w:sz w:val="24"/>
                <w:szCs w:val="24"/>
                <w:lang w:val="ru-RU"/>
              </w:rPr>
              <w:t xml:space="preserve">2. Научно-техническая революция, ее влияние на развитие мирового сообщества. </w:t>
            </w:r>
          </w:p>
          <w:p w14:paraId="75349AD9" w14:textId="0F56FFC6" w:rsidR="00633101" w:rsidRPr="00025270" w:rsidRDefault="000A65FF" w:rsidP="00633101">
            <w:pPr>
              <w:pStyle w:val="a4"/>
              <w:jc w:val="both"/>
              <w:rPr>
                <w:bCs/>
                <w:sz w:val="24"/>
                <w:szCs w:val="24"/>
                <w:lang w:val="ru-RU"/>
              </w:rPr>
            </w:pPr>
            <w:r w:rsidRPr="00025270">
              <w:rPr>
                <w:sz w:val="24"/>
                <w:szCs w:val="24"/>
                <w:lang w:val="ru-RU"/>
              </w:rPr>
              <w:t>3</w:t>
            </w:r>
            <w:r w:rsidR="00633101" w:rsidRPr="00025270">
              <w:rPr>
                <w:sz w:val="24"/>
                <w:szCs w:val="24"/>
                <w:lang w:val="ru-RU"/>
              </w:rPr>
              <w:t xml:space="preserve">. </w:t>
            </w:r>
            <w:r w:rsidR="00633101" w:rsidRPr="00025270">
              <w:rPr>
                <w:sz w:val="24"/>
                <w:szCs w:val="24"/>
              </w:rPr>
              <w:t>Цивилизаци</w:t>
            </w:r>
            <w:r w:rsidR="00633101" w:rsidRPr="00025270">
              <w:rPr>
                <w:sz w:val="24"/>
                <w:szCs w:val="24"/>
                <w:lang w:val="ru-RU"/>
              </w:rPr>
              <w:t xml:space="preserve">онные особенности стран </w:t>
            </w:r>
            <w:r w:rsidR="00633101" w:rsidRPr="00025270">
              <w:rPr>
                <w:sz w:val="24"/>
                <w:szCs w:val="24"/>
              </w:rPr>
              <w:t xml:space="preserve">Западной Европы и Северной Америки </w:t>
            </w:r>
            <w:r w:rsidR="00633101" w:rsidRPr="00025270">
              <w:rPr>
                <w:sz w:val="24"/>
                <w:szCs w:val="24"/>
                <w:lang w:val="ru-RU"/>
              </w:rPr>
              <w:t>в первой половине ХХ века.</w:t>
            </w:r>
            <w:r w:rsidR="00633101" w:rsidRPr="00025270">
              <w:rPr>
                <w:sz w:val="24"/>
                <w:szCs w:val="24"/>
              </w:rPr>
              <w:t xml:space="preserve"> </w:t>
            </w:r>
          </w:p>
          <w:p w14:paraId="7B6A9FCC" w14:textId="0945D23A" w:rsidR="00633101" w:rsidRPr="00025270" w:rsidRDefault="000A65FF" w:rsidP="00633101">
            <w:pPr>
              <w:pStyle w:val="a4"/>
              <w:jc w:val="both"/>
              <w:rPr>
                <w:sz w:val="24"/>
                <w:szCs w:val="24"/>
              </w:rPr>
            </w:pPr>
            <w:r w:rsidRPr="00025270">
              <w:rPr>
                <w:sz w:val="24"/>
                <w:szCs w:val="24"/>
                <w:lang w:val="ru-RU"/>
              </w:rPr>
              <w:t>4</w:t>
            </w:r>
            <w:r w:rsidR="00633101" w:rsidRPr="00025270">
              <w:rPr>
                <w:bCs/>
                <w:sz w:val="24"/>
                <w:szCs w:val="24"/>
                <w:lang w:val="ru-RU"/>
              </w:rPr>
              <w:t xml:space="preserve">. </w:t>
            </w:r>
            <w:r w:rsidR="00633101" w:rsidRPr="00025270">
              <w:rPr>
                <w:sz w:val="24"/>
                <w:szCs w:val="24"/>
                <w:lang w:val="ru-RU"/>
              </w:rPr>
              <w:t>Цивилизационные</w:t>
            </w:r>
            <w:r w:rsidR="00633101" w:rsidRPr="00025270">
              <w:rPr>
                <w:sz w:val="24"/>
                <w:szCs w:val="24"/>
              </w:rPr>
              <w:t xml:space="preserve"> сдвиги в мире под влиянием западного влияния. </w:t>
            </w:r>
          </w:p>
          <w:p w14:paraId="70CC08ED" w14:textId="3E899A0E" w:rsidR="005C2939" w:rsidRPr="00025270" w:rsidRDefault="005C2939" w:rsidP="005C2939">
            <w:pPr>
              <w:pStyle w:val="a4"/>
              <w:jc w:val="both"/>
              <w:rPr>
                <w:b/>
                <w:bCs/>
                <w:sz w:val="24"/>
                <w:szCs w:val="24"/>
                <w:lang w:val="ru-RU"/>
              </w:rPr>
            </w:pPr>
            <w:r w:rsidRPr="00025270">
              <w:rPr>
                <w:b/>
                <w:bCs/>
                <w:sz w:val="24"/>
                <w:szCs w:val="24"/>
              </w:rPr>
              <w:t>Рекомендуемые источники из разделов 8</w:t>
            </w:r>
            <w:r w:rsidR="000A65FF" w:rsidRPr="00025270">
              <w:rPr>
                <w:b/>
                <w:bCs/>
                <w:sz w:val="24"/>
                <w:szCs w:val="24"/>
                <w:lang w:val="ru-RU"/>
              </w:rPr>
              <w:t xml:space="preserve"> </w:t>
            </w:r>
            <w:r w:rsidR="00590E75" w:rsidRPr="00025270">
              <w:rPr>
                <w:b/>
                <w:bCs/>
                <w:sz w:val="24"/>
                <w:szCs w:val="24"/>
                <w:lang w:val="ru-RU"/>
              </w:rPr>
              <w:t>(</w:t>
            </w:r>
            <w:r w:rsidR="000A65FF" w:rsidRPr="00025270">
              <w:rPr>
                <w:b/>
                <w:bCs/>
                <w:sz w:val="24"/>
                <w:szCs w:val="24"/>
                <w:lang w:val="ru-RU"/>
              </w:rPr>
              <w:t>1,2,</w:t>
            </w:r>
            <w:r w:rsidR="00AB60B2">
              <w:rPr>
                <w:b/>
                <w:bCs/>
                <w:sz w:val="24"/>
                <w:szCs w:val="24"/>
                <w:lang w:val="ru-RU"/>
              </w:rPr>
              <w:t>6</w:t>
            </w:r>
            <w:r w:rsidR="00590E75" w:rsidRPr="00025270">
              <w:rPr>
                <w:b/>
                <w:bCs/>
                <w:sz w:val="24"/>
                <w:szCs w:val="24"/>
                <w:lang w:val="ru-RU"/>
              </w:rPr>
              <w:t>)</w:t>
            </w:r>
            <w:r w:rsidR="000A65FF" w:rsidRPr="00025270">
              <w:rPr>
                <w:b/>
                <w:bCs/>
                <w:sz w:val="24"/>
                <w:szCs w:val="24"/>
                <w:lang w:val="ru-RU"/>
              </w:rPr>
              <w:t>;</w:t>
            </w:r>
            <w:r w:rsidRPr="00025270">
              <w:rPr>
                <w:b/>
                <w:bCs/>
                <w:sz w:val="24"/>
                <w:szCs w:val="24"/>
                <w:lang w:val="ru-RU"/>
              </w:rPr>
              <w:t xml:space="preserve"> </w:t>
            </w:r>
            <w:r w:rsidRPr="00025270">
              <w:rPr>
                <w:b/>
                <w:bCs/>
                <w:sz w:val="24"/>
                <w:szCs w:val="24"/>
              </w:rPr>
              <w:t>9</w:t>
            </w:r>
            <w:r w:rsidR="00842F27" w:rsidRPr="00025270">
              <w:rPr>
                <w:sz w:val="24"/>
                <w:szCs w:val="24"/>
              </w:rPr>
              <w:t xml:space="preserve"> </w:t>
            </w:r>
            <w:r w:rsidR="00504541" w:rsidRPr="00025270">
              <w:rPr>
                <w:sz w:val="24"/>
                <w:szCs w:val="24"/>
                <w:lang w:val="ru-RU"/>
              </w:rPr>
              <w:t>(</w:t>
            </w:r>
            <w:r w:rsidR="00842F27" w:rsidRPr="00025270">
              <w:rPr>
                <w:b/>
                <w:bCs/>
                <w:sz w:val="24"/>
                <w:szCs w:val="24"/>
              </w:rPr>
              <w:t>1,2,3</w:t>
            </w:r>
            <w:r w:rsidR="00504541" w:rsidRPr="00025270">
              <w:rPr>
                <w:b/>
                <w:bCs/>
                <w:sz w:val="24"/>
                <w:szCs w:val="24"/>
                <w:lang w:val="ru-RU"/>
              </w:rPr>
              <w:t>)</w:t>
            </w:r>
            <w:r w:rsidR="00842F27" w:rsidRPr="00025270">
              <w:rPr>
                <w:b/>
                <w:bCs/>
                <w:sz w:val="24"/>
                <w:szCs w:val="24"/>
                <w:lang w:val="ru-RU"/>
              </w:rPr>
              <w:t>.</w:t>
            </w:r>
          </w:p>
          <w:p w14:paraId="655A3DA1" w14:textId="712F67C6" w:rsidR="005C2939" w:rsidRPr="00025270" w:rsidRDefault="005C2939" w:rsidP="000A65FF">
            <w:pPr>
              <w:pStyle w:val="a4"/>
              <w:jc w:val="both"/>
              <w:rPr>
                <w:bCs/>
                <w:sz w:val="24"/>
                <w:szCs w:val="24"/>
              </w:rPr>
            </w:pPr>
          </w:p>
        </w:tc>
        <w:tc>
          <w:tcPr>
            <w:tcW w:w="2127" w:type="dxa"/>
          </w:tcPr>
          <w:p w14:paraId="0BEA53B6" w14:textId="77777777" w:rsidR="004B6C3E" w:rsidRPr="004B6C3E" w:rsidRDefault="004B6C3E" w:rsidP="004B6C3E">
            <w:pPr>
              <w:pStyle w:val="a4"/>
              <w:jc w:val="both"/>
              <w:rPr>
                <w:bCs/>
                <w:sz w:val="24"/>
                <w:szCs w:val="24"/>
                <w:lang w:val="ru-RU"/>
              </w:rPr>
            </w:pPr>
            <w:r w:rsidRPr="004B6C3E">
              <w:rPr>
                <w:bCs/>
                <w:sz w:val="24"/>
                <w:szCs w:val="24"/>
                <w:lang w:val="ru-RU"/>
              </w:rPr>
              <w:t>Блиц-опрос.</w:t>
            </w:r>
          </w:p>
          <w:p w14:paraId="379A2B29" w14:textId="77777777" w:rsidR="004B6C3E" w:rsidRPr="004B6C3E" w:rsidRDefault="004B6C3E" w:rsidP="004B6C3E">
            <w:pPr>
              <w:pStyle w:val="a4"/>
              <w:jc w:val="both"/>
              <w:rPr>
                <w:bCs/>
                <w:sz w:val="24"/>
                <w:szCs w:val="24"/>
                <w:lang w:val="ru-RU"/>
              </w:rPr>
            </w:pPr>
            <w:r w:rsidRPr="004B6C3E">
              <w:rPr>
                <w:bCs/>
                <w:sz w:val="24"/>
                <w:szCs w:val="24"/>
                <w:lang w:val="ru-RU"/>
              </w:rPr>
              <w:t xml:space="preserve">Деловая игра.  </w:t>
            </w:r>
          </w:p>
          <w:p w14:paraId="307686A8" w14:textId="77777777" w:rsidR="004B6C3E" w:rsidRPr="004B6C3E" w:rsidRDefault="004B6C3E" w:rsidP="004B6C3E">
            <w:pPr>
              <w:pStyle w:val="a4"/>
              <w:jc w:val="both"/>
              <w:rPr>
                <w:bCs/>
                <w:sz w:val="24"/>
                <w:szCs w:val="24"/>
                <w:lang w:val="ru-RU"/>
              </w:rPr>
            </w:pPr>
            <w:r w:rsidRPr="004B6C3E">
              <w:rPr>
                <w:bCs/>
                <w:sz w:val="24"/>
                <w:szCs w:val="24"/>
                <w:lang w:val="ru-RU"/>
              </w:rPr>
              <w:t>Круглый стол,</w:t>
            </w:r>
          </w:p>
          <w:p w14:paraId="4E18AECD" w14:textId="77777777" w:rsidR="004B6C3E" w:rsidRPr="004B6C3E" w:rsidRDefault="004B6C3E" w:rsidP="004B6C3E">
            <w:pPr>
              <w:pStyle w:val="a4"/>
              <w:jc w:val="both"/>
              <w:rPr>
                <w:bCs/>
                <w:sz w:val="24"/>
                <w:szCs w:val="24"/>
                <w:lang w:val="ru-RU"/>
              </w:rPr>
            </w:pPr>
            <w:r w:rsidRPr="004B6C3E">
              <w:rPr>
                <w:bCs/>
                <w:sz w:val="24"/>
                <w:szCs w:val="24"/>
                <w:lang w:val="ru-RU"/>
              </w:rPr>
              <w:t>Моделирование исторической ситуации.</w:t>
            </w:r>
          </w:p>
          <w:p w14:paraId="3F41CC89" w14:textId="23F6CB29" w:rsidR="005C2939" w:rsidRPr="000C4629" w:rsidRDefault="004B6C3E" w:rsidP="004B6C3E">
            <w:pPr>
              <w:pStyle w:val="a4"/>
              <w:jc w:val="left"/>
              <w:rPr>
                <w:bCs/>
                <w:sz w:val="24"/>
                <w:szCs w:val="24"/>
                <w:lang w:val="ru-RU"/>
              </w:rPr>
            </w:pPr>
            <w:r w:rsidRPr="004B6C3E">
              <w:rPr>
                <w:bCs/>
                <w:sz w:val="24"/>
                <w:szCs w:val="24"/>
                <w:lang w:val="ru-RU"/>
              </w:rPr>
              <w:t>Обсуждение альтернативных вариантов исторических процессов.</w:t>
            </w:r>
          </w:p>
        </w:tc>
      </w:tr>
      <w:tr w:rsidR="005C2939" w:rsidRPr="000C4629" w14:paraId="21F3FAF5" w14:textId="77777777" w:rsidTr="00F11CBC">
        <w:tc>
          <w:tcPr>
            <w:tcW w:w="1843" w:type="dxa"/>
          </w:tcPr>
          <w:p w14:paraId="5E204DA2" w14:textId="24E81611" w:rsidR="005C2939" w:rsidRPr="00025270" w:rsidRDefault="00CC7A95" w:rsidP="005C2939">
            <w:pPr>
              <w:rPr>
                <w:color w:val="000000"/>
              </w:rPr>
            </w:pPr>
            <w:r w:rsidRPr="00025270">
              <w:t xml:space="preserve">Тема 13. </w:t>
            </w:r>
            <w:r w:rsidR="00987433" w:rsidRPr="00987433">
              <w:t>Международное сообщество второй половины ХХ века как совокупность цивилизаций.</w:t>
            </w:r>
          </w:p>
        </w:tc>
        <w:tc>
          <w:tcPr>
            <w:tcW w:w="5528" w:type="dxa"/>
          </w:tcPr>
          <w:p w14:paraId="184F30C5" w14:textId="77777777" w:rsidR="005C2939" w:rsidRPr="00025270" w:rsidRDefault="005C2939" w:rsidP="005C2939">
            <w:pPr>
              <w:pStyle w:val="a4"/>
              <w:jc w:val="both"/>
              <w:rPr>
                <w:b/>
                <w:sz w:val="24"/>
                <w:szCs w:val="24"/>
                <w:lang w:val="ru-RU"/>
              </w:rPr>
            </w:pPr>
            <w:r w:rsidRPr="00025270">
              <w:rPr>
                <w:b/>
                <w:sz w:val="24"/>
                <w:szCs w:val="24"/>
                <w:lang w:val="ru-RU"/>
              </w:rPr>
              <w:t>Перечень вопросов</w:t>
            </w:r>
          </w:p>
          <w:p w14:paraId="5BEEC20C" w14:textId="498AE665" w:rsidR="001A359B" w:rsidRPr="00025270" w:rsidRDefault="001A359B" w:rsidP="001A359B">
            <w:pPr>
              <w:pStyle w:val="a4"/>
              <w:jc w:val="both"/>
              <w:rPr>
                <w:bCs/>
                <w:sz w:val="24"/>
                <w:szCs w:val="24"/>
                <w:lang w:val="ru-RU"/>
              </w:rPr>
            </w:pPr>
            <w:r w:rsidRPr="00025270">
              <w:rPr>
                <w:sz w:val="24"/>
                <w:szCs w:val="24"/>
                <w:lang w:val="ru-RU"/>
              </w:rPr>
              <w:t xml:space="preserve">1. </w:t>
            </w:r>
            <w:r w:rsidRPr="00025270">
              <w:rPr>
                <w:sz w:val="24"/>
                <w:szCs w:val="24"/>
              </w:rPr>
              <w:t xml:space="preserve">Международное сообщество во второй половине </w:t>
            </w:r>
            <w:r w:rsidR="009A6433">
              <w:rPr>
                <w:sz w:val="24"/>
                <w:szCs w:val="24"/>
                <w:lang w:val="ru-RU"/>
              </w:rPr>
              <w:t>ХХ</w:t>
            </w:r>
            <w:r w:rsidRPr="00025270">
              <w:rPr>
                <w:sz w:val="24"/>
                <w:szCs w:val="24"/>
              </w:rPr>
              <w:t xml:space="preserve"> в</w:t>
            </w:r>
            <w:r w:rsidRPr="00025270">
              <w:rPr>
                <w:sz w:val="24"/>
                <w:szCs w:val="24"/>
                <w:lang w:val="ru-RU"/>
              </w:rPr>
              <w:t xml:space="preserve">ека: </w:t>
            </w:r>
            <w:r w:rsidRPr="00025270">
              <w:rPr>
                <w:sz w:val="24"/>
                <w:szCs w:val="24"/>
              </w:rPr>
              <w:t>типология, общие и особенные характеристики</w:t>
            </w:r>
            <w:r w:rsidRPr="00025270">
              <w:rPr>
                <w:sz w:val="24"/>
                <w:szCs w:val="24"/>
                <w:lang w:val="ru-RU"/>
              </w:rPr>
              <w:t xml:space="preserve"> стран мира</w:t>
            </w:r>
            <w:r w:rsidRPr="00025270">
              <w:rPr>
                <w:sz w:val="24"/>
                <w:szCs w:val="24"/>
              </w:rPr>
              <w:t>.</w:t>
            </w:r>
            <w:r w:rsidRPr="00025270">
              <w:rPr>
                <w:sz w:val="24"/>
                <w:szCs w:val="24"/>
                <w:lang w:val="ru-RU"/>
              </w:rPr>
              <w:t xml:space="preserve"> Рейтинги стран мира.</w:t>
            </w:r>
          </w:p>
          <w:p w14:paraId="77CB390C" w14:textId="5A532126" w:rsidR="005C2939" w:rsidRPr="00025270" w:rsidRDefault="001A359B" w:rsidP="005C2939">
            <w:pPr>
              <w:pStyle w:val="a4"/>
              <w:jc w:val="both"/>
              <w:rPr>
                <w:sz w:val="24"/>
                <w:szCs w:val="24"/>
                <w:lang w:val="ru-RU"/>
              </w:rPr>
            </w:pPr>
            <w:r w:rsidRPr="00025270">
              <w:rPr>
                <w:sz w:val="24"/>
                <w:szCs w:val="24"/>
                <w:lang w:val="ru-RU"/>
              </w:rPr>
              <w:t xml:space="preserve">2. </w:t>
            </w:r>
            <w:r w:rsidR="00C428BD" w:rsidRPr="00025270">
              <w:rPr>
                <w:sz w:val="24"/>
                <w:szCs w:val="24"/>
                <w:lang w:val="ru-RU"/>
              </w:rPr>
              <w:t>Цивилизационный ландшафт современного мира. Международное сообщество как совокупность цивилизаций.</w:t>
            </w:r>
          </w:p>
          <w:p w14:paraId="0F29FA0E" w14:textId="76C38373" w:rsidR="00C428BD" w:rsidRPr="00025270" w:rsidRDefault="00C428BD" w:rsidP="005C2939">
            <w:pPr>
              <w:pStyle w:val="a4"/>
              <w:jc w:val="both"/>
              <w:rPr>
                <w:sz w:val="24"/>
                <w:szCs w:val="24"/>
                <w:lang w:val="ru-RU"/>
              </w:rPr>
            </w:pPr>
            <w:r w:rsidRPr="00025270">
              <w:rPr>
                <w:sz w:val="24"/>
                <w:szCs w:val="24"/>
                <w:lang w:val="ru-RU"/>
              </w:rPr>
              <w:t>3. Факторы, стимулирующие и тормозящие развитие стран мира во второй половине ХХ века.</w:t>
            </w:r>
          </w:p>
          <w:p w14:paraId="4A588A41" w14:textId="1B4085FD" w:rsidR="005C2939" w:rsidRPr="00025270" w:rsidRDefault="005C2939" w:rsidP="005C2939">
            <w:pPr>
              <w:pStyle w:val="a4"/>
              <w:jc w:val="both"/>
              <w:rPr>
                <w:b/>
                <w:bCs/>
                <w:sz w:val="24"/>
                <w:szCs w:val="24"/>
                <w:lang w:val="ru-RU"/>
              </w:rPr>
            </w:pPr>
            <w:r w:rsidRPr="00025270">
              <w:rPr>
                <w:b/>
                <w:bCs/>
                <w:sz w:val="24"/>
                <w:szCs w:val="24"/>
              </w:rPr>
              <w:t>Рекомендуемые источники из разделов 8</w:t>
            </w:r>
            <w:r w:rsidR="00C428BD" w:rsidRPr="00025270">
              <w:rPr>
                <w:b/>
                <w:bCs/>
                <w:sz w:val="24"/>
                <w:szCs w:val="24"/>
                <w:lang w:val="ru-RU"/>
              </w:rPr>
              <w:t xml:space="preserve"> </w:t>
            </w:r>
            <w:r w:rsidR="002C3450" w:rsidRPr="00025270">
              <w:rPr>
                <w:b/>
                <w:bCs/>
                <w:sz w:val="24"/>
                <w:szCs w:val="24"/>
                <w:lang w:val="ru-RU"/>
              </w:rPr>
              <w:t>(</w:t>
            </w:r>
            <w:r w:rsidR="00C428BD" w:rsidRPr="00025270">
              <w:rPr>
                <w:b/>
                <w:bCs/>
                <w:sz w:val="24"/>
                <w:szCs w:val="24"/>
                <w:lang w:val="ru-RU"/>
              </w:rPr>
              <w:t>1,2,</w:t>
            </w:r>
            <w:r w:rsidR="00AB60B2">
              <w:rPr>
                <w:b/>
                <w:bCs/>
                <w:sz w:val="24"/>
                <w:szCs w:val="24"/>
                <w:lang w:val="ru-RU"/>
              </w:rPr>
              <w:t>6</w:t>
            </w:r>
            <w:r w:rsidR="002C3450" w:rsidRPr="00025270">
              <w:rPr>
                <w:b/>
                <w:bCs/>
                <w:sz w:val="24"/>
                <w:szCs w:val="24"/>
                <w:lang w:val="ru-RU"/>
              </w:rPr>
              <w:t>)</w:t>
            </w:r>
            <w:r w:rsidR="00326108" w:rsidRPr="00025270">
              <w:rPr>
                <w:b/>
                <w:bCs/>
                <w:sz w:val="24"/>
                <w:szCs w:val="24"/>
                <w:lang w:val="ru-RU"/>
              </w:rPr>
              <w:t>;</w:t>
            </w:r>
            <w:r w:rsidRPr="00025270">
              <w:rPr>
                <w:b/>
                <w:bCs/>
                <w:sz w:val="24"/>
                <w:szCs w:val="24"/>
                <w:lang w:val="ru-RU"/>
              </w:rPr>
              <w:t xml:space="preserve"> </w:t>
            </w:r>
            <w:r w:rsidRPr="00025270">
              <w:rPr>
                <w:b/>
                <w:bCs/>
                <w:sz w:val="24"/>
                <w:szCs w:val="24"/>
              </w:rPr>
              <w:t>9</w:t>
            </w:r>
            <w:r w:rsidR="00AC5811" w:rsidRPr="00025270">
              <w:rPr>
                <w:b/>
                <w:bCs/>
                <w:sz w:val="24"/>
                <w:szCs w:val="24"/>
                <w:lang w:val="ru-RU"/>
              </w:rPr>
              <w:t xml:space="preserve"> </w:t>
            </w:r>
            <w:r w:rsidR="002C3450" w:rsidRPr="00025270">
              <w:rPr>
                <w:b/>
                <w:bCs/>
                <w:sz w:val="24"/>
                <w:szCs w:val="24"/>
                <w:lang w:val="ru-RU"/>
              </w:rPr>
              <w:t>(</w:t>
            </w:r>
            <w:r w:rsidR="00AC5811" w:rsidRPr="00025270">
              <w:rPr>
                <w:b/>
                <w:bCs/>
                <w:sz w:val="24"/>
                <w:szCs w:val="24"/>
                <w:lang w:val="ru-RU"/>
              </w:rPr>
              <w:t>1,2,3</w:t>
            </w:r>
            <w:r w:rsidR="002C3450" w:rsidRPr="00025270">
              <w:rPr>
                <w:b/>
                <w:bCs/>
                <w:sz w:val="24"/>
                <w:szCs w:val="24"/>
                <w:lang w:val="ru-RU"/>
              </w:rPr>
              <w:t>)</w:t>
            </w:r>
            <w:r w:rsidR="00842F27" w:rsidRPr="00025270">
              <w:rPr>
                <w:b/>
                <w:bCs/>
                <w:sz w:val="24"/>
                <w:szCs w:val="24"/>
                <w:lang w:val="ru-RU"/>
              </w:rPr>
              <w:t>.</w:t>
            </w:r>
          </w:p>
          <w:p w14:paraId="0FC1BC94" w14:textId="2696C473" w:rsidR="005C2939" w:rsidRPr="00025270" w:rsidRDefault="005C2939" w:rsidP="00326108">
            <w:pPr>
              <w:pStyle w:val="a4"/>
              <w:jc w:val="both"/>
              <w:rPr>
                <w:bCs/>
                <w:sz w:val="24"/>
                <w:szCs w:val="24"/>
              </w:rPr>
            </w:pPr>
          </w:p>
        </w:tc>
        <w:tc>
          <w:tcPr>
            <w:tcW w:w="2127" w:type="dxa"/>
          </w:tcPr>
          <w:p w14:paraId="51ABF6E4" w14:textId="77777777" w:rsidR="004B6C3E" w:rsidRPr="004B6C3E" w:rsidRDefault="004B6C3E" w:rsidP="004B6C3E">
            <w:pPr>
              <w:pStyle w:val="a4"/>
              <w:jc w:val="both"/>
              <w:rPr>
                <w:bCs/>
                <w:sz w:val="24"/>
                <w:szCs w:val="24"/>
                <w:lang w:val="ru-RU"/>
              </w:rPr>
            </w:pPr>
            <w:r w:rsidRPr="004B6C3E">
              <w:rPr>
                <w:bCs/>
                <w:sz w:val="24"/>
                <w:szCs w:val="24"/>
                <w:lang w:val="ru-RU"/>
              </w:rPr>
              <w:t>Блиц-опрос.</w:t>
            </w:r>
          </w:p>
          <w:p w14:paraId="4D2B698F" w14:textId="77777777" w:rsidR="004B6C3E" w:rsidRPr="004B6C3E" w:rsidRDefault="004B6C3E" w:rsidP="004B6C3E">
            <w:pPr>
              <w:pStyle w:val="a4"/>
              <w:jc w:val="both"/>
              <w:rPr>
                <w:bCs/>
                <w:sz w:val="24"/>
                <w:szCs w:val="24"/>
                <w:lang w:val="ru-RU"/>
              </w:rPr>
            </w:pPr>
            <w:r w:rsidRPr="004B6C3E">
              <w:rPr>
                <w:bCs/>
                <w:sz w:val="24"/>
                <w:szCs w:val="24"/>
                <w:lang w:val="ru-RU"/>
              </w:rPr>
              <w:t xml:space="preserve">Деловая игра.  </w:t>
            </w:r>
          </w:p>
          <w:p w14:paraId="157D7FE6" w14:textId="77777777" w:rsidR="004B6C3E" w:rsidRPr="004B6C3E" w:rsidRDefault="004B6C3E" w:rsidP="004B6C3E">
            <w:pPr>
              <w:pStyle w:val="a4"/>
              <w:jc w:val="both"/>
              <w:rPr>
                <w:bCs/>
                <w:sz w:val="24"/>
                <w:szCs w:val="24"/>
                <w:lang w:val="ru-RU"/>
              </w:rPr>
            </w:pPr>
            <w:r w:rsidRPr="004B6C3E">
              <w:rPr>
                <w:bCs/>
                <w:sz w:val="24"/>
                <w:szCs w:val="24"/>
                <w:lang w:val="ru-RU"/>
              </w:rPr>
              <w:t>Круглый стол,</w:t>
            </w:r>
          </w:p>
          <w:p w14:paraId="0AA05215" w14:textId="77777777" w:rsidR="004B6C3E" w:rsidRPr="004B6C3E" w:rsidRDefault="004B6C3E" w:rsidP="004B6C3E">
            <w:pPr>
              <w:pStyle w:val="a4"/>
              <w:jc w:val="both"/>
              <w:rPr>
                <w:bCs/>
                <w:sz w:val="24"/>
                <w:szCs w:val="24"/>
                <w:lang w:val="ru-RU"/>
              </w:rPr>
            </w:pPr>
            <w:r w:rsidRPr="004B6C3E">
              <w:rPr>
                <w:bCs/>
                <w:sz w:val="24"/>
                <w:szCs w:val="24"/>
                <w:lang w:val="ru-RU"/>
              </w:rPr>
              <w:t>Моделирование исторической ситуации.</w:t>
            </w:r>
          </w:p>
          <w:p w14:paraId="05156C9A" w14:textId="43799398" w:rsidR="005C2939" w:rsidRPr="000C4629" w:rsidRDefault="004B6C3E" w:rsidP="004B6C3E">
            <w:pPr>
              <w:pStyle w:val="a4"/>
              <w:jc w:val="left"/>
              <w:rPr>
                <w:bCs/>
                <w:sz w:val="24"/>
                <w:szCs w:val="24"/>
                <w:lang w:val="ru-RU"/>
              </w:rPr>
            </w:pPr>
            <w:r w:rsidRPr="004B6C3E">
              <w:rPr>
                <w:bCs/>
                <w:sz w:val="24"/>
                <w:szCs w:val="24"/>
                <w:lang w:val="ru-RU"/>
              </w:rPr>
              <w:t>Обсуждение альтернативных вариантов исторических процессов.</w:t>
            </w:r>
          </w:p>
        </w:tc>
      </w:tr>
      <w:tr w:rsidR="005C2939" w:rsidRPr="000C4629" w14:paraId="69AF9F9F" w14:textId="77777777" w:rsidTr="00F11CBC">
        <w:tc>
          <w:tcPr>
            <w:tcW w:w="1843" w:type="dxa"/>
          </w:tcPr>
          <w:p w14:paraId="27EF4686" w14:textId="461E0A79" w:rsidR="005C2939" w:rsidRPr="00025270" w:rsidRDefault="00CC7A95" w:rsidP="005C2939">
            <w:pPr>
              <w:rPr>
                <w:color w:val="000000"/>
              </w:rPr>
            </w:pPr>
            <w:r w:rsidRPr="00025270">
              <w:t xml:space="preserve">Тема 14. </w:t>
            </w:r>
            <w:r w:rsidR="005C2939" w:rsidRPr="00025270">
              <w:t>Постиндустриальные и новые индустриальные страны Востока и Запада. Страны «нефтяной элиты» во второй половин</w:t>
            </w:r>
            <w:r w:rsidR="008C228A">
              <w:t>е</w:t>
            </w:r>
            <w:r w:rsidR="005C2939" w:rsidRPr="00025270">
              <w:t xml:space="preserve"> ХХ века.</w:t>
            </w:r>
          </w:p>
        </w:tc>
        <w:tc>
          <w:tcPr>
            <w:tcW w:w="5528" w:type="dxa"/>
          </w:tcPr>
          <w:p w14:paraId="21713B07" w14:textId="77777777" w:rsidR="005C2939" w:rsidRPr="00025270" w:rsidRDefault="005C2939" w:rsidP="005C2939">
            <w:pPr>
              <w:pStyle w:val="a4"/>
              <w:jc w:val="both"/>
              <w:rPr>
                <w:b/>
                <w:sz w:val="24"/>
                <w:szCs w:val="24"/>
                <w:lang w:val="ru-RU"/>
              </w:rPr>
            </w:pPr>
            <w:r w:rsidRPr="00025270">
              <w:rPr>
                <w:b/>
                <w:sz w:val="24"/>
                <w:szCs w:val="24"/>
                <w:lang w:val="ru-RU"/>
              </w:rPr>
              <w:t>Перечень вопросов</w:t>
            </w:r>
          </w:p>
          <w:p w14:paraId="0A69FFE3" w14:textId="1998F899" w:rsidR="00C0494A" w:rsidRPr="00025270" w:rsidRDefault="00C0494A" w:rsidP="005C2939">
            <w:pPr>
              <w:pStyle w:val="a4"/>
              <w:jc w:val="both"/>
              <w:rPr>
                <w:sz w:val="24"/>
                <w:szCs w:val="24"/>
              </w:rPr>
            </w:pPr>
            <w:r w:rsidRPr="00025270">
              <w:rPr>
                <w:sz w:val="24"/>
                <w:szCs w:val="24"/>
                <w:lang w:val="ru-RU"/>
              </w:rPr>
              <w:t xml:space="preserve">1. </w:t>
            </w:r>
            <w:r w:rsidRPr="00025270">
              <w:rPr>
                <w:sz w:val="24"/>
                <w:szCs w:val="24"/>
              </w:rPr>
              <w:t>Расстановка стран-лидеров</w:t>
            </w:r>
            <w:r w:rsidRPr="00025270">
              <w:rPr>
                <w:sz w:val="24"/>
                <w:szCs w:val="24"/>
                <w:lang w:val="ru-RU"/>
              </w:rPr>
              <w:t xml:space="preserve"> в мире во второй половине ХХ века. </w:t>
            </w:r>
            <w:r w:rsidR="009A6433">
              <w:rPr>
                <w:sz w:val="24"/>
                <w:szCs w:val="24"/>
                <w:lang w:val="ru-RU"/>
              </w:rPr>
              <w:t xml:space="preserve">Общие </w:t>
            </w:r>
            <w:r w:rsidRPr="00025270">
              <w:rPr>
                <w:sz w:val="24"/>
                <w:szCs w:val="24"/>
              </w:rPr>
              <w:t>черты и национальное своеобразие политического, экономического и культурного развития стран Запада</w:t>
            </w:r>
            <w:r w:rsidRPr="00025270">
              <w:rPr>
                <w:sz w:val="24"/>
                <w:szCs w:val="24"/>
                <w:lang w:val="ru-RU"/>
              </w:rPr>
              <w:t xml:space="preserve"> и Востока</w:t>
            </w:r>
            <w:r w:rsidRPr="00025270">
              <w:rPr>
                <w:sz w:val="24"/>
                <w:szCs w:val="24"/>
              </w:rPr>
              <w:t xml:space="preserve">. </w:t>
            </w:r>
          </w:p>
          <w:p w14:paraId="76F8078C" w14:textId="6FF5420B" w:rsidR="000A65FF" w:rsidRPr="00025270" w:rsidRDefault="00C0494A" w:rsidP="005C2939">
            <w:pPr>
              <w:pStyle w:val="a4"/>
              <w:jc w:val="both"/>
              <w:rPr>
                <w:sz w:val="24"/>
                <w:szCs w:val="24"/>
                <w:lang w:val="ru-RU"/>
              </w:rPr>
            </w:pPr>
            <w:r w:rsidRPr="00025270">
              <w:rPr>
                <w:bCs/>
                <w:sz w:val="24"/>
                <w:szCs w:val="24"/>
                <w:lang w:val="ru-RU"/>
              </w:rPr>
              <w:t>2</w:t>
            </w:r>
            <w:r w:rsidR="005C2939" w:rsidRPr="00025270">
              <w:rPr>
                <w:bCs/>
                <w:sz w:val="24"/>
                <w:szCs w:val="24"/>
                <w:lang w:val="ru-RU"/>
              </w:rPr>
              <w:t>.</w:t>
            </w:r>
            <w:r w:rsidR="005C2939" w:rsidRPr="00025270">
              <w:rPr>
                <w:sz w:val="24"/>
                <w:szCs w:val="24"/>
              </w:rPr>
              <w:t xml:space="preserve"> </w:t>
            </w:r>
            <w:r w:rsidRPr="00025270">
              <w:rPr>
                <w:sz w:val="24"/>
                <w:szCs w:val="24"/>
                <w:lang w:val="ru-RU"/>
              </w:rPr>
              <w:t>Постиндустриальные страны во второй половине ХХ века, их цивилизационные особенности.</w:t>
            </w:r>
          </w:p>
          <w:p w14:paraId="271281CB" w14:textId="07B302BF" w:rsidR="000A65FF" w:rsidRPr="00025270" w:rsidRDefault="00C0494A" w:rsidP="005C2939">
            <w:pPr>
              <w:pStyle w:val="a4"/>
              <w:jc w:val="both"/>
              <w:rPr>
                <w:sz w:val="24"/>
                <w:szCs w:val="24"/>
                <w:lang w:val="ru-RU"/>
              </w:rPr>
            </w:pPr>
            <w:r w:rsidRPr="00025270">
              <w:rPr>
                <w:sz w:val="24"/>
                <w:szCs w:val="24"/>
                <w:lang w:val="ru-RU"/>
              </w:rPr>
              <w:t>3</w:t>
            </w:r>
            <w:r w:rsidR="000A65FF" w:rsidRPr="00025270">
              <w:rPr>
                <w:sz w:val="24"/>
                <w:szCs w:val="24"/>
                <w:lang w:val="ru-RU"/>
              </w:rPr>
              <w:t>. Новые индустриальные страны</w:t>
            </w:r>
            <w:r w:rsidRPr="00025270">
              <w:rPr>
                <w:sz w:val="24"/>
                <w:szCs w:val="24"/>
                <w:lang w:val="ru-RU"/>
              </w:rPr>
              <w:t>, факторы их успеха.</w:t>
            </w:r>
          </w:p>
          <w:p w14:paraId="0FF245CD" w14:textId="53CB2715" w:rsidR="005C2939" w:rsidRPr="00025270" w:rsidRDefault="009A6433" w:rsidP="005C2939">
            <w:pPr>
              <w:pStyle w:val="a4"/>
              <w:jc w:val="both"/>
              <w:rPr>
                <w:bCs/>
                <w:sz w:val="24"/>
                <w:szCs w:val="24"/>
                <w:lang w:val="ru-RU"/>
              </w:rPr>
            </w:pPr>
            <w:r>
              <w:rPr>
                <w:sz w:val="24"/>
                <w:szCs w:val="24"/>
                <w:lang w:val="ru-RU"/>
              </w:rPr>
              <w:t>4</w:t>
            </w:r>
            <w:r w:rsidR="000A65FF" w:rsidRPr="00025270">
              <w:rPr>
                <w:sz w:val="24"/>
                <w:szCs w:val="24"/>
                <w:lang w:val="ru-RU"/>
              </w:rPr>
              <w:t xml:space="preserve">. </w:t>
            </w:r>
            <w:r w:rsidR="00C0494A" w:rsidRPr="00025270">
              <w:rPr>
                <w:sz w:val="24"/>
                <w:szCs w:val="24"/>
                <w:lang w:val="ru-RU"/>
              </w:rPr>
              <w:t>Цивилизационная специфика развития с</w:t>
            </w:r>
            <w:r w:rsidR="000A65FF" w:rsidRPr="00025270">
              <w:rPr>
                <w:sz w:val="24"/>
                <w:szCs w:val="24"/>
                <w:lang w:val="ru-RU"/>
              </w:rPr>
              <w:t>тран «нефтяной элиты».</w:t>
            </w:r>
            <w:r w:rsidR="005C2939" w:rsidRPr="00025270">
              <w:rPr>
                <w:sz w:val="24"/>
                <w:szCs w:val="24"/>
              </w:rPr>
              <w:t xml:space="preserve"> </w:t>
            </w:r>
          </w:p>
          <w:p w14:paraId="715F7AD8" w14:textId="3AB1784D" w:rsidR="0012396B" w:rsidRPr="00025270" w:rsidRDefault="005C2939" w:rsidP="005C2939">
            <w:pPr>
              <w:pStyle w:val="a4"/>
              <w:jc w:val="both"/>
              <w:rPr>
                <w:bCs/>
                <w:sz w:val="24"/>
                <w:szCs w:val="24"/>
                <w:lang w:val="ru-RU"/>
              </w:rPr>
            </w:pPr>
            <w:r w:rsidRPr="00025270">
              <w:rPr>
                <w:b/>
                <w:bCs/>
                <w:sz w:val="24"/>
                <w:szCs w:val="24"/>
              </w:rPr>
              <w:t>Рекомендуемые источники из разделов 8</w:t>
            </w:r>
            <w:r w:rsidR="00C0494A" w:rsidRPr="00025270">
              <w:rPr>
                <w:b/>
                <w:bCs/>
                <w:sz w:val="24"/>
                <w:szCs w:val="24"/>
                <w:lang w:val="ru-RU"/>
              </w:rPr>
              <w:t xml:space="preserve"> </w:t>
            </w:r>
            <w:r w:rsidR="002C3450" w:rsidRPr="00025270">
              <w:rPr>
                <w:b/>
                <w:bCs/>
                <w:sz w:val="24"/>
                <w:szCs w:val="24"/>
                <w:lang w:val="ru-RU"/>
              </w:rPr>
              <w:t>(</w:t>
            </w:r>
            <w:r w:rsidR="00C0494A" w:rsidRPr="00025270">
              <w:rPr>
                <w:b/>
                <w:bCs/>
                <w:sz w:val="24"/>
                <w:szCs w:val="24"/>
                <w:lang w:val="ru-RU"/>
              </w:rPr>
              <w:t>1,2,</w:t>
            </w:r>
            <w:r w:rsidR="00AB60B2">
              <w:rPr>
                <w:b/>
                <w:bCs/>
                <w:sz w:val="24"/>
                <w:szCs w:val="24"/>
                <w:lang w:val="ru-RU"/>
              </w:rPr>
              <w:t>6</w:t>
            </w:r>
            <w:r w:rsidR="002C3450" w:rsidRPr="00025270">
              <w:rPr>
                <w:b/>
                <w:bCs/>
                <w:sz w:val="24"/>
                <w:szCs w:val="24"/>
                <w:lang w:val="ru-RU"/>
              </w:rPr>
              <w:t>)</w:t>
            </w:r>
            <w:r w:rsidR="00C0494A" w:rsidRPr="00025270">
              <w:rPr>
                <w:b/>
                <w:bCs/>
                <w:sz w:val="24"/>
                <w:szCs w:val="24"/>
                <w:lang w:val="ru-RU"/>
              </w:rPr>
              <w:t>;</w:t>
            </w:r>
            <w:r w:rsidRPr="00025270">
              <w:rPr>
                <w:b/>
                <w:bCs/>
                <w:sz w:val="24"/>
                <w:szCs w:val="24"/>
                <w:lang w:val="ru-RU"/>
              </w:rPr>
              <w:t xml:space="preserve"> </w:t>
            </w:r>
            <w:r w:rsidRPr="00025270">
              <w:rPr>
                <w:b/>
                <w:bCs/>
                <w:sz w:val="24"/>
                <w:szCs w:val="24"/>
              </w:rPr>
              <w:t>9</w:t>
            </w:r>
            <w:r w:rsidR="00AC5811" w:rsidRPr="00025270">
              <w:rPr>
                <w:sz w:val="24"/>
                <w:szCs w:val="24"/>
              </w:rPr>
              <w:t xml:space="preserve"> </w:t>
            </w:r>
            <w:r w:rsidR="002C3450" w:rsidRPr="00025270">
              <w:rPr>
                <w:sz w:val="24"/>
                <w:szCs w:val="24"/>
                <w:lang w:val="ru-RU"/>
              </w:rPr>
              <w:t>(</w:t>
            </w:r>
            <w:r w:rsidR="00AC5811" w:rsidRPr="00025270">
              <w:rPr>
                <w:b/>
                <w:bCs/>
                <w:sz w:val="24"/>
                <w:szCs w:val="24"/>
              </w:rPr>
              <w:t>1,2,3</w:t>
            </w:r>
            <w:r w:rsidR="002C3450" w:rsidRPr="00025270">
              <w:rPr>
                <w:b/>
                <w:bCs/>
                <w:sz w:val="24"/>
                <w:szCs w:val="24"/>
                <w:lang w:val="ru-RU"/>
              </w:rPr>
              <w:t>)</w:t>
            </w:r>
            <w:r w:rsidR="00842F27" w:rsidRPr="00025270">
              <w:rPr>
                <w:b/>
                <w:bCs/>
                <w:sz w:val="24"/>
                <w:szCs w:val="24"/>
                <w:lang w:val="ru-RU"/>
              </w:rPr>
              <w:t>.</w:t>
            </w:r>
          </w:p>
          <w:p w14:paraId="19708E4D" w14:textId="76F8B6F6" w:rsidR="005C2939" w:rsidRPr="00025270" w:rsidRDefault="005C2939" w:rsidP="005C2939">
            <w:pPr>
              <w:pStyle w:val="a4"/>
              <w:jc w:val="both"/>
              <w:rPr>
                <w:bCs/>
                <w:sz w:val="24"/>
                <w:szCs w:val="24"/>
              </w:rPr>
            </w:pPr>
          </w:p>
        </w:tc>
        <w:tc>
          <w:tcPr>
            <w:tcW w:w="2127" w:type="dxa"/>
          </w:tcPr>
          <w:p w14:paraId="103A3709" w14:textId="77777777" w:rsidR="004B6C3E" w:rsidRPr="004B6C3E" w:rsidRDefault="004B6C3E" w:rsidP="004B6C3E">
            <w:pPr>
              <w:pStyle w:val="a4"/>
              <w:jc w:val="both"/>
              <w:rPr>
                <w:bCs/>
                <w:sz w:val="24"/>
                <w:szCs w:val="24"/>
                <w:lang w:val="ru-RU"/>
              </w:rPr>
            </w:pPr>
            <w:r w:rsidRPr="004B6C3E">
              <w:rPr>
                <w:bCs/>
                <w:sz w:val="24"/>
                <w:szCs w:val="24"/>
                <w:lang w:val="ru-RU"/>
              </w:rPr>
              <w:t>Блиц-опрос.</w:t>
            </w:r>
          </w:p>
          <w:p w14:paraId="245E098C" w14:textId="77777777" w:rsidR="004B6C3E" w:rsidRPr="004B6C3E" w:rsidRDefault="004B6C3E" w:rsidP="004B6C3E">
            <w:pPr>
              <w:pStyle w:val="a4"/>
              <w:jc w:val="both"/>
              <w:rPr>
                <w:bCs/>
                <w:sz w:val="24"/>
                <w:szCs w:val="24"/>
                <w:lang w:val="ru-RU"/>
              </w:rPr>
            </w:pPr>
            <w:r w:rsidRPr="004B6C3E">
              <w:rPr>
                <w:bCs/>
                <w:sz w:val="24"/>
                <w:szCs w:val="24"/>
                <w:lang w:val="ru-RU"/>
              </w:rPr>
              <w:t xml:space="preserve">Деловая игра.  </w:t>
            </w:r>
          </w:p>
          <w:p w14:paraId="46A0F8F4" w14:textId="77777777" w:rsidR="004B6C3E" w:rsidRPr="004B6C3E" w:rsidRDefault="004B6C3E" w:rsidP="004B6C3E">
            <w:pPr>
              <w:pStyle w:val="a4"/>
              <w:jc w:val="both"/>
              <w:rPr>
                <w:bCs/>
                <w:sz w:val="24"/>
                <w:szCs w:val="24"/>
                <w:lang w:val="ru-RU"/>
              </w:rPr>
            </w:pPr>
            <w:r w:rsidRPr="004B6C3E">
              <w:rPr>
                <w:bCs/>
                <w:sz w:val="24"/>
                <w:szCs w:val="24"/>
                <w:lang w:val="ru-RU"/>
              </w:rPr>
              <w:t>Круглый стол,</w:t>
            </w:r>
          </w:p>
          <w:p w14:paraId="287B9237" w14:textId="77777777" w:rsidR="004B6C3E" w:rsidRPr="004B6C3E" w:rsidRDefault="004B6C3E" w:rsidP="004B6C3E">
            <w:pPr>
              <w:pStyle w:val="a4"/>
              <w:jc w:val="both"/>
              <w:rPr>
                <w:bCs/>
                <w:sz w:val="24"/>
                <w:szCs w:val="24"/>
                <w:lang w:val="ru-RU"/>
              </w:rPr>
            </w:pPr>
            <w:r w:rsidRPr="004B6C3E">
              <w:rPr>
                <w:bCs/>
                <w:sz w:val="24"/>
                <w:szCs w:val="24"/>
                <w:lang w:val="ru-RU"/>
              </w:rPr>
              <w:t>Моделирование исторической ситуации.</w:t>
            </w:r>
          </w:p>
          <w:p w14:paraId="095A565B" w14:textId="27A51F33" w:rsidR="005C2939" w:rsidRPr="000C4629" w:rsidRDefault="004B6C3E" w:rsidP="004B6C3E">
            <w:pPr>
              <w:pStyle w:val="a4"/>
              <w:jc w:val="left"/>
              <w:rPr>
                <w:bCs/>
                <w:sz w:val="24"/>
                <w:szCs w:val="24"/>
              </w:rPr>
            </w:pPr>
            <w:r w:rsidRPr="004B6C3E">
              <w:rPr>
                <w:bCs/>
                <w:sz w:val="24"/>
                <w:szCs w:val="24"/>
                <w:lang w:val="ru-RU"/>
              </w:rPr>
              <w:t>Обсуждение альтернативных вариантов исторических процессов.</w:t>
            </w:r>
          </w:p>
        </w:tc>
      </w:tr>
      <w:tr w:rsidR="005C2939" w:rsidRPr="000C4629" w14:paraId="24BE3120" w14:textId="77777777" w:rsidTr="00F11CBC">
        <w:tc>
          <w:tcPr>
            <w:tcW w:w="1843" w:type="dxa"/>
          </w:tcPr>
          <w:p w14:paraId="118B8A4E" w14:textId="1B715BB0" w:rsidR="005C2939" w:rsidRPr="00025270" w:rsidRDefault="00CC7A95" w:rsidP="005C2939">
            <w:pPr>
              <w:jc w:val="both"/>
              <w:rPr>
                <w:color w:val="000000"/>
              </w:rPr>
            </w:pPr>
            <w:r w:rsidRPr="00025270">
              <w:t xml:space="preserve">Тема 15. </w:t>
            </w:r>
            <w:r w:rsidR="005C2939" w:rsidRPr="00025270">
              <w:t>Аграрные и аграрно-индустриальные страны второй половины ХХ века: цивилизационные особенности.</w:t>
            </w:r>
          </w:p>
        </w:tc>
        <w:tc>
          <w:tcPr>
            <w:tcW w:w="5528" w:type="dxa"/>
          </w:tcPr>
          <w:p w14:paraId="31458942" w14:textId="77777777" w:rsidR="005C2939" w:rsidRPr="00025270" w:rsidRDefault="005C2939" w:rsidP="005C2939">
            <w:pPr>
              <w:pStyle w:val="a4"/>
              <w:jc w:val="both"/>
              <w:rPr>
                <w:b/>
                <w:sz w:val="24"/>
                <w:szCs w:val="24"/>
                <w:lang w:val="ru-RU"/>
              </w:rPr>
            </w:pPr>
            <w:r w:rsidRPr="00025270">
              <w:rPr>
                <w:b/>
                <w:sz w:val="24"/>
                <w:szCs w:val="24"/>
                <w:lang w:val="ru-RU"/>
              </w:rPr>
              <w:t>Перечень вопросов</w:t>
            </w:r>
          </w:p>
          <w:p w14:paraId="100C3429" w14:textId="67635088" w:rsidR="005C2939" w:rsidRPr="00025270" w:rsidRDefault="005C2939" w:rsidP="001A359B">
            <w:pPr>
              <w:pStyle w:val="a4"/>
              <w:jc w:val="both"/>
              <w:rPr>
                <w:sz w:val="24"/>
                <w:szCs w:val="24"/>
              </w:rPr>
            </w:pPr>
            <w:r w:rsidRPr="00025270">
              <w:rPr>
                <w:bCs/>
                <w:sz w:val="24"/>
                <w:szCs w:val="24"/>
                <w:lang w:val="ru-RU"/>
              </w:rPr>
              <w:t>1.</w:t>
            </w:r>
            <w:r w:rsidRPr="00025270">
              <w:rPr>
                <w:sz w:val="24"/>
                <w:szCs w:val="24"/>
              </w:rPr>
              <w:t xml:space="preserve"> </w:t>
            </w:r>
            <w:r w:rsidR="00C0494A" w:rsidRPr="00025270">
              <w:rPr>
                <w:sz w:val="24"/>
                <w:szCs w:val="24"/>
                <w:lang w:val="ru-RU"/>
              </w:rPr>
              <w:t>Аграрные и аграрно-индустриальные</w:t>
            </w:r>
            <w:r w:rsidR="00C0494A" w:rsidRPr="00025270">
              <w:rPr>
                <w:sz w:val="24"/>
                <w:szCs w:val="24"/>
              </w:rPr>
              <w:t xml:space="preserve"> страны в новейший период всемирной истории: типология, общие характеристики, </w:t>
            </w:r>
            <w:r w:rsidR="001A359B" w:rsidRPr="00025270">
              <w:rPr>
                <w:sz w:val="24"/>
                <w:szCs w:val="24"/>
                <w:lang w:val="ru-RU"/>
              </w:rPr>
              <w:t xml:space="preserve">цивилизационная </w:t>
            </w:r>
            <w:r w:rsidR="00C0494A" w:rsidRPr="00025270">
              <w:rPr>
                <w:sz w:val="24"/>
                <w:szCs w:val="24"/>
              </w:rPr>
              <w:t xml:space="preserve">специфика. </w:t>
            </w:r>
          </w:p>
          <w:p w14:paraId="446DE43F" w14:textId="1C2F708F" w:rsidR="002F36AB" w:rsidRPr="00025270" w:rsidRDefault="002F36AB" w:rsidP="002F36AB">
            <w:pPr>
              <w:pStyle w:val="a4"/>
              <w:jc w:val="both"/>
              <w:rPr>
                <w:b/>
                <w:bCs/>
                <w:sz w:val="24"/>
                <w:szCs w:val="24"/>
                <w:lang w:val="ru-RU"/>
              </w:rPr>
            </w:pPr>
            <w:r w:rsidRPr="00025270">
              <w:rPr>
                <w:bCs/>
                <w:sz w:val="24"/>
                <w:szCs w:val="24"/>
                <w:lang w:val="ru-RU"/>
              </w:rPr>
              <w:t>2</w:t>
            </w:r>
            <w:r w:rsidR="005C2939" w:rsidRPr="00025270">
              <w:rPr>
                <w:bCs/>
                <w:sz w:val="24"/>
                <w:szCs w:val="24"/>
                <w:lang w:val="ru-RU"/>
              </w:rPr>
              <w:t xml:space="preserve">. </w:t>
            </w:r>
            <w:r w:rsidRPr="00025270">
              <w:rPr>
                <w:bCs/>
                <w:sz w:val="24"/>
                <w:szCs w:val="24"/>
                <w:lang w:val="ru-RU"/>
              </w:rPr>
              <w:t>Факторы, определяющие уровень и характер развития аграрных и аграрно-индустриальных стран мира.</w:t>
            </w:r>
          </w:p>
          <w:p w14:paraId="3F39C1FE" w14:textId="397F61FF" w:rsidR="005C2939" w:rsidRPr="00025270" w:rsidRDefault="002F36AB" w:rsidP="005C2939">
            <w:pPr>
              <w:pStyle w:val="a4"/>
              <w:jc w:val="both"/>
              <w:rPr>
                <w:bCs/>
                <w:sz w:val="24"/>
                <w:szCs w:val="24"/>
                <w:lang w:val="ru-RU"/>
              </w:rPr>
            </w:pPr>
            <w:r w:rsidRPr="00025270">
              <w:rPr>
                <w:bCs/>
                <w:sz w:val="24"/>
                <w:szCs w:val="24"/>
                <w:lang w:val="ru-RU"/>
              </w:rPr>
              <w:t xml:space="preserve">3. </w:t>
            </w:r>
            <w:r w:rsidRPr="00025270">
              <w:rPr>
                <w:sz w:val="24"/>
                <w:szCs w:val="24"/>
              </w:rPr>
              <w:t xml:space="preserve">Модели </w:t>
            </w:r>
            <w:r w:rsidRPr="00025270">
              <w:rPr>
                <w:sz w:val="24"/>
                <w:szCs w:val="24"/>
                <w:lang w:val="ru-RU"/>
              </w:rPr>
              <w:t xml:space="preserve">и векторы </w:t>
            </w:r>
            <w:r w:rsidRPr="00025270">
              <w:rPr>
                <w:sz w:val="24"/>
                <w:szCs w:val="24"/>
              </w:rPr>
              <w:t xml:space="preserve">развития </w:t>
            </w:r>
            <w:r w:rsidRPr="00025270">
              <w:rPr>
                <w:sz w:val="24"/>
                <w:szCs w:val="24"/>
                <w:lang w:val="ru-RU"/>
              </w:rPr>
              <w:t>современных аграрных</w:t>
            </w:r>
            <w:r w:rsidRPr="00025270">
              <w:rPr>
                <w:sz w:val="24"/>
                <w:szCs w:val="24"/>
              </w:rPr>
              <w:t xml:space="preserve"> цивилизаций</w:t>
            </w:r>
            <w:r w:rsidRPr="00025270">
              <w:rPr>
                <w:sz w:val="24"/>
                <w:szCs w:val="24"/>
                <w:lang w:val="ru-RU"/>
              </w:rPr>
              <w:t>.</w:t>
            </w:r>
          </w:p>
          <w:p w14:paraId="0DC069EF" w14:textId="6842072C" w:rsidR="005C2939" w:rsidRPr="00025270" w:rsidRDefault="005C2939" w:rsidP="005C2939">
            <w:pPr>
              <w:pStyle w:val="a4"/>
              <w:jc w:val="both"/>
              <w:rPr>
                <w:b/>
                <w:bCs/>
                <w:sz w:val="24"/>
                <w:szCs w:val="24"/>
                <w:lang w:val="ru-RU"/>
              </w:rPr>
            </w:pPr>
            <w:r w:rsidRPr="00025270">
              <w:rPr>
                <w:b/>
                <w:bCs/>
                <w:sz w:val="24"/>
                <w:szCs w:val="24"/>
              </w:rPr>
              <w:t>Рекомендуемые источники из разделов 8</w:t>
            </w:r>
            <w:r w:rsidR="00C428BD" w:rsidRPr="00025270">
              <w:rPr>
                <w:b/>
                <w:bCs/>
                <w:sz w:val="24"/>
                <w:szCs w:val="24"/>
                <w:lang w:val="ru-RU"/>
              </w:rPr>
              <w:t xml:space="preserve"> </w:t>
            </w:r>
            <w:r w:rsidR="002C3450" w:rsidRPr="00025270">
              <w:rPr>
                <w:b/>
                <w:bCs/>
                <w:sz w:val="24"/>
                <w:szCs w:val="24"/>
                <w:lang w:val="ru-RU"/>
              </w:rPr>
              <w:t>(</w:t>
            </w:r>
            <w:r w:rsidR="00C428BD" w:rsidRPr="00025270">
              <w:rPr>
                <w:b/>
                <w:bCs/>
                <w:sz w:val="24"/>
                <w:szCs w:val="24"/>
                <w:lang w:val="ru-RU"/>
              </w:rPr>
              <w:t>1,2,</w:t>
            </w:r>
            <w:r w:rsidR="00AB60B2">
              <w:rPr>
                <w:b/>
                <w:bCs/>
                <w:sz w:val="24"/>
                <w:szCs w:val="24"/>
                <w:lang w:val="ru-RU"/>
              </w:rPr>
              <w:t>6</w:t>
            </w:r>
            <w:r w:rsidR="002C3450" w:rsidRPr="00025270">
              <w:rPr>
                <w:b/>
                <w:bCs/>
                <w:sz w:val="24"/>
                <w:szCs w:val="24"/>
                <w:lang w:val="ru-RU"/>
              </w:rPr>
              <w:t>)</w:t>
            </w:r>
            <w:r w:rsidR="00C428BD" w:rsidRPr="00025270">
              <w:rPr>
                <w:b/>
                <w:bCs/>
                <w:sz w:val="24"/>
                <w:szCs w:val="24"/>
                <w:lang w:val="ru-RU"/>
              </w:rPr>
              <w:t>;</w:t>
            </w:r>
            <w:r w:rsidRPr="00025270">
              <w:rPr>
                <w:b/>
                <w:bCs/>
                <w:sz w:val="24"/>
                <w:szCs w:val="24"/>
                <w:lang w:val="ru-RU"/>
              </w:rPr>
              <w:t xml:space="preserve"> </w:t>
            </w:r>
            <w:r w:rsidRPr="00025270">
              <w:rPr>
                <w:b/>
                <w:bCs/>
                <w:sz w:val="24"/>
                <w:szCs w:val="24"/>
              </w:rPr>
              <w:t>9</w:t>
            </w:r>
            <w:r w:rsidR="00842F27" w:rsidRPr="00025270">
              <w:rPr>
                <w:sz w:val="24"/>
                <w:szCs w:val="24"/>
              </w:rPr>
              <w:t xml:space="preserve"> </w:t>
            </w:r>
            <w:r w:rsidR="002C3450" w:rsidRPr="00025270">
              <w:rPr>
                <w:sz w:val="24"/>
                <w:szCs w:val="24"/>
                <w:lang w:val="ru-RU"/>
              </w:rPr>
              <w:t>(</w:t>
            </w:r>
            <w:r w:rsidR="00842F27" w:rsidRPr="00025270">
              <w:rPr>
                <w:b/>
                <w:bCs/>
                <w:sz w:val="24"/>
                <w:szCs w:val="24"/>
              </w:rPr>
              <w:t>1,2,3</w:t>
            </w:r>
            <w:r w:rsidR="002C3450" w:rsidRPr="00025270">
              <w:rPr>
                <w:b/>
                <w:bCs/>
                <w:sz w:val="24"/>
                <w:szCs w:val="24"/>
                <w:lang w:val="ru-RU"/>
              </w:rPr>
              <w:t>)</w:t>
            </w:r>
            <w:r w:rsidR="00842F27" w:rsidRPr="00025270">
              <w:rPr>
                <w:b/>
                <w:bCs/>
                <w:sz w:val="24"/>
                <w:szCs w:val="24"/>
                <w:lang w:val="ru-RU"/>
              </w:rPr>
              <w:t>.</w:t>
            </w:r>
          </w:p>
          <w:p w14:paraId="4817F967" w14:textId="61421367" w:rsidR="005C2939" w:rsidRPr="00025270" w:rsidRDefault="005C2939" w:rsidP="00C428BD">
            <w:pPr>
              <w:pStyle w:val="a4"/>
              <w:jc w:val="both"/>
              <w:rPr>
                <w:bCs/>
                <w:sz w:val="24"/>
                <w:szCs w:val="24"/>
              </w:rPr>
            </w:pPr>
          </w:p>
        </w:tc>
        <w:tc>
          <w:tcPr>
            <w:tcW w:w="2127" w:type="dxa"/>
          </w:tcPr>
          <w:p w14:paraId="7DDFB9EF" w14:textId="77777777" w:rsidR="004B6C3E" w:rsidRPr="004B6C3E" w:rsidRDefault="004B6C3E" w:rsidP="004B6C3E">
            <w:pPr>
              <w:pStyle w:val="a4"/>
              <w:jc w:val="both"/>
              <w:rPr>
                <w:bCs/>
                <w:sz w:val="24"/>
                <w:szCs w:val="24"/>
                <w:lang w:val="ru-RU"/>
              </w:rPr>
            </w:pPr>
            <w:r w:rsidRPr="004B6C3E">
              <w:rPr>
                <w:bCs/>
                <w:sz w:val="24"/>
                <w:szCs w:val="24"/>
                <w:lang w:val="ru-RU"/>
              </w:rPr>
              <w:t>Блиц-опрос.</w:t>
            </w:r>
          </w:p>
          <w:p w14:paraId="0AED03C8" w14:textId="77777777" w:rsidR="004B6C3E" w:rsidRPr="004B6C3E" w:rsidRDefault="004B6C3E" w:rsidP="004B6C3E">
            <w:pPr>
              <w:pStyle w:val="a4"/>
              <w:jc w:val="both"/>
              <w:rPr>
                <w:bCs/>
                <w:sz w:val="24"/>
                <w:szCs w:val="24"/>
                <w:lang w:val="ru-RU"/>
              </w:rPr>
            </w:pPr>
            <w:r w:rsidRPr="004B6C3E">
              <w:rPr>
                <w:bCs/>
                <w:sz w:val="24"/>
                <w:szCs w:val="24"/>
                <w:lang w:val="ru-RU"/>
              </w:rPr>
              <w:t xml:space="preserve">Деловая игра.  </w:t>
            </w:r>
          </w:p>
          <w:p w14:paraId="41B6D02B" w14:textId="77777777" w:rsidR="004B6C3E" w:rsidRPr="004B6C3E" w:rsidRDefault="004B6C3E" w:rsidP="004B6C3E">
            <w:pPr>
              <w:pStyle w:val="a4"/>
              <w:jc w:val="both"/>
              <w:rPr>
                <w:bCs/>
                <w:sz w:val="24"/>
                <w:szCs w:val="24"/>
                <w:lang w:val="ru-RU"/>
              </w:rPr>
            </w:pPr>
            <w:r w:rsidRPr="004B6C3E">
              <w:rPr>
                <w:bCs/>
                <w:sz w:val="24"/>
                <w:szCs w:val="24"/>
                <w:lang w:val="ru-RU"/>
              </w:rPr>
              <w:t>Круглый стол,</w:t>
            </w:r>
          </w:p>
          <w:p w14:paraId="1D5CEA86" w14:textId="77777777" w:rsidR="004B6C3E" w:rsidRPr="004B6C3E" w:rsidRDefault="004B6C3E" w:rsidP="004B6C3E">
            <w:pPr>
              <w:pStyle w:val="a4"/>
              <w:jc w:val="both"/>
              <w:rPr>
                <w:bCs/>
                <w:sz w:val="24"/>
                <w:szCs w:val="24"/>
                <w:lang w:val="ru-RU"/>
              </w:rPr>
            </w:pPr>
            <w:r w:rsidRPr="004B6C3E">
              <w:rPr>
                <w:bCs/>
                <w:sz w:val="24"/>
                <w:szCs w:val="24"/>
                <w:lang w:val="ru-RU"/>
              </w:rPr>
              <w:t>Моделирование исторической ситуации.</w:t>
            </w:r>
          </w:p>
          <w:p w14:paraId="64C75F31" w14:textId="109DD58C" w:rsidR="005C2939" w:rsidRPr="000C4629" w:rsidRDefault="004B6C3E" w:rsidP="004B6C3E">
            <w:pPr>
              <w:pStyle w:val="a4"/>
              <w:jc w:val="both"/>
              <w:rPr>
                <w:bCs/>
                <w:sz w:val="24"/>
                <w:szCs w:val="24"/>
                <w:lang w:val="ru-RU"/>
              </w:rPr>
            </w:pPr>
            <w:r w:rsidRPr="004B6C3E">
              <w:rPr>
                <w:bCs/>
                <w:sz w:val="24"/>
                <w:szCs w:val="24"/>
                <w:lang w:val="ru-RU"/>
              </w:rPr>
              <w:t>Обсуждение альтернативных вариантов исторических процессов.</w:t>
            </w:r>
          </w:p>
          <w:p w14:paraId="4F9BBD68" w14:textId="77777777" w:rsidR="005C2939" w:rsidRPr="000C4629" w:rsidRDefault="005C2939" w:rsidP="005C2939">
            <w:pPr>
              <w:pStyle w:val="a4"/>
              <w:jc w:val="left"/>
              <w:rPr>
                <w:bCs/>
                <w:sz w:val="24"/>
                <w:szCs w:val="24"/>
                <w:lang w:val="ru-RU"/>
              </w:rPr>
            </w:pPr>
          </w:p>
        </w:tc>
      </w:tr>
      <w:tr w:rsidR="005C2939" w:rsidRPr="000C4629" w14:paraId="752CAECB" w14:textId="77777777" w:rsidTr="00F11CBC">
        <w:tc>
          <w:tcPr>
            <w:tcW w:w="1843" w:type="dxa"/>
          </w:tcPr>
          <w:p w14:paraId="2F6F5325" w14:textId="7FF927A1" w:rsidR="005C2939" w:rsidRPr="00025270" w:rsidRDefault="00CC7A95" w:rsidP="005C2939">
            <w:pPr>
              <w:pStyle w:val="a4"/>
              <w:jc w:val="both"/>
              <w:rPr>
                <w:color w:val="000000"/>
                <w:sz w:val="24"/>
                <w:szCs w:val="24"/>
                <w:lang w:val="ru-RU"/>
              </w:rPr>
            </w:pPr>
            <w:r w:rsidRPr="00025270">
              <w:rPr>
                <w:sz w:val="24"/>
                <w:szCs w:val="24"/>
              </w:rPr>
              <w:lastRenderedPageBreak/>
              <w:t>Тема 1</w:t>
            </w:r>
            <w:r w:rsidRPr="00025270">
              <w:rPr>
                <w:sz w:val="24"/>
                <w:szCs w:val="24"/>
                <w:lang w:val="ru-RU"/>
              </w:rPr>
              <w:t>6</w:t>
            </w:r>
            <w:r w:rsidRPr="00025270">
              <w:rPr>
                <w:sz w:val="24"/>
                <w:szCs w:val="24"/>
              </w:rPr>
              <w:t xml:space="preserve">. </w:t>
            </w:r>
            <w:r w:rsidR="005C2939" w:rsidRPr="00025270">
              <w:rPr>
                <w:sz w:val="24"/>
                <w:szCs w:val="24"/>
              </w:rPr>
              <w:t>Российская цивилизация как часть мирового сообщества.</w:t>
            </w:r>
          </w:p>
        </w:tc>
        <w:tc>
          <w:tcPr>
            <w:tcW w:w="5528" w:type="dxa"/>
          </w:tcPr>
          <w:p w14:paraId="5CD586F6" w14:textId="77777777" w:rsidR="005C2939" w:rsidRPr="00025270" w:rsidRDefault="005C2939" w:rsidP="005C2939">
            <w:pPr>
              <w:pStyle w:val="a4"/>
              <w:jc w:val="both"/>
              <w:rPr>
                <w:b/>
                <w:sz w:val="24"/>
                <w:szCs w:val="24"/>
                <w:lang w:val="ru-RU"/>
              </w:rPr>
            </w:pPr>
            <w:r w:rsidRPr="00025270">
              <w:rPr>
                <w:b/>
                <w:sz w:val="24"/>
                <w:szCs w:val="24"/>
                <w:lang w:val="ru-RU"/>
              </w:rPr>
              <w:t>Перечень вопросов</w:t>
            </w:r>
          </w:p>
          <w:p w14:paraId="744E76E2" w14:textId="1B75B773" w:rsidR="00916448" w:rsidRPr="00025270" w:rsidRDefault="00916448" w:rsidP="00916448">
            <w:pPr>
              <w:pStyle w:val="a4"/>
              <w:jc w:val="both"/>
              <w:rPr>
                <w:bCs/>
                <w:sz w:val="24"/>
                <w:szCs w:val="24"/>
                <w:lang w:val="ru-RU"/>
              </w:rPr>
            </w:pPr>
            <w:r w:rsidRPr="00025270">
              <w:rPr>
                <w:bCs/>
                <w:sz w:val="24"/>
                <w:szCs w:val="24"/>
                <w:lang w:val="ru-RU"/>
              </w:rPr>
              <w:t>1.</w:t>
            </w:r>
            <w:r w:rsidR="00C428BD" w:rsidRPr="00025270">
              <w:rPr>
                <w:bCs/>
                <w:sz w:val="24"/>
                <w:szCs w:val="24"/>
                <w:lang w:val="ru-RU"/>
              </w:rPr>
              <w:t xml:space="preserve"> Особенности</w:t>
            </w:r>
            <w:r w:rsidRPr="00025270">
              <w:rPr>
                <w:bCs/>
                <w:sz w:val="24"/>
                <w:szCs w:val="24"/>
                <w:lang w:val="ru-RU"/>
              </w:rPr>
              <w:t xml:space="preserve"> исторической эволюции Российской цивилизации</w:t>
            </w:r>
            <w:r w:rsidR="00C428BD" w:rsidRPr="00025270">
              <w:rPr>
                <w:bCs/>
                <w:sz w:val="24"/>
                <w:szCs w:val="24"/>
                <w:lang w:val="ru-RU"/>
              </w:rPr>
              <w:t xml:space="preserve">; </w:t>
            </w:r>
            <w:r w:rsidRPr="00025270">
              <w:rPr>
                <w:bCs/>
                <w:sz w:val="24"/>
                <w:szCs w:val="24"/>
                <w:lang w:val="ru-RU"/>
              </w:rPr>
              <w:t>факторы, стимулирующие и факторы, тормозящие развитие.</w:t>
            </w:r>
          </w:p>
          <w:p w14:paraId="0133ABC0" w14:textId="77777777" w:rsidR="00916448" w:rsidRPr="00025270" w:rsidRDefault="00916448" w:rsidP="00916448">
            <w:pPr>
              <w:pStyle w:val="a4"/>
              <w:jc w:val="both"/>
              <w:rPr>
                <w:bCs/>
                <w:sz w:val="24"/>
                <w:szCs w:val="24"/>
                <w:lang w:val="ru-RU"/>
              </w:rPr>
            </w:pPr>
            <w:r w:rsidRPr="00025270">
              <w:rPr>
                <w:bCs/>
                <w:sz w:val="24"/>
                <w:szCs w:val="24"/>
                <w:lang w:val="ru-RU"/>
              </w:rPr>
              <w:t>2. Закономерности и случайности в истории России.</w:t>
            </w:r>
          </w:p>
          <w:p w14:paraId="36508ABD" w14:textId="2772043D" w:rsidR="00916448" w:rsidRPr="00025270" w:rsidRDefault="009A6433" w:rsidP="00916448">
            <w:pPr>
              <w:pStyle w:val="a4"/>
              <w:jc w:val="both"/>
              <w:rPr>
                <w:bCs/>
                <w:sz w:val="24"/>
                <w:szCs w:val="24"/>
                <w:lang w:val="ru-RU"/>
              </w:rPr>
            </w:pPr>
            <w:r>
              <w:rPr>
                <w:bCs/>
                <w:sz w:val="24"/>
                <w:szCs w:val="24"/>
                <w:lang w:val="ru-RU"/>
              </w:rPr>
              <w:t>3</w:t>
            </w:r>
            <w:r w:rsidR="00916448" w:rsidRPr="00025270">
              <w:rPr>
                <w:bCs/>
                <w:sz w:val="24"/>
                <w:szCs w:val="24"/>
                <w:lang w:val="ru-RU"/>
              </w:rPr>
              <w:t>.</w:t>
            </w:r>
            <w:r w:rsidR="00916448" w:rsidRPr="00025270">
              <w:rPr>
                <w:sz w:val="24"/>
                <w:szCs w:val="24"/>
              </w:rPr>
              <w:t xml:space="preserve"> П</w:t>
            </w:r>
            <w:r>
              <w:rPr>
                <w:sz w:val="24"/>
                <w:szCs w:val="24"/>
                <w:lang w:val="ru-RU"/>
              </w:rPr>
              <w:t xml:space="preserve">ереломные моменты </w:t>
            </w:r>
            <w:r w:rsidR="00916448" w:rsidRPr="00025270">
              <w:rPr>
                <w:sz w:val="24"/>
                <w:szCs w:val="24"/>
              </w:rPr>
              <w:t>российской истории</w:t>
            </w:r>
            <w:r w:rsidR="00C428BD" w:rsidRPr="00025270">
              <w:rPr>
                <w:sz w:val="24"/>
                <w:szCs w:val="24"/>
                <w:lang w:val="ru-RU"/>
              </w:rPr>
              <w:t>.</w:t>
            </w:r>
          </w:p>
          <w:p w14:paraId="4AE75206" w14:textId="0DDFF2A4" w:rsidR="00916448" w:rsidRPr="00025270" w:rsidRDefault="00916448" w:rsidP="00916448">
            <w:pPr>
              <w:pStyle w:val="a4"/>
              <w:jc w:val="both"/>
              <w:rPr>
                <w:bCs/>
                <w:sz w:val="24"/>
                <w:szCs w:val="24"/>
                <w:lang w:val="ru-RU"/>
              </w:rPr>
            </w:pPr>
            <w:r w:rsidRPr="00025270">
              <w:rPr>
                <w:bCs/>
                <w:sz w:val="24"/>
                <w:szCs w:val="24"/>
                <w:lang w:val="ru-RU"/>
              </w:rPr>
              <w:t>4.</w:t>
            </w:r>
            <w:r w:rsidRPr="00025270">
              <w:rPr>
                <w:sz w:val="24"/>
                <w:szCs w:val="24"/>
              </w:rPr>
              <w:t xml:space="preserve"> </w:t>
            </w:r>
            <w:r w:rsidR="002C3450" w:rsidRPr="00025270">
              <w:rPr>
                <w:sz w:val="24"/>
                <w:szCs w:val="24"/>
                <w:lang w:val="ru-RU"/>
              </w:rPr>
              <w:t>Исторические</w:t>
            </w:r>
            <w:r w:rsidRPr="00025270">
              <w:rPr>
                <w:sz w:val="24"/>
                <w:szCs w:val="24"/>
              </w:rPr>
              <w:t xml:space="preserve"> корни современных социально-экономических и общественно-политических проблем.</w:t>
            </w:r>
          </w:p>
          <w:p w14:paraId="27427B8F" w14:textId="77777777" w:rsidR="00916448" w:rsidRPr="00025270" w:rsidRDefault="00916448" w:rsidP="00916448">
            <w:pPr>
              <w:pStyle w:val="a4"/>
              <w:jc w:val="both"/>
              <w:rPr>
                <w:b/>
                <w:bCs/>
                <w:sz w:val="24"/>
                <w:szCs w:val="24"/>
              </w:rPr>
            </w:pPr>
            <w:r w:rsidRPr="00025270">
              <w:rPr>
                <w:bCs/>
                <w:sz w:val="24"/>
                <w:szCs w:val="24"/>
                <w:lang w:val="ru-RU"/>
              </w:rPr>
              <w:t>5.</w:t>
            </w:r>
            <w:r w:rsidRPr="00025270">
              <w:rPr>
                <w:sz w:val="24"/>
                <w:szCs w:val="24"/>
              </w:rPr>
              <w:t xml:space="preserve"> Великие люди России.</w:t>
            </w:r>
            <w:r w:rsidRPr="00025270">
              <w:rPr>
                <w:sz w:val="24"/>
                <w:szCs w:val="24"/>
                <w:lang w:val="ru-RU"/>
              </w:rPr>
              <w:t xml:space="preserve"> </w:t>
            </w:r>
            <w:r w:rsidRPr="00025270">
              <w:rPr>
                <w:sz w:val="24"/>
                <w:szCs w:val="24"/>
              </w:rPr>
              <w:t>Вклад России в развитие мировой цивилизации.</w:t>
            </w:r>
          </w:p>
          <w:p w14:paraId="79230AA6" w14:textId="1840065D" w:rsidR="005C2939" w:rsidRPr="00025270" w:rsidRDefault="005C2939" w:rsidP="00C428BD">
            <w:pPr>
              <w:pStyle w:val="a4"/>
              <w:jc w:val="both"/>
              <w:rPr>
                <w:b/>
                <w:bCs/>
                <w:sz w:val="24"/>
                <w:szCs w:val="24"/>
                <w:lang w:val="ru-RU"/>
              </w:rPr>
            </w:pPr>
            <w:r w:rsidRPr="00025270">
              <w:rPr>
                <w:b/>
                <w:bCs/>
                <w:sz w:val="24"/>
                <w:szCs w:val="24"/>
              </w:rPr>
              <w:t>Рекомендуемые источники из разделов 8</w:t>
            </w:r>
            <w:r w:rsidR="00C428BD" w:rsidRPr="00025270">
              <w:rPr>
                <w:b/>
                <w:bCs/>
                <w:sz w:val="24"/>
                <w:szCs w:val="24"/>
                <w:lang w:val="ru-RU"/>
              </w:rPr>
              <w:t xml:space="preserve"> </w:t>
            </w:r>
            <w:r w:rsidR="002C3450" w:rsidRPr="00025270">
              <w:rPr>
                <w:b/>
                <w:bCs/>
                <w:sz w:val="24"/>
                <w:szCs w:val="24"/>
                <w:lang w:val="ru-RU"/>
              </w:rPr>
              <w:t>(</w:t>
            </w:r>
            <w:r w:rsidR="00C428BD" w:rsidRPr="00025270">
              <w:rPr>
                <w:b/>
                <w:bCs/>
                <w:sz w:val="24"/>
                <w:szCs w:val="24"/>
                <w:lang w:val="ru-RU"/>
              </w:rPr>
              <w:t>1,2,</w:t>
            </w:r>
            <w:r w:rsidR="00AB60B2">
              <w:rPr>
                <w:b/>
                <w:bCs/>
                <w:sz w:val="24"/>
                <w:szCs w:val="24"/>
                <w:lang w:val="ru-RU"/>
              </w:rPr>
              <w:t>7</w:t>
            </w:r>
            <w:r w:rsidR="002C3450" w:rsidRPr="00025270">
              <w:rPr>
                <w:b/>
                <w:bCs/>
                <w:sz w:val="24"/>
                <w:szCs w:val="24"/>
                <w:lang w:val="ru-RU"/>
              </w:rPr>
              <w:t>)</w:t>
            </w:r>
            <w:r w:rsidR="00C428BD" w:rsidRPr="00025270">
              <w:rPr>
                <w:b/>
                <w:bCs/>
                <w:sz w:val="24"/>
                <w:szCs w:val="24"/>
                <w:lang w:val="ru-RU"/>
              </w:rPr>
              <w:t>;</w:t>
            </w:r>
            <w:r w:rsidRPr="00025270">
              <w:rPr>
                <w:b/>
                <w:bCs/>
                <w:sz w:val="24"/>
                <w:szCs w:val="24"/>
                <w:lang w:val="ru-RU"/>
              </w:rPr>
              <w:t xml:space="preserve"> </w:t>
            </w:r>
            <w:r w:rsidRPr="00025270">
              <w:rPr>
                <w:b/>
                <w:bCs/>
                <w:sz w:val="24"/>
                <w:szCs w:val="24"/>
              </w:rPr>
              <w:t>9</w:t>
            </w:r>
            <w:r w:rsidR="00842F27" w:rsidRPr="00025270">
              <w:rPr>
                <w:sz w:val="24"/>
                <w:szCs w:val="24"/>
              </w:rPr>
              <w:t xml:space="preserve"> </w:t>
            </w:r>
            <w:r w:rsidR="002C3450" w:rsidRPr="00025270">
              <w:rPr>
                <w:sz w:val="24"/>
                <w:szCs w:val="24"/>
                <w:lang w:val="ru-RU"/>
              </w:rPr>
              <w:t>(</w:t>
            </w:r>
            <w:r w:rsidR="00842F27" w:rsidRPr="00025270">
              <w:rPr>
                <w:b/>
                <w:bCs/>
                <w:sz w:val="24"/>
                <w:szCs w:val="24"/>
                <w:lang w:val="ru-RU"/>
              </w:rPr>
              <w:t>1,2,3</w:t>
            </w:r>
            <w:r w:rsidR="002C3450" w:rsidRPr="00025270">
              <w:rPr>
                <w:b/>
                <w:bCs/>
                <w:sz w:val="24"/>
                <w:szCs w:val="24"/>
                <w:lang w:val="ru-RU"/>
              </w:rPr>
              <w:t>)</w:t>
            </w:r>
            <w:r w:rsidR="00842F27" w:rsidRPr="00025270">
              <w:rPr>
                <w:b/>
                <w:bCs/>
                <w:sz w:val="24"/>
                <w:szCs w:val="24"/>
                <w:lang w:val="ru-RU"/>
              </w:rPr>
              <w:t>.</w:t>
            </w:r>
          </w:p>
          <w:p w14:paraId="2DC5540F" w14:textId="16A954B3" w:rsidR="002C3450" w:rsidRPr="00025270" w:rsidRDefault="002C3450" w:rsidP="00C428BD">
            <w:pPr>
              <w:pStyle w:val="a4"/>
              <w:jc w:val="both"/>
              <w:rPr>
                <w:b/>
                <w:bCs/>
                <w:sz w:val="24"/>
                <w:szCs w:val="24"/>
                <w:lang w:val="ru-RU"/>
              </w:rPr>
            </w:pPr>
          </w:p>
        </w:tc>
        <w:tc>
          <w:tcPr>
            <w:tcW w:w="2127" w:type="dxa"/>
          </w:tcPr>
          <w:p w14:paraId="711A1538" w14:textId="77777777" w:rsidR="005C2939" w:rsidRPr="000C4629" w:rsidRDefault="005C2939" w:rsidP="005C2939">
            <w:pPr>
              <w:pStyle w:val="a4"/>
              <w:jc w:val="both"/>
              <w:rPr>
                <w:bCs/>
                <w:sz w:val="24"/>
                <w:szCs w:val="24"/>
                <w:lang w:val="ru-RU"/>
              </w:rPr>
            </w:pPr>
            <w:r w:rsidRPr="000C4629">
              <w:rPr>
                <w:bCs/>
                <w:sz w:val="24"/>
                <w:szCs w:val="24"/>
                <w:lang w:val="ru-RU"/>
              </w:rPr>
              <w:t>Круглый стол,</w:t>
            </w:r>
          </w:p>
          <w:p w14:paraId="10AD0134" w14:textId="77777777" w:rsidR="005C2939" w:rsidRPr="000C4629" w:rsidRDefault="005C2939" w:rsidP="005C2939">
            <w:pPr>
              <w:pStyle w:val="a4"/>
              <w:jc w:val="both"/>
              <w:rPr>
                <w:bCs/>
                <w:sz w:val="24"/>
                <w:szCs w:val="24"/>
                <w:lang w:val="ru-RU"/>
              </w:rPr>
            </w:pPr>
            <w:r w:rsidRPr="000C4629">
              <w:rPr>
                <w:bCs/>
                <w:sz w:val="24"/>
                <w:szCs w:val="24"/>
                <w:lang w:val="ru-RU"/>
              </w:rPr>
              <w:t xml:space="preserve">Блиц-опрос, </w:t>
            </w:r>
          </w:p>
          <w:p w14:paraId="5813E51B" w14:textId="77777777" w:rsidR="005C2939" w:rsidRPr="000C4629" w:rsidRDefault="005C2939" w:rsidP="005C2939">
            <w:pPr>
              <w:pStyle w:val="a4"/>
              <w:jc w:val="both"/>
              <w:rPr>
                <w:bCs/>
                <w:sz w:val="24"/>
                <w:szCs w:val="24"/>
                <w:lang w:val="ru-RU"/>
              </w:rPr>
            </w:pPr>
            <w:r w:rsidRPr="000C4629">
              <w:rPr>
                <w:bCs/>
                <w:sz w:val="24"/>
                <w:szCs w:val="24"/>
                <w:lang w:val="ru-RU"/>
              </w:rPr>
              <w:t xml:space="preserve">Деловая игра,  </w:t>
            </w:r>
          </w:p>
          <w:p w14:paraId="0E492603" w14:textId="77777777" w:rsidR="005C2939" w:rsidRPr="000C4629" w:rsidRDefault="005C2939" w:rsidP="005C2939">
            <w:pPr>
              <w:pStyle w:val="a4"/>
              <w:jc w:val="both"/>
              <w:rPr>
                <w:bCs/>
                <w:sz w:val="24"/>
                <w:szCs w:val="24"/>
                <w:lang w:val="ru-RU"/>
              </w:rPr>
            </w:pPr>
            <w:r w:rsidRPr="000C4629">
              <w:rPr>
                <w:bCs/>
                <w:sz w:val="24"/>
                <w:szCs w:val="24"/>
                <w:lang w:val="ru-RU"/>
              </w:rPr>
              <w:t>Моделирование исторической ситуации,</w:t>
            </w:r>
          </w:p>
          <w:p w14:paraId="2743F577" w14:textId="77777777" w:rsidR="005C2939" w:rsidRPr="000C4629" w:rsidRDefault="005C2939" w:rsidP="005C2939">
            <w:pPr>
              <w:pStyle w:val="a4"/>
              <w:jc w:val="both"/>
              <w:rPr>
                <w:bCs/>
                <w:sz w:val="24"/>
                <w:szCs w:val="24"/>
                <w:lang w:val="ru-RU"/>
              </w:rPr>
            </w:pPr>
            <w:r w:rsidRPr="000C4629">
              <w:rPr>
                <w:bCs/>
                <w:sz w:val="24"/>
                <w:szCs w:val="24"/>
                <w:lang w:val="ru-RU"/>
              </w:rPr>
              <w:t>Обсуждение альтернативных вариантов исторических процессов</w:t>
            </w:r>
          </w:p>
        </w:tc>
      </w:tr>
      <w:tr w:rsidR="004B6C3E" w:rsidRPr="000C4629" w14:paraId="4BA3C9AD" w14:textId="77777777" w:rsidTr="00F11CBC">
        <w:tc>
          <w:tcPr>
            <w:tcW w:w="1843" w:type="dxa"/>
          </w:tcPr>
          <w:p w14:paraId="20BFDB78" w14:textId="1B7D6BF1" w:rsidR="004B6C3E" w:rsidRPr="00025270" w:rsidRDefault="00CC7A95" w:rsidP="005C2939">
            <w:pPr>
              <w:pStyle w:val="a4"/>
              <w:jc w:val="both"/>
              <w:rPr>
                <w:sz w:val="24"/>
                <w:szCs w:val="24"/>
              </w:rPr>
            </w:pPr>
            <w:r w:rsidRPr="00025270">
              <w:rPr>
                <w:sz w:val="24"/>
                <w:szCs w:val="24"/>
              </w:rPr>
              <w:t>Тема 1</w:t>
            </w:r>
            <w:r w:rsidRPr="00025270">
              <w:rPr>
                <w:sz w:val="24"/>
                <w:szCs w:val="24"/>
                <w:lang w:val="ru-RU"/>
              </w:rPr>
              <w:t>7</w:t>
            </w:r>
            <w:r w:rsidRPr="00025270">
              <w:rPr>
                <w:sz w:val="24"/>
                <w:szCs w:val="24"/>
              </w:rPr>
              <w:t>. Векторы цивилизационного развития человечества в условиях цифровой революции: начало XXI века.</w:t>
            </w:r>
          </w:p>
        </w:tc>
        <w:tc>
          <w:tcPr>
            <w:tcW w:w="5528" w:type="dxa"/>
          </w:tcPr>
          <w:p w14:paraId="708DE920" w14:textId="736B7C90" w:rsidR="00916448" w:rsidRPr="00025270" w:rsidRDefault="00916448" w:rsidP="00916448">
            <w:pPr>
              <w:pStyle w:val="a4"/>
              <w:jc w:val="both"/>
              <w:rPr>
                <w:bCs/>
                <w:sz w:val="24"/>
                <w:szCs w:val="24"/>
                <w:lang w:val="ru-RU"/>
              </w:rPr>
            </w:pPr>
            <w:r w:rsidRPr="00025270">
              <w:rPr>
                <w:bCs/>
                <w:sz w:val="24"/>
                <w:szCs w:val="24"/>
                <w:lang w:val="ru-RU"/>
              </w:rPr>
              <w:t>1.</w:t>
            </w:r>
            <w:r w:rsidRPr="00025270">
              <w:rPr>
                <w:sz w:val="24"/>
                <w:szCs w:val="24"/>
              </w:rPr>
              <w:t xml:space="preserve"> Цивилизационное разнообразие и </w:t>
            </w:r>
            <w:proofErr w:type="spellStart"/>
            <w:r w:rsidRPr="00025270">
              <w:rPr>
                <w:sz w:val="24"/>
                <w:szCs w:val="24"/>
              </w:rPr>
              <w:t>многовариантность</w:t>
            </w:r>
            <w:proofErr w:type="spellEnd"/>
            <w:r w:rsidRPr="00025270">
              <w:rPr>
                <w:sz w:val="24"/>
                <w:szCs w:val="24"/>
              </w:rPr>
              <w:t xml:space="preserve"> развития</w:t>
            </w:r>
            <w:r w:rsidR="009A6433">
              <w:rPr>
                <w:sz w:val="24"/>
                <w:szCs w:val="24"/>
                <w:lang w:val="ru-RU"/>
              </w:rPr>
              <w:t xml:space="preserve"> в современном мире</w:t>
            </w:r>
            <w:r w:rsidRPr="00025270">
              <w:rPr>
                <w:bCs/>
                <w:sz w:val="24"/>
                <w:szCs w:val="24"/>
                <w:lang w:val="ru-RU"/>
              </w:rPr>
              <w:t>.</w:t>
            </w:r>
            <w:r w:rsidRPr="00025270">
              <w:rPr>
                <w:sz w:val="24"/>
                <w:szCs w:val="24"/>
              </w:rPr>
              <w:t xml:space="preserve"> </w:t>
            </w:r>
            <w:r w:rsidR="009A6433">
              <w:rPr>
                <w:sz w:val="24"/>
                <w:szCs w:val="24"/>
                <w:lang w:val="ru-RU"/>
              </w:rPr>
              <w:t xml:space="preserve">2. </w:t>
            </w:r>
            <w:r w:rsidRPr="00025270">
              <w:rPr>
                <w:bCs/>
                <w:sz w:val="24"/>
                <w:szCs w:val="24"/>
                <w:lang w:val="ru-RU"/>
              </w:rPr>
              <w:t xml:space="preserve">Проблема </w:t>
            </w:r>
            <w:proofErr w:type="spellStart"/>
            <w:r w:rsidRPr="00025270">
              <w:rPr>
                <w:bCs/>
                <w:sz w:val="24"/>
                <w:szCs w:val="24"/>
                <w:lang w:val="ru-RU"/>
              </w:rPr>
              <w:t>межцивилизационного</w:t>
            </w:r>
            <w:proofErr w:type="spellEnd"/>
            <w:r w:rsidRPr="00025270">
              <w:rPr>
                <w:bCs/>
                <w:sz w:val="24"/>
                <w:szCs w:val="24"/>
                <w:lang w:val="ru-RU"/>
              </w:rPr>
              <w:t xml:space="preserve"> диалога. </w:t>
            </w:r>
            <w:r w:rsidRPr="00025270">
              <w:rPr>
                <w:bCs/>
                <w:sz w:val="24"/>
                <w:szCs w:val="24"/>
              </w:rPr>
              <w:t xml:space="preserve">Глобализация и взаимодействие цивилизаций. </w:t>
            </w:r>
          </w:p>
          <w:p w14:paraId="0F356691" w14:textId="149350FB" w:rsidR="00916448" w:rsidRPr="00025270" w:rsidRDefault="009A6433" w:rsidP="00916448">
            <w:pPr>
              <w:pStyle w:val="a4"/>
              <w:jc w:val="both"/>
              <w:rPr>
                <w:bCs/>
                <w:sz w:val="24"/>
                <w:szCs w:val="24"/>
                <w:lang w:val="ru-RU"/>
              </w:rPr>
            </w:pPr>
            <w:r>
              <w:rPr>
                <w:bCs/>
                <w:sz w:val="24"/>
                <w:szCs w:val="24"/>
                <w:lang w:val="ru-RU"/>
              </w:rPr>
              <w:t>3</w:t>
            </w:r>
            <w:r w:rsidR="00916448" w:rsidRPr="00025270">
              <w:rPr>
                <w:bCs/>
                <w:sz w:val="24"/>
                <w:szCs w:val="24"/>
                <w:lang w:val="ru-RU"/>
              </w:rPr>
              <w:t>.</w:t>
            </w:r>
            <w:r w:rsidR="00916448" w:rsidRPr="00025270">
              <w:rPr>
                <w:sz w:val="24"/>
                <w:szCs w:val="24"/>
              </w:rPr>
              <w:t xml:space="preserve"> </w:t>
            </w:r>
            <w:r w:rsidR="00916448" w:rsidRPr="00025270">
              <w:rPr>
                <w:bCs/>
                <w:sz w:val="24"/>
                <w:szCs w:val="24"/>
              </w:rPr>
              <w:t>Усиление неравномерности в развитии мирового сообщества</w:t>
            </w:r>
            <w:r w:rsidR="00916448" w:rsidRPr="00025270">
              <w:rPr>
                <w:bCs/>
                <w:sz w:val="24"/>
                <w:szCs w:val="24"/>
                <w:lang w:val="ru-RU"/>
              </w:rPr>
              <w:t>.</w:t>
            </w:r>
            <w:r w:rsidR="00916448" w:rsidRPr="00025270">
              <w:rPr>
                <w:bCs/>
                <w:sz w:val="24"/>
                <w:szCs w:val="24"/>
              </w:rPr>
              <w:t xml:space="preserve"> </w:t>
            </w:r>
          </w:p>
          <w:p w14:paraId="0EAC788F" w14:textId="5673D663" w:rsidR="00916448" w:rsidRPr="00025270" w:rsidRDefault="009A6433" w:rsidP="00916448">
            <w:pPr>
              <w:pStyle w:val="a4"/>
              <w:jc w:val="both"/>
              <w:rPr>
                <w:b/>
                <w:bCs/>
                <w:sz w:val="24"/>
                <w:szCs w:val="24"/>
                <w:lang w:val="ru-RU"/>
              </w:rPr>
            </w:pPr>
            <w:r>
              <w:rPr>
                <w:sz w:val="24"/>
                <w:szCs w:val="24"/>
                <w:lang w:val="ru-RU"/>
              </w:rPr>
              <w:t>4</w:t>
            </w:r>
            <w:r w:rsidR="00916448" w:rsidRPr="00025270">
              <w:rPr>
                <w:sz w:val="24"/>
                <w:szCs w:val="24"/>
                <w:lang w:val="ru-RU"/>
              </w:rPr>
              <w:t>.</w:t>
            </w:r>
            <w:r w:rsidR="00916448" w:rsidRPr="00025270">
              <w:rPr>
                <w:sz w:val="24"/>
                <w:szCs w:val="24"/>
              </w:rPr>
              <w:t xml:space="preserve"> П</w:t>
            </w:r>
            <w:r w:rsidR="00916448" w:rsidRPr="00025270">
              <w:rPr>
                <w:kern w:val="1"/>
                <w:sz w:val="24"/>
                <w:szCs w:val="24"/>
              </w:rPr>
              <w:t xml:space="preserve">рогнозы развития стран мира с учетом национальных </w:t>
            </w:r>
            <w:r w:rsidR="00F104F6">
              <w:rPr>
                <w:kern w:val="1"/>
                <w:sz w:val="24"/>
                <w:szCs w:val="24"/>
                <w:lang w:val="ru-RU"/>
              </w:rPr>
              <w:t>особенностей</w:t>
            </w:r>
            <w:r w:rsidR="00916448" w:rsidRPr="00025270">
              <w:rPr>
                <w:sz w:val="24"/>
                <w:szCs w:val="24"/>
              </w:rPr>
              <w:t xml:space="preserve">. </w:t>
            </w:r>
            <w:r w:rsidR="00916448" w:rsidRPr="00025270">
              <w:rPr>
                <w:sz w:val="24"/>
                <w:szCs w:val="24"/>
                <w:lang w:val="ru-RU"/>
              </w:rPr>
              <w:t xml:space="preserve">Возможности и ограничения </w:t>
            </w:r>
            <w:proofErr w:type="spellStart"/>
            <w:r w:rsidR="00916448" w:rsidRPr="00025270">
              <w:rPr>
                <w:sz w:val="24"/>
                <w:szCs w:val="24"/>
                <w:lang w:val="ru-RU"/>
              </w:rPr>
              <w:t>форсайт</w:t>
            </w:r>
            <w:proofErr w:type="spellEnd"/>
            <w:r w:rsidR="00916448" w:rsidRPr="00025270">
              <w:rPr>
                <w:sz w:val="24"/>
                <w:szCs w:val="24"/>
                <w:lang w:val="ru-RU"/>
              </w:rPr>
              <w:t xml:space="preserve"> технологий</w:t>
            </w:r>
            <w:r w:rsidR="00916448" w:rsidRPr="00025270">
              <w:rPr>
                <w:sz w:val="24"/>
                <w:szCs w:val="24"/>
              </w:rPr>
              <w:t>.</w:t>
            </w:r>
          </w:p>
          <w:p w14:paraId="0678F5BF" w14:textId="7F735B5C" w:rsidR="00916448" w:rsidRPr="00025270" w:rsidRDefault="009A6433" w:rsidP="00916448">
            <w:pPr>
              <w:pStyle w:val="a4"/>
              <w:jc w:val="both"/>
              <w:rPr>
                <w:bCs/>
                <w:sz w:val="24"/>
                <w:szCs w:val="24"/>
                <w:lang w:val="ru-RU"/>
              </w:rPr>
            </w:pPr>
            <w:r>
              <w:rPr>
                <w:sz w:val="24"/>
                <w:szCs w:val="24"/>
                <w:lang w:val="ru-RU"/>
              </w:rPr>
              <w:t>5</w:t>
            </w:r>
            <w:r w:rsidR="00916448" w:rsidRPr="00025270">
              <w:rPr>
                <w:sz w:val="24"/>
                <w:szCs w:val="24"/>
                <w:lang w:val="ru-RU"/>
              </w:rPr>
              <w:t>.</w:t>
            </w:r>
            <w:r w:rsidR="00916448" w:rsidRPr="00025270">
              <w:rPr>
                <w:sz w:val="24"/>
                <w:szCs w:val="24"/>
              </w:rPr>
              <w:t xml:space="preserve"> </w:t>
            </w:r>
            <w:r w:rsidR="00916448" w:rsidRPr="00025270">
              <w:rPr>
                <w:sz w:val="24"/>
                <w:szCs w:val="24"/>
                <w:lang w:val="ru-RU"/>
              </w:rPr>
              <w:t>У</w:t>
            </w:r>
            <w:r w:rsidR="00916448" w:rsidRPr="00025270">
              <w:rPr>
                <w:sz w:val="24"/>
                <w:szCs w:val="24"/>
              </w:rPr>
              <w:t>рок</w:t>
            </w:r>
            <w:r w:rsidR="00916448" w:rsidRPr="00025270">
              <w:rPr>
                <w:sz w:val="24"/>
                <w:szCs w:val="24"/>
                <w:lang w:val="ru-RU"/>
              </w:rPr>
              <w:t>и</w:t>
            </w:r>
            <w:r w:rsidR="00916448" w:rsidRPr="00025270">
              <w:rPr>
                <w:sz w:val="24"/>
                <w:szCs w:val="24"/>
              </w:rPr>
              <w:t xml:space="preserve"> всемирной истории</w:t>
            </w:r>
            <w:r w:rsidR="00916448" w:rsidRPr="00025270">
              <w:rPr>
                <w:sz w:val="24"/>
                <w:szCs w:val="24"/>
                <w:lang w:val="ru-RU"/>
              </w:rPr>
              <w:t>.</w:t>
            </w:r>
          </w:p>
          <w:p w14:paraId="04F07FD8" w14:textId="2E75FEA4" w:rsidR="00C428BD" w:rsidRPr="00025270" w:rsidRDefault="00C428BD" w:rsidP="00C428BD">
            <w:pPr>
              <w:pStyle w:val="a4"/>
              <w:jc w:val="both"/>
              <w:rPr>
                <w:sz w:val="24"/>
                <w:szCs w:val="24"/>
              </w:rPr>
            </w:pPr>
            <w:r w:rsidRPr="00025270">
              <w:rPr>
                <w:b/>
                <w:bCs/>
                <w:sz w:val="24"/>
                <w:szCs w:val="24"/>
              </w:rPr>
              <w:t>Рекомендуемые источники из разделов 8</w:t>
            </w:r>
            <w:r w:rsidRPr="00025270">
              <w:rPr>
                <w:b/>
                <w:bCs/>
                <w:sz w:val="24"/>
                <w:szCs w:val="24"/>
                <w:lang w:val="ru-RU"/>
              </w:rPr>
              <w:t xml:space="preserve"> </w:t>
            </w:r>
            <w:r w:rsidR="00884647" w:rsidRPr="00025270">
              <w:rPr>
                <w:b/>
                <w:bCs/>
                <w:sz w:val="24"/>
                <w:szCs w:val="24"/>
                <w:lang w:val="ru-RU"/>
              </w:rPr>
              <w:t>(</w:t>
            </w:r>
            <w:r w:rsidRPr="00025270">
              <w:rPr>
                <w:b/>
                <w:bCs/>
                <w:sz w:val="24"/>
                <w:szCs w:val="24"/>
                <w:lang w:val="ru-RU"/>
              </w:rPr>
              <w:t>1,2,</w:t>
            </w:r>
            <w:r w:rsidR="00AB60B2">
              <w:rPr>
                <w:b/>
                <w:bCs/>
                <w:sz w:val="24"/>
                <w:szCs w:val="24"/>
                <w:lang w:val="ru-RU"/>
              </w:rPr>
              <w:t>6</w:t>
            </w:r>
            <w:r w:rsidR="00884647" w:rsidRPr="00025270">
              <w:rPr>
                <w:b/>
                <w:bCs/>
                <w:sz w:val="24"/>
                <w:szCs w:val="24"/>
                <w:lang w:val="ru-RU"/>
              </w:rPr>
              <w:t>)</w:t>
            </w:r>
            <w:r w:rsidRPr="00025270">
              <w:rPr>
                <w:b/>
                <w:bCs/>
                <w:sz w:val="24"/>
                <w:szCs w:val="24"/>
                <w:lang w:val="ru-RU"/>
              </w:rPr>
              <w:t xml:space="preserve">; </w:t>
            </w:r>
            <w:r w:rsidRPr="00025270">
              <w:rPr>
                <w:b/>
                <w:bCs/>
                <w:sz w:val="24"/>
                <w:szCs w:val="24"/>
              </w:rPr>
              <w:t>9</w:t>
            </w:r>
            <w:r w:rsidR="00842F27" w:rsidRPr="00025270">
              <w:rPr>
                <w:b/>
                <w:bCs/>
                <w:sz w:val="24"/>
                <w:szCs w:val="24"/>
              </w:rPr>
              <w:t xml:space="preserve"> </w:t>
            </w:r>
            <w:r w:rsidR="00884647" w:rsidRPr="00025270">
              <w:rPr>
                <w:b/>
                <w:bCs/>
                <w:sz w:val="24"/>
                <w:szCs w:val="24"/>
                <w:lang w:val="ru-RU"/>
              </w:rPr>
              <w:t>(</w:t>
            </w:r>
            <w:r w:rsidR="00842F27" w:rsidRPr="00025270">
              <w:rPr>
                <w:b/>
                <w:bCs/>
                <w:sz w:val="24"/>
                <w:szCs w:val="24"/>
              </w:rPr>
              <w:t>1,2,3</w:t>
            </w:r>
            <w:r w:rsidR="00884647" w:rsidRPr="00025270">
              <w:rPr>
                <w:b/>
                <w:bCs/>
                <w:sz w:val="24"/>
                <w:szCs w:val="24"/>
                <w:lang w:val="ru-RU"/>
              </w:rPr>
              <w:t>)</w:t>
            </w:r>
            <w:r w:rsidR="00842F27" w:rsidRPr="00025270">
              <w:rPr>
                <w:b/>
                <w:bCs/>
                <w:sz w:val="24"/>
                <w:szCs w:val="24"/>
                <w:lang w:val="ru-RU"/>
              </w:rPr>
              <w:t>.</w:t>
            </w:r>
            <w:r w:rsidR="00D135DE" w:rsidRPr="00025270">
              <w:rPr>
                <w:sz w:val="24"/>
                <w:szCs w:val="24"/>
              </w:rPr>
              <w:t xml:space="preserve"> </w:t>
            </w:r>
          </w:p>
          <w:p w14:paraId="7B535BD0" w14:textId="3D71D948" w:rsidR="0012396B" w:rsidRPr="00025270" w:rsidRDefault="0012396B" w:rsidP="00C428BD">
            <w:pPr>
              <w:pStyle w:val="a4"/>
              <w:jc w:val="both"/>
              <w:rPr>
                <w:b/>
                <w:sz w:val="24"/>
                <w:szCs w:val="24"/>
              </w:rPr>
            </w:pPr>
          </w:p>
        </w:tc>
        <w:tc>
          <w:tcPr>
            <w:tcW w:w="2127" w:type="dxa"/>
          </w:tcPr>
          <w:p w14:paraId="6A3B8A01" w14:textId="77777777" w:rsidR="00CC7A95" w:rsidRPr="00CC7A95" w:rsidRDefault="00CC7A95" w:rsidP="00CC7A95">
            <w:pPr>
              <w:pStyle w:val="a4"/>
              <w:jc w:val="both"/>
              <w:rPr>
                <w:bCs/>
                <w:sz w:val="24"/>
                <w:szCs w:val="24"/>
                <w:lang w:val="ru-RU"/>
              </w:rPr>
            </w:pPr>
            <w:r w:rsidRPr="00CC7A95">
              <w:rPr>
                <w:bCs/>
                <w:sz w:val="24"/>
                <w:szCs w:val="24"/>
                <w:lang w:val="ru-RU"/>
              </w:rPr>
              <w:t>Блиц-опрос.</w:t>
            </w:r>
          </w:p>
          <w:p w14:paraId="092A3B4F" w14:textId="77777777" w:rsidR="00CC7A95" w:rsidRPr="00CC7A95" w:rsidRDefault="00CC7A95" w:rsidP="00CC7A95">
            <w:pPr>
              <w:pStyle w:val="a4"/>
              <w:jc w:val="both"/>
              <w:rPr>
                <w:bCs/>
                <w:sz w:val="24"/>
                <w:szCs w:val="24"/>
                <w:lang w:val="ru-RU"/>
              </w:rPr>
            </w:pPr>
            <w:r w:rsidRPr="00CC7A95">
              <w:rPr>
                <w:bCs/>
                <w:sz w:val="24"/>
                <w:szCs w:val="24"/>
                <w:lang w:val="ru-RU"/>
              </w:rPr>
              <w:t xml:space="preserve">Деловая игра.  </w:t>
            </w:r>
          </w:p>
          <w:p w14:paraId="3431EB3D" w14:textId="77777777" w:rsidR="00CC7A95" w:rsidRPr="00CC7A95" w:rsidRDefault="00CC7A95" w:rsidP="00CC7A95">
            <w:pPr>
              <w:pStyle w:val="a4"/>
              <w:jc w:val="both"/>
              <w:rPr>
                <w:bCs/>
                <w:sz w:val="24"/>
                <w:szCs w:val="24"/>
                <w:lang w:val="ru-RU"/>
              </w:rPr>
            </w:pPr>
            <w:r w:rsidRPr="00CC7A95">
              <w:rPr>
                <w:bCs/>
                <w:sz w:val="24"/>
                <w:szCs w:val="24"/>
                <w:lang w:val="ru-RU"/>
              </w:rPr>
              <w:t>Круглый стол,</w:t>
            </w:r>
          </w:p>
          <w:p w14:paraId="7A1A5D12" w14:textId="77777777" w:rsidR="00CC7A95" w:rsidRPr="00CC7A95" w:rsidRDefault="00CC7A95" w:rsidP="00CC7A95">
            <w:pPr>
              <w:pStyle w:val="a4"/>
              <w:jc w:val="both"/>
              <w:rPr>
                <w:bCs/>
                <w:sz w:val="24"/>
                <w:szCs w:val="24"/>
                <w:lang w:val="ru-RU"/>
              </w:rPr>
            </w:pPr>
            <w:r w:rsidRPr="00CC7A95">
              <w:rPr>
                <w:bCs/>
                <w:sz w:val="24"/>
                <w:szCs w:val="24"/>
                <w:lang w:val="ru-RU"/>
              </w:rPr>
              <w:t>Моделирование исторической ситуации.</w:t>
            </w:r>
          </w:p>
          <w:p w14:paraId="47F636DE" w14:textId="60717A8A" w:rsidR="004B6C3E" w:rsidRPr="000C4629" w:rsidRDefault="00CC7A95" w:rsidP="00CC7A95">
            <w:pPr>
              <w:pStyle w:val="a4"/>
              <w:jc w:val="both"/>
              <w:rPr>
                <w:bCs/>
                <w:sz w:val="24"/>
                <w:szCs w:val="24"/>
                <w:lang w:val="ru-RU"/>
              </w:rPr>
            </w:pPr>
            <w:r w:rsidRPr="00CC7A95">
              <w:rPr>
                <w:bCs/>
                <w:sz w:val="24"/>
                <w:szCs w:val="24"/>
                <w:lang w:val="ru-RU"/>
              </w:rPr>
              <w:t>Обсуждение альтернативных вариантов исторических процессов.</w:t>
            </w:r>
          </w:p>
        </w:tc>
      </w:tr>
    </w:tbl>
    <w:p w14:paraId="03F44350" w14:textId="2BCF318B" w:rsidR="005C2956" w:rsidRDefault="005C2956" w:rsidP="00A00E6F">
      <w:pPr>
        <w:jc w:val="both"/>
        <w:rPr>
          <w:color w:val="000000"/>
          <w:lang w:eastAsia="en-US"/>
        </w:rPr>
      </w:pPr>
    </w:p>
    <w:p w14:paraId="48B4A92F" w14:textId="77777777" w:rsidR="008E2983" w:rsidRPr="00076AB4" w:rsidRDefault="008E2983" w:rsidP="006D2CDE">
      <w:pPr>
        <w:jc w:val="both"/>
        <w:rPr>
          <w:b/>
          <w:bCs/>
          <w:sz w:val="28"/>
          <w:szCs w:val="28"/>
        </w:rPr>
      </w:pPr>
      <w:r w:rsidRPr="00076AB4">
        <w:rPr>
          <w:b/>
          <w:bCs/>
          <w:sz w:val="28"/>
          <w:szCs w:val="28"/>
        </w:rPr>
        <w:t>6. Перечень учебно-методического обеспечения для самостоятельной работы обучающихся по дисциплине</w:t>
      </w:r>
    </w:p>
    <w:p w14:paraId="59E9A941" w14:textId="77777777" w:rsidR="00EF642E" w:rsidRPr="00076AB4" w:rsidRDefault="00EF642E" w:rsidP="006D2CDE">
      <w:pPr>
        <w:jc w:val="both"/>
        <w:rPr>
          <w:b/>
          <w:sz w:val="28"/>
          <w:szCs w:val="28"/>
        </w:rPr>
      </w:pPr>
    </w:p>
    <w:p w14:paraId="22E88B23" w14:textId="05E2692D" w:rsidR="00552804" w:rsidRPr="00076AB4" w:rsidRDefault="008E2983" w:rsidP="006D2CDE">
      <w:pPr>
        <w:jc w:val="both"/>
        <w:rPr>
          <w:b/>
          <w:sz w:val="28"/>
          <w:szCs w:val="28"/>
        </w:rPr>
      </w:pPr>
      <w:r w:rsidRPr="00076AB4">
        <w:rPr>
          <w:b/>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70FB9963" w:rsidR="008E2983" w:rsidRPr="001136EE" w:rsidRDefault="008E2983" w:rsidP="00BC6151">
      <w:pPr>
        <w:jc w:val="right"/>
      </w:pPr>
      <w:r w:rsidRPr="00076AB4">
        <w:rPr>
          <w:sz w:val="28"/>
          <w:szCs w:val="28"/>
        </w:rPr>
        <w:t xml:space="preserve">                                                                                                                    </w:t>
      </w:r>
      <w:r w:rsidRPr="001136EE">
        <w:t xml:space="preserve">Таблица </w:t>
      </w:r>
      <w:r w:rsidR="002F15B6" w:rsidRPr="001136EE">
        <w:t>4</w:t>
      </w:r>
    </w:p>
    <w:p w14:paraId="7F3867DE" w14:textId="77777777" w:rsidR="00993788" w:rsidRPr="00993788" w:rsidRDefault="00993788" w:rsidP="00BC6151">
      <w:pPr>
        <w:jc w:val="right"/>
        <w:rPr>
          <w:sz w:val="28"/>
          <w:szCs w:val="28"/>
        </w:rPr>
      </w:pPr>
    </w:p>
    <w:tbl>
      <w:tblPr>
        <w:tblStyle w:val="aa"/>
        <w:tblW w:w="9513" w:type="dxa"/>
        <w:tblInd w:w="-5" w:type="dxa"/>
        <w:tblLook w:val="04A0" w:firstRow="1" w:lastRow="0" w:firstColumn="1" w:lastColumn="0" w:noHBand="0" w:noVBand="1"/>
      </w:tblPr>
      <w:tblGrid>
        <w:gridCol w:w="2438"/>
        <w:gridCol w:w="4855"/>
        <w:gridCol w:w="2220"/>
      </w:tblGrid>
      <w:tr w:rsidR="003C73B4" w14:paraId="5B292DD9" w14:textId="77777777" w:rsidTr="00523A28">
        <w:tc>
          <w:tcPr>
            <w:tcW w:w="1985" w:type="dxa"/>
          </w:tcPr>
          <w:p w14:paraId="5E82A576" w14:textId="5CD517E4" w:rsidR="000A519B" w:rsidRDefault="000A519B" w:rsidP="002305AA">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282" w:type="dxa"/>
          </w:tcPr>
          <w:p w14:paraId="55127D3A" w14:textId="792DBB27" w:rsidR="000A519B" w:rsidRDefault="000A519B" w:rsidP="002305AA">
            <w:pPr>
              <w:jc w:val="both"/>
              <w:rPr>
                <w:sz w:val="28"/>
                <w:szCs w:val="28"/>
              </w:rPr>
            </w:pPr>
            <w:r>
              <w:rPr>
                <w:b/>
              </w:rPr>
              <w:t>Перечень вопросов</w:t>
            </w:r>
            <w:r w:rsidRPr="005532E3">
              <w:rPr>
                <w:b/>
              </w:rPr>
              <w:t>, отводимых на самостоятельное освоение</w:t>
            </w:r>
          </w:p>
        </w:tc>
        <w:tc>
          <w:tcPr>
            <w:tcW w:w="2246" w:type="dxa"/>
          </w:tcPr>
          <w:p w14:paraId="415B0059" w14:textId="597BE79E" w:rsidR="000A519B" w:rsidRDefault="000A519B" w:rsidP="002305AA">
            <w:pPr>
              <w:jc w:val="both"/>
              <w:rPr>
                <w:sz w:val="28"/>
                <w:szCs w:val="28"/>
              </w:rPr>
            </w:pPr>
            <w:r w:rsidRPr="005532E3">
              <w:rPr>
                <w:b/>
              </w:rPr>
              <w:t>Формы внеаудиторной самостоятельной работы</w:t>
            </w:r>
          </w:p>
        </w:tc>
      </w:tr>
      <w:tr w:rsidR="003C73B4" w:rsidRPr="00025270" w14:paraId="0D5C422F" w14:textId="77777777" w:rsidTr="00523A28">
        <w:tc>
          <w:tcPr>
            <w:tcW w:w="1985" w:type="dxa"/>
          </w:tcPr>
          <w:p w14:paraId="55D0BDAA" w14:textId="243BD2DD" w:rsidR="001F6239" w:rsidRPr="00025270" w:rsidRDefault="001F6239" w:rsidP="001F6239">
            <w:pPr>
              <w:pStyle w:val="a4"/>
              <w:jc w:val="both"/>
              <w:rPr>
                <w:b/>
                <w:bCs/>
                <w:color w:val="FF0000"/>
                <w:sz w:val="24"/>
                <w:szCs w:val="24"/>
              </w:rPr>
            </w:pPr>
            <w:r w:rsidRPr="00025270">
              <w:rPr>
                <w:sz w:val="24"/>
                <w:szCs w:val="24"/>
                <w:lang w:val="ru-RU"/>
              </w:rPr>
              <w:t xml:space="preserve">Тема 1. </w:t>
            </w:r>
            <w:r w:rsidRPr="00025270">
              <w:rPr>
                <w:sz w:val="24"/>
                <w:szCs w:val="24"/>
              </w:rPr>
              <w:t>Истори</w:t>
            </w:r>
            <w:r w:rsidR="004B21F8">
              <w:rPr>
                <w:sz w:val="24"/>
                <w:szCs w:val="24"/>
                <w:lang w:val="ru-RU"/>
              </w:rPr>
              <w:t>я</w:t>
            </w:r>
            <w:r w:rsidRPr="00025270">
              <w:rPr>
                <w:sz w:val="24"/>
                <w:szCs w:val="24"/>
              </w:rPr>
              <w:t xml:space="preserve"> мировых цивилизаций как раздел исторической науки: предмет, задачи, функции, значение.</w:t>
            </w:r>
          </w:p>
        </w:tc>
        <w:tc>
          <w:tcPr>
            <w:tcW w:w="5282" w:type="dxa"/>
          </w:tcPr>
          <w:p w14:paraId="76676BFC" w14:textId="239D697E" w:rsidR="001F6239" w:rsidRPr="00025270" w:rsidRDefault="001F6239" w:rsidP="001F6239">
            <w:pPr>
              <w:jc w:val="both"/>
            </w:pPr>
            <w:r w:rsidRPr="00025270">
              <w:t xml:space="preserve">Структура исторического знания и история мировых цивилизаций как раздел исторической науки. Актуальные темы и «белые пятна» в исследовании мировых цивилизаций. </w:t>
            </w:r>
            <w:r w:rsidR="00F104F6">
              <w:t>М</w:t>
            </w:r>
            <w:r w:rsidR="00F104F6" w:rsidRPr="00025270">
              <w:t xml:space="preserve">етоды исследования </w:t>
            </w:r>
            <w:r w:rsidR="00F104F6">
              <w:t>и и</w:t>
            </w:r>
            <w:r w:rsidRPr="00025270">
              <w:t xml:space="preserve">сторические источники </w:t>
            </w:r>
            <w:r w:rsidR="00F104F6">
              <w:t>по</w:t>
            </w:r>
            <w:r w:rsidRPr="00025270">
              <w:t xml:space="preserve"> истории мировых цивилизаций. Роль дисциплины «История мировых цивилизаций» в формировании мировоззрения, гражданской позиции, патриотизма.</w:t>
            </w:r>
          </w:p>
          <w:p w14:paraId="50530B63" w14:textId="3542797B" w:rsidR="00842F27" w:rsidRPr="00025270" w:rsidRDefault="00842F27" w:rsidP="00842F27">
            <w:pPr>
              <w:pStyle w:val="a4"/>
              <w:jc w:val="both"/>
              <w:rPr>
                <w:b/>
                <w:bCs/>
                <w:sz w:val="24"/>
                <w:szCs w:val="24"/>
                <w:lang w:val="ru-RU"/>
              </w:rPr>
            </w:pPr>
            <w:r w:rsidRPr="00025270">
              <w:rPr>
                <w:b/>
                <w:bCs/>
                <w:sz w:val="24"/>
                <w:szCs w:val="24"/>
              </w:rPr>
              <w:t>Рекомендуемые источники из разделов 8</w:t>
            </w:r>
            <w:r w:rsidRPr="00025270">
              <w:rPr>
                <w:b/>
                <w:bCs/>
                <w:sz w:val="24"/>
                <w:szCs w:val="24"/>
                <w:lang w:val="ru-RU"/>
              </w:rPr>
              <w:t xml:space="preserve"> </w:t>
            </w:r>
            <w:r w:rsidR="00884647" w:rsidRPr="00025270">
              <w:rPr>
                <w:b/>
                <w:bCs/>
                <w:sz w:val="24"/>
                <w:szCs w:val="24"/>
                <w:lang w:val="ru-RU"/>
              </w:rPr>
              <w:t>(</w:t>
            </w:r>
            <w:r w:rsidRPr="00025270">
              <w:rPr>
                <w:b/>
                <w:bCs/>
                <w:sz w:val="24"/>
                <w:szCs w:val="24"/>
                <w:lang w:val="ru-RU"/>
              </w:rPr>
              <w:t>1,</w:t>
            </w:r>
            <w:r w:rsidR="00AB60B2">
              <w:rPr>
                <w:b/>
                <w:bCs/>
                <w:sz w:val="24"/>
                <w:szCs w:val="24"/>
                <w:lang w:val="ru-RU"/>
              </w:rPr>
              <w:t>2,6</w:t>
            </w:r>
            <w:r w:rsidR="00884647" w:rsidRPr="00025270">
              <w:rPr>
                <w:b/>
                <w:bCs/>
                <w:sz w:val="24"/>
                <w:szCs w:val="24"/>
                <w:lang w:val="ru-RU"/>
              </w:rPr>
              <w:t>)</w:t>
            </w:r>
            <w:r w:rsidRPr="00025270">
              <w:rPr>
                <w:b/>
                <w:bCs/>
                <w:sz w:val="24"/>
                <w:szCs w:val="24"/>
                <w:lang w:val="ru-RU"/>
              </w:rPr>
              <w:t>; 9</w:t>
            </w:r>
            <w:r w:rsidR="00884647" w:rsidRPr="00025270">
              <w:rPr>
                <w:b/>
                <w:bCs/>
                <w:sz w:val="24"/>
                <w:szCs w:val="24"/>
                <w:lang w:val="ru-RU"/>
              </w:rPr>
              <w:t xml:space="preserve"> (</w:t>
            </w:r>
            <w:r w:rsidRPr="00025270">
              <w:rPr>
                <w:b/>
                <w:bCs/>
                <w:sz w:val="24"/>
                <w:szCs w:val="24"/>
                <w:lang w:val="ru-RU"/>
              </w:rPr>
              <w:t>1,2,3</w:t>
            </w:r>
            <w:r w:rsidR="00884647" w:rsidRPr="00025270">
              <w:rPr>
                <w:b/>
                <w:bCs/>
                <w:sz w:val="24"/>
                <w:szCs w:val="24"/>
                <w:lang w:val="ru-RU"/>
              </w:rPr>
              <w:t>)</w:t>
            </w:r>
            <w:r w:rsidRPr="00025270">
              <w:rPr>
                <w:b/>
                <w:bCs/>
                <w:sz w:val="24"/>
                <w:szCs w:val="24"/>
                <w:lang w:val="ru-RU"/>
              </w:rPr>
              <w:t>.</w:t>
            </w:r>
          </w:p>
          <w:p w14:paraId="440908CF" w14:textId="7276BD8F" w:rsidR="001F6239" w:rsidRPr="00025270" w:rsidRDefault="001F6239" w:rsidP="001F6239">
            <w:pPr>
              <w:jc w:val="both"/>
              <w:rPr>
                <w:b/>
                <w:bCs/>
                <w:color w:val="FF0000"/>
              </w:rPr>
            </w:pPr>
          </w:p>
        </w:tc>
        <w:tc>
          <w:tcPr>
            <w:tcW w:w="2246" w:type="dxa"/>
          </w:tcPr>
          <w:p w14:paraId="107C2AC3" w14:textId="77777777" w:rsidR="001F6239" w:rsidRPr="00025270" w:rsidRDefault="001F6239" w:rsidP="001F6239">
            <w:pPr>
              <w:jc w:val="both"/>
            </w:pPr>
            <w:r w:rsidRPr="00025270">
              <w:t>Изучение научной литературы, составление сравнительных таблиц,</w:t>
            </w:r>
          </w:p>
          <w:p w14:paraId="135AC935" w14:textId="77777777" w:rsidR="001F6239" w:rsidRPr="00025270" w:rsidRDefault="001F6239" w:rsidP="001F6239">
            <w:pPr>
              <w:jc w:val="both"/>
            </w:pPr>
            <w:r w:rsidRPr="00025270">
              <w:t>подготовка командных проектов</w:t>
            </w:r>
            <w:r w:rsidR="00DB6EA2" w:rsidRPr="00025270">
              <w:t>,</w:t>
            </w:r>
          </w:p>
          <w:p w14:paraId="29A3D62D" w14:textId="64B51C81" w:rsidR="00DB6EA2" w:rsidRPr="00025270" w:rsidRDefault="00DB6EA2" w:rsidP="001F6239">
            <w:pPr>
              <w:jc w:val="both"/>
            </w:pPr>
            <w:r w:rsidRPr="00025270">
              <w:t>подготовка ДТЗ.</w:t>
            </w:r>
          </w:p>
        </w:tc>
      </w:tr>
      <w:tr w:rsidR="003C73B4" w:rsidRPr="00025270" w14:paraId="23A35C5E" w14:textId="77777777" w:rsidTr="00523A28">
        <w:tc>
          <w:tcPr>
            <w:tcW w:w="1985" w:type="dxa"/>
          </w:tcPr>
          <w:p w14:paraId="5F2D6217" w14:textId="77777777" w:rsidR="001F6239" w:rsidRPr="00025270" w:rsidRDefault="001F6239" w:rsidP="001F6239">
            <w:r w:rsidRPr="00025270">
              <w:lastRenderedPageBreak/>
              <w:t>Тема 2. Цивилизация как основная типологическая единица всемирной истории.</w:t>
            </w:r>
          </w:p>
          <w:p w14:paraId="2763C3A4" w14:textId="6B18E4B2" w:rsidR="001F6239" w:rsidRPr="00025270" w:rsidRDefault="001F6239" w:rsidP="001F6239">
            <w:pPr>
              <w:pStyle w:val="a4"/>
              <w:jc w:val="both"/>
              <w:rPr>
                <w:color w:val="FF0000"/>
                <w:sz w:val="24"/>
                <w:szCs w:val="24"/>
              </w:rPr>
            </w:pPr>
            <w:r w:rsidRPr="00025270">
              <w:rPr>
                <w:sz w:val="24"/>
                <w:szCs w:val="24"/>
              </w:rPr>
              <w:t>Теории цивилизаций. Факторы развития цивилизаций.</w:t>
            </w:r>
          </w:p>
        </w:tc>
        <w:tc>
          <w:tcPr>
            <w:tcW w:w="5282" w:type="dxa"/>
          </w:tcPr>
          <w:p w14:paraId="78E90F84" w14:textId="77777777" w:rsidR="001F6239" w:rsidRPr="00025270" w:rsidRDefault="001F6239" w:rsidP="00523A28">
            <w:pPr>
              <w:jc w:val="both"/>
            </w:pPr>
            <w:r w:rsidRPr="00025270">
              <w:t>Цивилизационный подход к анализу всемирной истории, его суть и специфика.</w:t>
            </w:r>
            <w:r w:rsidR="00523A28" w:rsidRPr="00025270">
              <w:t xml:space="preserve"> </w:t>
            </w:r>
            <w:r w:rsidRPr="00025270">
              <w:t>Сравнительный анализ мировых цивилизаций, его возможности и ограничения.</w:t>
            </w:r>
            <w:r w:rsidR="00523A28" w:rsidRPr="00025270">
              <w:t xml:space="preserve"> </w:t>
            </w:r>
            <w:r w:rsidRPr="00025270">
              <w:t>Великие цивилизации по А. Тойнби.</w:t>
            </w:r>
            <w:r w:rsidR="00523A28" w:rsidRPr="00025270">
              <w:t xml:space="preserve"> </w:t>
            </w:r>
            <w:r w:rsidRPr="00025270">
              <w:t>Проблемы сближения цивилизаций и формирования всемирной цивилизации.</w:t>
            </w:r>
            <w:r w:rsidR="00523A28" w:rsidRPr="00025270">
              <w:t xml:space="preserve"> </w:t>
            </w:r>
            <w:r w:rsidRPr="00025270">
              <w:t>Проблемы миграции народов как фактор развития цивилизаций.</w:t>
            </w:r>
          </w:p>
          <w:p w14:paraId="11C7CB50" w14:textId="482A1A66" w:rsidR="00842F27" w:rsidRPr="00025270" w:rsidRDefault="00842F27" w:rsidP="00842F27">
            <w:pPr>
              <w:pStyle w:val="a4"/>
              <w:jc w:val="both"/>
              <w:rPr>
                <w:b/>
                <w:bCs/>
                <w:sz w:val="24"/>
                <w:szCs w:val="24"/>
              </w:rPr>
            </w:pPr>
            <w:r w:rsidRPr="00025270">
              <w:rPr>
                <w:b/>
                <w:bCs/>
                <w:sz w:val="24"/>
                <w:szCs w:val="24"/>
              </w:rPr>
              <w:t>Рекомендуемые источники из разделов 8</w:t>
            </w:r>
            <w:r w:rsidRPr="00025270">
              <w:rPr>
                <w:b/>
                <w:bCs/>
                <w:sz w:val="24"/>
                <w:szCs w:val="24"/>
                <w:lang w:val="ru-RU"/>
              </w:rPr>
              <w:t xml:space="preserve"> </w:t>
            </w:r>
            <w:r w:rsidR="00884647" w:rsidRPr="00025270">
              <w:rPr>
                <w:b/>
                <w:bCs/>
                <w:sz w:val="24"/>
                <w:szCs w:val="24"/>
                <w:lang w:val="ru-RU"/>
              </w:rPr>
              <w:t>(</w:t>
            </w:r>
            <w:r w:rsidRPr="00025270">
              <w:rPr>
                <w:b/>
                <w:bCs/>
                <w:sz w:val="24"/>
                <w:szCs w:val="24"/>
                <w:lang w:val="ru-RU"/>
              </w:rPr>
              <w:t>1,2,</w:t>
            </w:r>
            <w:r w:rsidR="00AB60B2">
              <w:rPr>
                <w:b/>
                <w:bCs/>
                <w:sz w:val="24"/>
                <w:szCs w:val="24"/>
                <w:lang w:val="ru-RU"/>
              </w:rPr>
              <w:t>6</w:t>
            </w:r>
            <w:r w:rsidR="00884647" w:rsidRPr="00025270">
              <w:rPr>
                <w:b/>
                <w:bCs/>
                <w:sz w:val="24"/>
                <w:szCs w:val="24"/>
                <w:lang w:val="ru-RU"/>
              </w:rPr>
              <w:t>)</w:t>
            </w:r>
            <w:r w:rsidRPr="00025270">
              <w:rPr>
                <w:b/>
                <w:bCs/>
                <w:sz w:val="24"/>
                <w:szCs w:val="24"/>
                <w:lang w:val="ru-RU"/>
              </w:rPr>
              <w:t xml:space="preserve">; 9 </w:t>
            </w:r>
            <w:r w:rsidR="00884647" w:rsidRPr="00025270">
              <w:rPr>
                <w:b/>
                <w:bCs/>
                <w:sz w:val="24"/>
                <w:szCs w:val="24"/>
                <w:lang w:val="ru-RU"/>
              </w:rPr>
              <w:t>(</w:t>
            </w:r>
            <w:r w:rsidRPr="00025270">
              <w:rPr>
                <w:b/>
                <w:bCs/>
                <w:sz w:val="24"/>
                <w:szCs w:val="24"/>
                <w:lang w:val="ru-RU"/>
              </w:rPr>
              <w:t>1</w:t>
            </w:r>
            <w:r w:rsidR="00AB60B2">
              <w:rPr>
                <w:b/>
                <w:bCs/>
                <w:sz w:val="24"/>
                <w:szCs w:val="24"/>
                <w:lang w:val="ru-RU"/>
              </w:rPr>
              <w:t>,2,3</w:t>
            </w:r>
            <w:r w:rsidR="00884647" w:rsidRPr="00025270">
              <w:rPr>
                <w:b/>
                <w:bCs/>
                <w:sz w:val="24"/>
                <w:szCs w:val="24"/>
                <w:lang w:val="ru-RU"/>
              </w:rPr>
              <w:t>)</w:t>
            </w:r>
            <w:r w:rsidRPr="00025270">
              <w:rPr>
                <w:b/>
                <w:bCs/>
                <w:sz w:val="24"/>
                <w:szCs w:val="24"/>
                <w:lang w:val="ru-RU"/>
              </w:rPr>
              <w:t>.</w:t>
            </w:r>
          </w:p>
          <w:p w14:paraId="395537C1" w14:textId="27195467" w:rsidR="00523A28" w:rsidRPr="00025270" w:rsidRDefault="00523A28" w:rsidP="00523A28">
            <w:pPr>
              <w:jc w:val="both"/>
              <w:rPr>
                <w:color w:val="FF0000"/>
              </w:rPr>
            </w:pPr>
          </w:p>
        </w:tc>
        <w:tc>
          <w:tcPr>
            <w:tcW w:w="2246" w:type="dxa"/>
          </w:tcPr>
          <w:p w14:paraId="42752905" w14:textId="77777777" w:rsidR="00DB6EA2" w:rsidRPr="00025270" w:rsidRDefault="00DB6EA2" w:rsidP="00DB6EA2">
            <w:pPr>
              <w:jc w:val="both"/>
            </w:pPr>
            <w:r w:rsidRPr="00025270">
              <w:t>Изучение научной литературы, составление сравнительных таблиц,</w:t>
            </w:r>
          </w:p>
          <w:p w14:paraId="23B36B07" w14:textId="77777777" w:rsidR="00DB6EA2" w:rsidRPr="00025270" w:rsidRDefault="00DB6EA2" w:rsidP="00DB6EA2">
            <w:pPr>
              <w:jc w:val="both"/>
            </w:pPr>
            <w:r w:rsidRPr="00025270">
              <w:t>подготовка командных проектов,</w:t>
            </w:r>
          </w:p>
          <w:p w14:paraId="1548C467" w14:textId="351DA696" w:rsidR="001F6239" w:rsidRPr="00025270" w:rsidRDefault="00DB6EA2" w:rsidP="00DB6EA2">
            <w:pPr>
              <w:jc w:val="both"/>
            </w:pPr>
            <w:r w:rsidRPr="00025270">
              <w:t>подготовка ДТЗ.</w:t>
            </w:r>
          </w:p>
        </w:tc>
      </w:tr>
      <w:tr w:rsidR="003C73B4" w:rsidRPr="00025270" w14:paraId="27FC2881" w14:textId="77777777" w:rsidTr="00523A28">
        <w:tc>
          <w:tcPr>
            <w:tcW w:w="1985" w:type="dxa"/>
          </w:tcPr>
          <w:p w14:paraId="297FDFE8" w14:textId="350A776D" w:rsidR="001F6239" w:rsidRPr="00025270" w:rsidRDefault="001F6239" w:rsidP="001F6239">
            <w:pPr>
              <w:pStyle w:val="a4"/>
              <w:jc w:val="both"/>
              <w:rPr>
                <w:b/>
                <w:bCs/>
                <w:color w:val="FF0000"/>
                <w:sz w:val="24"/>
                <w:szCs w:val="24"/>
                <w:lang w:val="ru-RU"/>
              </w:rPr>
            </w:pPr>
            <w:r w:rsidRPr="00025270">
              <w:rPr>
                <w:sz w:val="24"/>
                <w:szCs w:val="24"/>
              </w:rPr>
              <w:t xml:space="preserve">Тема </w:t>
            </w:r>
            <w:r w:rsidRPr="00025270">
              <w:rPr>
                <w:sz w:val="24"/>
                <w:szCs w:val="24"/>
                <w:lang w:val="ru-RU"/>
              </w:rPr>
              <w:t>3</w:t>
            </w:r>
            <w:r w:rsidRPr="00025270">
              <w:rPr>
                <w:sz w:val="24"/>
                <w:szCs w:val="24"/>
              </w:rPr>
              <w:t>. Первобытная эпоха как общее прошлое человечества. Мир накануне рождения первых цивилизаций.</w:t>
            </w:r>
          </w:p>
        </w:tc>
        <w:tc>
          <w:tcPr>
            <w:tcW w:w="5282" w:type="dxa"/>
          </w:tcPr>
          <w:p w14:paraId="63EB8950" w14:textId="15202858" w:rsidR="001F6239" w:rsidRPr="00025270" w:rsidRDefault="001F6239" w:rsidP="00523A28">
            <w:pPr>
              <w:jc w:val="both"/>
            </w:pPr>
            <w:r w:rsidRPr="00025270">
              <w:t xml:space="preserve">Этапы первобытной истории, их </w:t>
            </w:r>
            <w:r w:rsidR="00F104F6">
              <w:t>специфика</w:t>
            </w:r>
            <w:r w:rsidRPr="00025270">
              <w:t>.</w:t>
            </w:r>
            <w:r w:rsidR="00523A28" w:rsidRPr="00025270">
              <w:t xml:space="preserve"> </w:t>
            </w:r>
            <w:r w:rsidRPr="00025270">
              <w:t xml:space="preserve"> Материнская и отцовская родовая община, их общие и особенные характеристики.</w:t>
            </w:r>
            <w:r w:rsidR="00523A28" w:rsidRPr="00025270">
              <w:t xml:space="preserve"> </w:t>
            </w:r>
            <w:r w:rsidRPr="00025270">
              <w:t>Виды хозяйственных занятий людей в первобытную эпоху, их эффективность.</w:t>
            </w:r>
            <w:r w:rsidR="00523A28" w:rsidRPr="00025270">
              <w:t xml:space="preserve"> </w:t>
            </w:r>
            <w:r w:rsidRPr="00025270">
              <w:t>Религиозные взгляды людей в первобытную эпоху, роль религии в жизни первобытного общества.</w:t>
            </w:r>
            <w:r w:rsidR="00523A28" w:rsidRPr="00025270">
              <w:t xml:space="preserve"> </w:t>
            </w:r>
            <w:r w:rsidRPr="00025270">
              <w:t>Неолитическая революция, ее суть, причины, направления и последствия.</w:t>
            </w:r>
          </w:p>
          <w:p w14:paraId="3715A89E" w14:textId="4CA9D4C2" w:rsidR="00842F27" w:rsidRPr="00025270" w:rsidRDefault="00842F27" w:rsidP="00842F27">
            <w:pPr>
              <w:pStyle w:val="a4"/>
              <w:jc w:val="both"/>
              <w:rPr>
                <w:b/>
                <w:bCs/>
                <w:sz w:val="24"/>
                <w:szCs w:val="24"/>
              </w:rPr>
            </w:pPr>
            <w:r w:rsidRPr="00025270">
              <w:rPr>
                <w:b/>
                <w:bCs/>
                <w:sz w:val="24"/>
                <w:szCs w:val="24"/>
              </w:rPr>
              <w:t>Рекомендуемые источники из разделов 8</w:t>
            </w:r>
            <w:r w:rsidRPr="00025270">
              <w:rPr>
                <w:b/>
                <w:bCs/>
                <w:sz w:val="24"/>
                <w:szCs w:val="24"/>
                <w:lang w:val="ru-RU"/>
              </w:rPr>
              <w:t xml:space="preserve"> </w:t>
            </w:r>
            <w:r w:rsidR="00884647" w:rsidRPr="00025270">
              <w:rPr>
                <w:b/>
                <w:bCs/>
                <w:sz w:val="24"/>
                <w:szCs w:val="24"/>
                <w:lang w:val="ru-RU"/>
              </w:rPr>
              <w:t>(</w:t>
            </w:r>
            <w:r w:rsidRPr="00025270">
              <w:rPr>
                <w:b/>
                <w:bCs/>
                <w:sz w:val="24"/>
                <w:szCs w:val="24"/>
                <w:lang w:val="ru-RU"/>
              </w:rPr>
              <w:t>1,2</w:t>
            </w:r>
            <w:r w:rsidR="00884647" w:rsidRPr="00025270">
              <w:rPr>
                <w:b/>
                <w:bCs/>
                <w:sz w:val="24"/>
                <w:szCs w:val="24"/>
                <w:lang w:val="ru-RU"/>
              </w:rPr>
              <w:t>)</w:t>
            </w:r>
            <w:r w:rsidRPr="00025270">
              <w:rPr>
                <w:b/>
                <w:bCs/>
                <w:sz w:val="24"/>
                <w:szCs w:val="24"/>
                <w:lang w:val="ru-RU"/>
              </w:rPr>
              <w:t xml:space="preserve">; 9 </w:t>
            </w:r>
            <w:r w:rsidR="00884647" w:rsidRPr="00025270">
              <w:rPr>
                <w:b/>
                <w:bCs/>
                <w:sz w:val="24"/>
                <w:szCs w:val="24"/>
                <w:lang w:val="ru-RU"/>
              </w:rPr>
              <w:t>(</w:t>
            </w:r>
            <w:r w:rsidR="00F11CBC" w:rsidRPr="00025270">
              <w:rPr>
                <w:b/>
                <w:bCs/>
                <w:sz w:val="24"/>
                <w:szCs w:val="24"/>
                <w:lang w:val="ru-RU"/>
              </w:rPr>
              <w:t>1</w:t>
            </w:r>
            <w:r w:rsidR="00AB60B2">
              <w:rPr>
                <w:b/>
                <w:bCs/>
                <w:sz w:val="24"/>
                <w:szCs w:val="24"/>
                <w:lang w:val="ru-RU"/>
              </w:rPr>
              <w:t>,2,3</w:t>
            </w:r>
            <w:r w:rsidR="00884647" w:rsidRPr="00025270">
              <w:rPr>
                <w:b/>
                <w:bCs/>
                <w:sz w:val="24"/>
                <w:szCs w:val="24"/>
                <w:lang w:val="ru-RU"/>
              </w:rPr>
              <w:t>)</w:t>
            </w:r>
            <w:r w:rsidR="00F11CBC" w:rsidRPr="00025270">
              <w:rPr>
                <w:b/>
                <w:bCs/>
                <w:sz w:val="24"/>
                <w:szCs w:val="24"/>
                <w:lang w:val="ru-RU"/>
              </w:rPr>
              <w:t>.</w:t>
            </w:r>
          </w:p>
          <w:p w14:paraId="29BD9CD0" w14:textId="0955AE8A" w:rsidR="00523A28" w:rsidRPr="00025270" w:rsidRDefault="00523A28" w:rsidP="00523A28">
            <w:pPr>
              <w:jc w:val="both"/>
              <w:rPr>
                <w:color w:val="FF0000"/>
              </w:rPr>
            </w:pPr>
          </w:p>
        </w:tc>
        <w:tc>
          <w:tcPr>
            <w:tcW w:w="2246" w:type="dxa"/>
          </w:tcPr>
          <w:p w14:paraId="42A9E236" w14:textId="77777777" w:rsidR="00DB6EA2" w:rsidRPr="00025270" w:rsidRDefault="00DB6EA2" w:rsidP="00DB6EA2">
            <w:pPr>
              <w:jc w:val="both"/>
            </w:pPr>
            <w:r w:rsidRPr="00025270">
              <w:t>Изучение научной литературы, составление сравнительных таблиц,</w:t>
            </w:r>
          </w:p>
          <w:p w14:paraId="0A580311" w14:textId="77777777" w:rsidR="00DB6EA2" w:rsidRPr="00025270" w:rsidRDefault="00DB6EA2" w:rsidP="00DB6EA2">
            <w:pPr>
              <w:jc w:val="both"/>
            </w:pPr>
            <w:r w:rsidRPr="00025270">
              <w:t>подготовка командных проектов,</w:t>
            </w:r>
          </w:p>
          <w:p w14:paraId="6A35AB5E" w14:textId="6D7A67A8" w:rsidR="001F6239" w:rsidRPr="00025270" w:rsidRDefault="00DB6EA2" w:rsidP="00DB6EA2">
            <w:pPr>
              <w:jc w:val="both"/>
            </w:pPr>
            <w:r w:rsidRPr="00025270">
              <w:t>подготовка ДТЗ.</w:t>
            </w:r>
          </w:p>
        </w:tc>
      </w:tr>
      <w:tr w:rsidR="003C73B4" w:rsidRPr="00025270" w14:paraId="468C9B66" w14:textId="77777777" w:rsidTr="00523A28">
        <w:tc>
          <w:tcPr>
            <w:tcW w:w="1985" w:type="dxa"/>
          </w:tcPr>
          <w:p w14:paraId="548CA34A" w14:textId="6D9466B0" w:rsidR="001F6239" w:rsidRPr="00025270" w:rsidRDefault="001F6239" w:rsidP="001F6239">
            <w:pPr>
              <w:pStyle w:val="a4"/>
              <w:jc w:val="both"/>
              <w:rPr>
                <w:b/>
                <w:bCs/>
                <w:color w:val="FF0000"/>
                <w:sz w:val="24"/>
                <w:szCs w:val="24"/>
                <w:lang w:val="ru-RU"/>
              </w:rPr>
            </w:pPr>
            <w:r w:rsidRPr="00025270">
              <w:rPr>
                <w:sz w:val="24"/>
                <w:szCs w:val="24"/>
              </w:rPr>
              <w:t xml:space="preserve">Тема </w:t>
            </w:r>
            <w:r w:rsidRPr="00025270">
              <w:rPr>
                <w:sz w:val="24"/>
                <w:szCs w:val="24"/>
                <w:lang w:val="ru-RU"/>
              </w:rPr>
              <w:t>4</w:t>
            </w:r>
            <w:r w:rsidRPr="00025270">
              <w:rPr>
                <w:sz w:val="24"/>
                <w:szCs w:val="24"/>
              </w:rPr>
              <w:t>. Эпоха Древнего мира: первые великие цивилизации Ближнего Востока.</w:t>
            </w:r>
          </w:p>
        </w:tc>
        <w:tc>
          <w:tcPr>
            <w:tcW w:w="5282" w:type="dxa"/>
          </w:tcPr>
          <w:p w14:paraId="7F370219" w14:textId="77777777" w:rsidR="001F6239" w:rsidRPr="00025270" w:rsidRDefault="001F6239" w:rsidP="00523A28">
            <w:pPr>
              <w:jc w:val="both"/>
            </w:pPr>
            <w:r w:rsidRPr="00025270">
              <w:t>Эпоха Древнего мира: этапы в развитии и цивилизационные центры.</w:t>
            </w:r>
            <w:r w:rsidR="00523A28" w:rsidRPr="00025270">
              <w:t xml:space="preserve"> </w:t>
            </w:r>
            <w:r w:rsidRPr="00025270">
              <w:t>Шумерская цивилизация, особенности ее хозяйственной жизни и достижения.</w:t>
            </w:r>
            <w:r w:rsidR="00523A28" w:rsidRPr="00025270">
              <w:t xml:space="preserve"> </w:t>
            </w:r>
            <w:r w:rsidRPr="00025270">
              <w:t xml:space="preserve"> Древний Египет, «заупокойный культ», влияние древнеегипетской религии на развитие древнеегипетской цивилизации.</w:t>
            </w:r>
            <w:r w:rsidR="00523A28" w:rsidRPr="00025270">
              <w:t xml:space="preserve"> </w:t>
            </w:r>
            <w:r w:rsidRPr="00025270">
              <w:t>Древний Израиль, зарождение монотеизма.</w:t>
            </w:r>
            <w:r w:rsidR="00523A28" w:rsidRPr="00025270">
              <w:t xml:space="preserve"> </w:t>
            </w:r>
            <w:proofErr w:type="spellStart"/>
            <w:r w:rsidRPr="00025270">
              <w:t>Межцивилизационные</w:t>
            </w:r>
            <w:proofErr w:type="spellEnd"/>
            <w:r w:rsidRPr="00025270">
              <w:t xml:space="preserve"> контакты и войны в Древнем мире.</w:t>
            </w:r>
          </w:p>
          <w:p w14:paraId="7A4A2FAC" w14:textId="6EEB90C0" w:rsidR="00842F27" w:rsidRPr="00025270" w:rsidRDefault="00842F27" w:rsidP="00842F27">
            <w:pPr>
              <w:pStyle w:val="a4"/>
              <w:jc w:val="both"/>
              <w:rPr>
                <w:b/>
                <w:bCs/>
                <w:sz w:val="24"/>
                <w:szCs w:val="24"/>
                <w:lang w:val="ru-RU"/>
              </w:rPr>
            </w:pPr>
            <w:r w:rsidRPr="00025270">
              <w:rPr>
                <w:b/>
                <w:bCs/>
                <w:sz w:val="24"/>
                <w:szCs w:val="24"/>
              </w:rPr>
              <w:t>Рекомендуемые источники из разделов 8</w:t>
            </w:r>
            <w:r w:rsidRPr="00025270">
              <w:rPr>
                <w:b/>
                <w:bCs/>
                <w:sz w:val="24"/>
                <w:szCs w:val="24"/>
                <w:lang w:val="ru-RU"/>
              </w:rPr>
              <w:t xml:space="preserve"> </w:t>
            </w:r>
            <w:r w:rsidR="00884647" w:rsidRPr="00025270">
              <w:rPr>
                <w:b/>
                <w:bCs/>
                <w:sz w:val="24"/>
                <w:szCs w:val="24"/>
                <w:lang w:val="ru-RU"/>
              </w:rPr>
              <w:t>(</w:t>
            </w:r>
            <w:r w:rsidRPr="00025270">
              <w:rPr>
                <w:b/>
                <w:bCs/>
                <w:sz w:val="24"/>
                <w:szCs w:val="24"/>
                <w:lang w:val="ru-RU"/>
              </w:rPr>
              <w:t>1,2,3</w:t>
            </w:r>
            <w:r w:rsidR="00884647" w:rsidRPr="00025270">
              <w:rPr>
                <w:b/>
                <w:bCs/>
                <w:sz w:val="24"/>
                <w:szCs w:val="24"/>
                <w:lang w:val="ru-RU"/>
              </w:rPr>
              <w:t>)</w:t>
            </w:r>
            <w:r w:rsidRPr="00025270">
              <w:rPr>
                <w:b/>
                <w:bCs/>
                <w:sz w:val="24"/>
                <w:szCs w:val="24"/>
                <w:lang w:val="ru-RU"/>
              </w:rPr>
              <w:t xml:space="preserve">; </w:t>
            </w:r>
            <w:r w:rsidRPr="00025270">
              <w:rPr>
                <w:b/>
                <w:bCs/>
                <w:sz w:val="24"/>
                <w:szCs w:val="24"/>
              </w:rPr>
              <w:t>9</w:t>
            </w:r>
            <w:r w:rsidR="00884647" w:rsidRPr="00025270">
              <w:rPr>
                <w:b/>
                <w:bCs/>
                <w:sz w:val="24"/>
                <w:szCs w:val="24"/>
                <w:lang w:val="ru-RU"/>
              </w:rPr>
              <w:t xml:space="preserve"> (</w:t>
            </w:r>
            <w:r w:rsidRPr="00025270">
              <w:rPr>
                <w:b/>
                <w:bCs/>
                <w:sz w:val="24"/>
                <w:szCs w:val="24"/>
                <w:lang w:val="ru-RU"/>
              </w:rPr>
              <w:t>1,2,3</w:t>
            </w:r>
            <w:r w:rsidR="00884647" w:rsidRPr="00025270">
              <w:rPr>
                <w:b/>
                <w:bCs/>
                <w:sz w:val="24"/>
                <w:szCs w:val="24"/>
                <w:lang w:val="ru-RU"/>
              </w:rPr>
              <w:t>)</w:t>
            </w:r>
            <w:r w:rsidRPr="00025270">
              <w:rPr>
                <w:b/>
                <w:bCs/>
                <w:sz w:val="24"/>
                <w:szCs w:val="24"/>
                <w:lang w:val="ru-RU"/>
              </w:rPr>
              <w:t>.</w:t>
            </w:r>
          </w:p>
          <w:p w14:paraId="32613330" w14:textId="788AA789" w:rsidR="00CD2D7A" w:rsidRPr="00025270" w:rsidRDefault="00CD2D7A" w:rsidP="00523A28">
            <w:pPr>
              <w:jc w:val="both"/>
              <w:rPr>
                <w:color w:val="FF0000"/>
              </w:rPr>
            </w:pPr>
          </w:p>
        </w:tc>
        <w:tc>
          <w:tcPr>
            <w:tcW w:w="2246" w:type="dxa"/>
          </w:tcPr>
          <w:p w14:paraId="69E2484B" w14:textId="77777777" w:rsidR="00DB6EA2" w:rsidRPr="00025270" w:rsidRDefault="00DB6EA2" w:rsidP="00DB6EA2">
            <w:pPr>
              <w:jc w:val="both"/>
            </w:pPr>
            <w:r w:rsidRPr="00025270">
              <w:t>Изучение научной литературы, составление сравнительных таблиц,</w:t>
            </w:r>
          </w:p>
          <w:p w14:paraId="28FC5138" w14:textId="77777777" w:rsidR="00DB6EA2" w:rsidRPr="00025270" w:rsidRDefault="00DB6EA2" w:rsidP="00DB6EA2">
            <w:pPr>
              <w:jc w:val="both"/>
            </w:pPr>
            <w:r w:rsidRPr="00025270">
              <w:t>подготовка командных проектов,</w:t>
            </w:r>
          </w:p>
          <w:p w14:paraId="55F58217" w14:textId="72C4A15D" w:rsidR="001F6239" w:rsidRPr="00025270" w:rsidRDefault="00DB6EA2" w:rsidP="00DB6EA2">
            <w:pPr>
              <w:jc w:val="both"/>
            </w:pPr>
            <w:r w:rsidRPr="00025270">
              <w:t>подготовка ДТЗ.</w:t>
            </w:r>
          </w:p>
        </w:tc>
      </w:tr>
      <w:tr w:rsidR="003C73B4" w:rsidRPr="00025270" w14:paraId="198116F3" w14:textId="77777777" w:rsidTr="00523A28">
        <w:tc>
          <w:tcPr>
            <w:tcW w:w="1985" w:type="dxa"/>
          </w:tcPr>
          <w:p w14:paraId="261A1105" w14:textId="713462D3" w:rsidR="001F6239" w:rsidRPr="00025270" w:rsidRDefault="001F6239" w:rsidP="001F6239">
            <w:pPr>
              <w:pStyle w:val="a4"/>
              <w:jc w:val="both"/>
              <w:rPr>
                <w:b/>
                <w:bCs/>
                <w:color w:val="FF0000"/>
                <w:sz w:val="24"/>
                <w:szCs w:val="24"/>
                <w:lang w:val="ru-RU"/>
              </w:rPr>
            </w:pPr>
            <w:r w:rsidRPr="00025270">
              <w:rPr>
                <w:sz w:val="24"/>
                <w:szCs w:val="24"/>
              </w:rPr>
              <w:t xml:space="preserve">Тема </w:t>
            </w:r>
            <w:r w:rsidRPr="00025270">
              <w:rPr>
                <w:sz w:val="24"/>
                <w:szCs w:val="24"/>
                <w:lang w:val="ru-RU"/>
              </w:rPr>
              <w:t>5</w:t>
            </w:r>
            <w:r w:rsidRPr="00025270">
              <w:rPr>
                <w:sz w:val="24"/>
                <w:szCs w:val="24"/>
              </w:rPr>
              <w:t>. Древнейшие цивилизации Юго-Восточной Азии.</w:t>
            </w:r>
          </w:p>
        </w:tc>
        <w:tc>
          <w:tcPr>
            <w:tcW w:w="5282" w:type="dxa"/>
          </w:tcPr>
          <w:p w14:paraId="5CD89BBC" w14:textId="77777777" w:rsidR="001F6239" w:rsidRPr="00025270" w:rsidRDefault="001F6239" w:rsidP="00523A28">
            <w:pPr>
              <w:jc w:val="both"/>
            </w:pPr>
            <w:r w:rsidRPr="00025270">
              <w:t>Центры древнейших цивилизаций Юго-Восточной Азии, их сравнительная характеристика.</w:t>
            </w:r>
            <w:r w:rsidR="00523A28" w:rsidRPr="00025270">
              <w:t xml:space="preserve"> </w:t>
            </w:r>
            <w:r w:rsidRPr="00025270">
              <w:t xml:space="preserve">Индийская цивилизация, особенности ее социально-экономического строя; складывание </w:t>
            </w:r>
            <w:proofErr w:type="spellStart"/>
            <w:r w:rsidRPr="00025270">
              <w:t>варно</w:t>
            </w:r>
            <w:proofErr w:type="spellEnd"/>
            <w:r w:rsidRPr="00025270">
              <w:t>-кастовой системы.</w:t>
            </w:r>
            <w:r w:rsidR="00523A28" w:rsidRPr="00025270">
              <w:t xml:space="preserve"> Р</w:t>
            </w:r>
            <w:r w:rsidRPr="00025270">
              <w:t>елигиозные взгляды народов Древней Индии, основные положения индуизма и буддизма.</w:t>
            </w:r>
            <w:r w:rsidR="00523A28" w:rsidRPr="00025270">
              <w:t xml:space="preserve"> </w:t>
            </w:r>
            <w:r w:rsidRPr="00025270">
              <w:t>Древний Китай, особенности его социально-экономического развития.</w:t>
            </w:r>
            <w:r w:rsidR="00523A28" w:rsidRPr="00025270">
              <w:t xml:space="preserve"> </w:t>
            </w:r>
            <w:r w:rsidRPr="00025270">
              <w:t>Вклад Древнего Китая в мировую культуру и науку.</w:t>
            </w:r>
          </w:p>
          <w:p w14:paraId="3DD9434E" w14:textId="6DB8B37D" w:rsidR="00842F27" w:rsidRPr="00025270" w:rsidRDefault="00842F27" w:rsidP="00842F27">
            <w:pPr>
              <w:pStyle w:val="a4"/>
              <w:jc w:val="both"/>
              <w:rPr>
                <w:b/>
                <w:bCs/>
                <w:sz w:val="24"/>
                <w:szCs w:val="24"/>
                <w:lang w:val="ru-RU"/>
              </w:rPr>
            </w:pPr>
            <w:r w:rsidRPr="00025270">
              <w:rPr>
                <w:b/>
                <w:bCs/>
                <w:sz w:val="24"/>
                <w:szCs w:val="24"/>
              </w:rPr>
              <w:t>Рекомендуемые источники из разделов 8</w:t>
            </w:r>
            <w:r w:rsidRPr="00025270">
              <w:rPr>
                <w:b/>
                <w:bCs/>
                <w:sz w:val="24"/>
                <w:szCs w:val="24"/>
                <w:lang w:val="ru-RU"/>
              </w:rPr>
              <w:t xml:space="preserve"> </w:t>
            </w:r>
            <w:r w:rsidR="00884647" w:rsidRPr="00025270">
              <w:rPr>
                <w:b/>
                <w:bCs/>
                <w:sz w:val="24"/>
                <w:szCs w:val="24"/>
                <w:lang w:val="ru-RU"/>
              </w:rPr>
              <w:t>(</w:t>
            </w:r>
            <w:r w:rsidRPr="00025270">
              <w:rPr>
                <w:b/>
                <w:bCs/>
                <w:sz w:val="24"/>
                <w:szCs w:val="24"/>
                <w:lang w:val="ru-RU"/>
              </w:rPr>
              <w:t>1,2,3</w:t>
            </w:r>
            <w:r w:rsidR="00884647" w:rsidRPr="00025270">
              <w:rPr>
                <w:b/>
                <w:bCs/>
                <w:sz w:val="24"/>
                <w:szCs w:val="24"/>
                <w:lang w:val="ru-RU"/>
              </w:rPr>
              <w:t>)</w:t>
            </w:r>
            <w:r w:rsidRPr="00025270">
              <w:rPr>
                <w:b/>
                <w:bCs/>
                <w:sz w:val="24"/>
                <w:szCs w:val="24"/>
                <w:lang w:val="ru-RU"/>
              </w:rPr>
              <w:t xml:space="preserve">; </w:t>
            </w:r>
            <w:r w:rsidRPr="00025270">
              <w:rPr>
                <w:b/>
                <w:bCs/>
                <w:sz w:val="24"/>
                <w:szCs w:val="24"/>
              </w:rPr>
              <w:t>9</w:t>
            </w:r>
            <w:r w:rsidR="00884647" w:rsidRPr="00025270">
              <w:rPr>
                <w:b/>
                <w:bCs/>
                <w:sz w:val="24"/>
                <w:szCs w:val="24"/>
                <w:lang w:val="ru-RU"/>
              </w:rPr>
              <w:t xml:space="preserve"> (</w:t>
            </w:r>
            <w:r w:rsidR="00F11CBC" w:rsidRPr="00025270">
              <w:rPr>
                <w:b/>
                <w:bCs/>
                <w:sz w:val="24"/>
                <w:szCs w:val="24"/>
                <w:lang w:val="ru-RU"/>
              </w:rPr>
              <w:t>1</w:t>
            </w:r>
            <w:r w:rsidR="00AB60B2">
              <w:rPr>
                <w:b/>
                <w:bCs/>
                <w:sz w:val="24"/>
                <w:szCs w:val="24"/>
                <w:lang w:val="ru-RU"/>
              </w:rPr>
              <w:t>,2,3</w:t>
            </w:r>
            <w:r w:rsidR="00884647" w:rsidRPr="00025270">
              <w:rPr>
                <w:b/>
                <w:bCs/>
                <w:sz w:val="24"/>
                <w:szCs w:val="24"/>
                <w:lang w:val="ru-RU"/>
              </w:rPr>
              <w:t>)</w:t>
            </w:r>
            <w:r w:rsidR="00F11CBC" w:rsidRPr="00025270">
              <w:rPr>
                <w:b/>
                <w:bCs/>
                <w:sz w:val="24"/>
                <w:szCs w:val="24"/>
                <w:lang w:val="ru-RU"/>
              </w:rPr>
              <w:t>.</w:t>
            </w:r>
          </w:p>
          <w:p w14:paraId="510BBFB0" w14:textId="12681423" w:rsidR="00CD2D7A" w:rsidRPr="00025270" w:rsidRDefault="00CD2D7A" w:rsidP="00523A28">
            <w:pPr>
              <w:jc w:val="both"/>
              <w:rPr>
                <w:color w:val="FF0000"/>
              </w:rPr>
            </w:pPr>
          </w:p>
        </w:tc>
        <w:tc>
          <w:tcPr>
            <w:tcW w:w="2246" w:type="dxa"/>
          </w:tcPr>
          <w:p w14:paraId="6C71F612" w14:textId="77777777" w:rsidR="00DB6EA2" w:rsidRPr="00025270" w:rsidRDefault="00DB6EA2" w:rsidP="00DB6EA2">
            <w:pPr>
              <w:jc w:val="both"/>
            </w:pPr>
            <w:r w:rsidRPr="00025270">
              <w:t>Изучение научной литературы, составление сравнительных таблиц,</w:t>
            </w:r>
          </w:p>
          <w:p w14:paraId="6AF9F6AA" w14:textId="77777777" w:rsidR="00DB6EA2" w:rsidRPr="00025270" w:rsidRDefault="00DB6EA2" w:rsidP="00DB6EA2">
            <w:pPr>
              <w:jc w:val="both"/>
            </w:pPr>
            <w:r w:rsidRPr="00025270">
              <w:t>подготовка командных проектов,</w:t>
            </w:r>
          </w:p>
          <w:p w14:paraId="4AC598BB" w14:textId="1278C7C7" w:rsidR="001F6239" w:rsidRPr="00025270" w:rsidRDefault="00DB6EA2" w:rsidP="00DB6EA2">
            <w:pPr>
              <w:jc w:val="both"/>
            </w:pPr>
            <w:r w:rsidRPr="00025270">
              <w:t>подготовка ДТЗ.</w:t>
            </w:r>
          </w:p>
        </w:tc>
      </w:tr>
      <w:tr w:rsidR="001F6239" w:rsidRPr="00025270" w14:paraId="576DAA1A" w14:textId="77777777" w:rsidTr="00523A28">
        <w:tc>
          <w:tcPr>
            <w:tcW w:w="1985" w:type="dxa"/>
          </w:tcPr>
          <w:p w14:paraId="61CA098E" w14:textId="01C02048" w:rsidR="001F6239" w:rsidRPr="00025270" w:rsidRDefault="001F6239" w:rsidP="001F6239">
            <w:pPr>
              <w:pStyle w:val="a4"/>
              <w:jc w:val="both"/>
              <w:rPr>
                <w:b/>
                <w:bCs/>
                <w:color w:val="FF0000"/>
                <w:sz w:val="24"/>
                <w:szCs w:val="24"/>
                <w:lang w:val="ru-RU"/>
              </w:rPr>
            </w:pPr>
            <w:r w:rsidRPr="00025270">
              <w:rPr>
                <w:sz w:val="24"/>
                <w:szCs w:val="24"/>
              </w:rPr>
              <w:t xml:space="preserve">Тема </w:t>
            </w:r>
            <w:r w:rsidRPr="00025270">
              <w:rPr>
                <w:sz w:val="24"/>
                <w:szCs w:val="24"/>
                <w:lang w:val="ru-RU"/>
              </w:rPr>
              <w:t>6</w:t>
            </w:r>
            <w:r w:rsidRPr="00025270">
              <w:rPr>
                <w:sz w:val="24"/>
                <w:szCs w:val="24"/>
              </w:rPr>
              <w:t xml:space="preserve">. Античная Европа в эпоху Древнего мира: </w:t>
            </w:r>
            <w:r w:rsidRPr="00025270">
              <w:rPr>
                <w:sz w:val="24"/>
                <w:szCs w:val="24"/>
              </w:rPr>
              <w:lastRenderedPageBreak/>
              <w:t>истоки современной Западной цивилизации.</w:t>
            </w:r>
          </w:p>
        </w:tc>
        <w:tc>
          <w:tcPr>
            <w:tcW w:w="5282" w:type="dxa"/>
          </w:tcPr>
          <w:p w14:paraId="4482B658" w14:textId="66ACEEE5" w:rsidR="001F6239" w:rsidRPr="00025270" w:rsidRDefault="001F6239" w:rsidP="00523A28">
            <w:pPr>
              <w:jc w:val="both"/>
            </w:pPr>
            <w:r w:rsidRPr="00025270">
              <w:lastRenderedPageBreak/>
              <w:t>Древняя Греция, особенности социально-экономической эволюции. Хозяйственная жизнь древнегреческих полисов.</w:t>
            </w:r>
            <w:r w:rsidR="00523A28" w:rsidRPr="00025270">
              <w:t xml:space="preserve"> </w:t>
            </w:r>
            <w:r w:rsidRPr="00025270">
              <w:lastRenderedPageBreak/>
              <w:t>Общественно-политическая организация общества. Законы Древней Греции.</w:t>
            </w:r>
            <w:r w:rsidR="00523A28" w:rsidRPr="00025270">
              <w:t xml:space="preserve"> </w:t>
            </w:r>
            <w:r w:rsidRPr="00025270">
              <w:t>Древний Рим, этапы в развитии: царский, республиканский, императорский, их специфические характеристики.</w:t>
            </w:r>
            <w:r w:rsidR="00523A28" w:rsidRPr="00025270">
              <w:t xml:space="preserve"> </w:t>
            </w:r>
            <w:r w:rsidRPr="00025270">
              <w:t>Религии Древнего Рима.</w:t>
            </w:r>
            <w:r w:rsidR="00523A28" w:rsidRPr="00025270">
              <w:t xml:space="preserve"> </w:t>
            </w:r>
            <w:r w:rsidRPr="00025270">
              <w:t xml:space="preserve">Вклад Античной Европы в развитие мировой цивилизации, великие </w:t>
            </w:r>
            <w:r w:rsidR="00F104F6">
              <w:t xml:space="preserve">памятники </w:t>
            </w:r>
            <w:r w:rsidRPr="00025270">
              <w:t>антично</w:t>
            </w:r>
            <w:r w:rsidR="00F104F6">
              <w:t>й культуры</w:t>
            </w:r>
            <w:r w:rsidRPr="00025270">
              <w:t>.</w:t>
            </w:r>
          </w:p>
          <w:p w14:paraId="6774D925" w14:textId="6F4B530E" w:rsidR="00842F27" w:rsidRPr="00025270" w:rsidRDefault="00842F27" w:rsidP="00842F27">
            <w:pPr>
              <w:pStyle w:val="a4"/>
              <w:jc w:val="both"/>
              <w:rPr>
                <w:bCs/>
                <w:sz w:val="24"/>
                <w:szCs w:val="24"/>
                <w:lang w:val="ru-RU"/>
              </w:rPr>
            </w:pPr>
            <w:r w:rsidRPr="00025270">
              <w:rPr>
                <w:b/>
                <w:bCs/>
                <w:sz w:val="24"/>
                <w:szCs w:val="24"/>
              </w:rPr>
              <w:t>Рекомендуемые источники из разделов 8</w:t>
            </w:r>
            <w:r w:rsidRPr="00025270">
              <w:rPr>
                <w:b/>
                <w:bCs/>
                <w:sz w:val="24"/>
                <w:szCs w:val="24"/>
                <w:lang w:val="ru-RU"/>
              </w:rPr>
              <w:t xml:space="preserve"> </w:t>
            </w:r>
            <w:r w:rsidR="00884647" w:rsidRPr="00025270">
              <w:rPr>
                <w:b/>
                <w:bCs/>
                <w:sz w:val="24"/>
                <w:szCs w:val="24"/>
                <w:lang w:val="ru-RU"/>
              </w:rPr>
              <w:t>(</w:t>
            </w:r>
            <w:r w:rsidRPr="00025270">
              <w:rPr>
                <w:b/>
                <w:bCs/>
                <w:sz w:val="24"/>
                <w:szCs w:val="24"/>
                <w:lang w:val="ru-RU"/>
              </w:rPr>
              <w:t>1,2,</w:t>
            </w:r>
            <w:r w:rsidR="00AB60B2">
              <w:rPr>
                <w:b/>
                <w:bCs/>
                <w:sz w:val="24"/>
                <w:szCs w:val="24"/>
                <w:lang w:val="ru-RU"/>
              </w:rPr>
              <w:t>4</w:t>
            </w:r>
            <w:r w:rsidR="00884647" w:rsidRPr="00025270">
              <w:rPr>
                <w:b/>
                <w:bCs/>
                <w:sz w:val="24"/>
                <w:szCs w:val="24"/>
                <w:lang w:val="ru-RU"/>
              </w:rPr>
              <w:t>)</w:t>
            </w:r>
            <w:r w:rsidRPr="00025270">
              <w:rPr>
                <w:b/>
                <w:bCs/>
                <w:sz w:val="24"/>
                <w:szCs w:val="24"/>
                <w:lang w:val="ru-RU"/>
              </w:rPr>
              <w:t xml:space="preserve">; </w:t>
            </w:r>
            <w:r w:rsidRPr="00025270">
              <w:rPr>
                <w:b/>
                <w:bCs/>
                <w:sz w:val="24"/>
                <w:szCs w:val="24"/>
              </w:rPr>
              <w:t>9</w:t>
            </w:r>
            <w:r w:rsidR="00884647" w:rsidRPr="00025270">
              <w:rPr>
                <w:b/>
                <w:bCs/>
                <w:sz w:val="24"/>
                <w:szCs w:val="24"/>
                <w:lang w:val="ru-RU"/>
              </w:rPr>
              <w:t xml:space="preserve"> (</w:t>
            </w:r>
            <w:r w:rsidR="00F11CBC" w:rsidRPr="00025270">
              <w:rPr>
                <w:b/>
                <w:bCs/>
                <w:sz w:val="24"/>
                <w:szCs w:val="24"/>
                <w:lang w:val="ru-RU"/>
              </w:rPr>
              <w:t>1</w:t>
            </w:r>
            <w:r w:rsidR="00AB60B2">
              <w:rPr>
                <w:b/>
                <w:bCs/>
                <w:sz w:val="24"/>
                <w:szCs w:val="24"/>
                <w:lang w:val="ru-RU"/>
              </w:rPr>
              <w:t>,2,3</w:t>
            </w:r>
            <w:r w:rsidR="00884647" w:rsidRPr="00025270">
              <w:rPr>
                <w:b/>
                <w:bCs/>
                <w:sz w:val="24"/>
                <w:szCs w:val="24"/>
                <w:lang w:val="ru-RU"/>
              </w:rPr>
              <w:t>)</w:t>
            </w:r>
            <w:r w:rsidR="00F11CBC" w:rsidRPr="00025270">
              <w:rPr>
                <w:b/>
                <w:bCs/>
                <w:sz w:val="24"/>
                <w:szCs w:val="24"/>
                <w:lang w:val="ru-RU"/>
              </w:rPr>
              <w:t>.</w:t>
            </w:r>
          </w:p>
          <w:p w14:paraId="1EDD6ABC" w14:textId="020A7D48" w:rsidR="00CD2D7A" w:rsidRPr="00025270" w:rsidRDefault="00CD2D7A" w:rsidP="00523A28">
            <w:pPr>
              <w:jc w:val="both"/>
              <w:rPr>
                <w:color w:val="FF0000"/>
              </w:rPr>
            </w:pPr>
          </w:p>
        </w:tc>
        <w:tc>
          <w:tcPr>
            <w:tcW w:w="2246" w:type="dxa"/>
          </w:tcPr>
          <w:p w14:paraId="0E936ABB" w14:textId="77777777" w:rsidR="00DB6EA2" w:rsidRPr="00025270" w:rsidRDefault="00DB6EA2" w:rsidP="00DB6EA2">
            <w:pPr>
              <w:jc w:val="both"/>
            </w:pPr>
            <w:r w:rsidRPr="00025270">
              <w:lastRenderedPageBreak/>
              <w:t xml:space="preserve">Изучение научной литературы, составление </w:t>
            </w:r>
            <w:r w:rsidRPr="00025270">
              <w:lastRenderedPageBreak/>
              <w:t>сравнительных таблиц,</w:t>
            </w:r>
          </w:p>
          <w:p w14:paraId="48722FCC" w14:textId="77777777" w:rsidR="00DB6EA2" w:rsidRPr="00025270" w:rsidRDefault="00DB6EA2" w:rsidP="00DB6EA2">
            <w:pPr>
              <w:jc w:val="both"/>
            </w:pPr>
            <w:r w:rsidRPr="00025270">
              <w:t>подготовка командных проектов,</w:t>
            </w:r>
          </w:p>
          <w:p w14:paraId="2F547DDF" w14:textId="5FA070DC" w:rsidR="001F6239" w:rsidRPr="00025270" w:rsidRDefault="00DB6EA2" w:rsidP="00DB6EA2">
            <w:pPr>
              <w:jc w:val="both"/>
            </w:pPr>
            <w:r w:rsidRPr="00025270">
              <w:t>подготовка ДТЗ.</w:t>
            </w:r>
          </w:p>
        </w:tc>
      </w:tr>
      <w:tr w:rsidR="001F6239" w:rsidRPr="00025270" w14:paraId="1297A352" w14:textId="77777777" w:rsidTr="00523A28">
        <w:tc>
          <w:tcPr>
            <w:tcW w:w="1985" w:type="dxa"/>
          </w:tcPr>
          <w:p w14:paraId="4147D7F7" w14:textId="42A325B9" w:rsidR="001F6239" w:rsidRPr="00025270" w:rsidRDefault="001F6239" w:rsidP="001F6239">
            <w:pPr>
              <w:pStyle w:val="a4"/>
              <w:jc w:val="both"/>
              <w:rPr>
                <w:b/>
                <w:bCs/>
                <w:color w:val="FF0000"/>
                <w:sz w:val="24"/>
                <w:szCs w:val="24"/>
                <w:lang w:val="ru-RU"/>
              </w:rPr>
            </w:pPr>
            <w:r w:rsidRPr="00025270">
              <w:rPr>
                <w:sz w:val="24"/>
                <w:szCs w:val="24"/>
              </w:rPr>
              <w:lastRenderedPageBreak/>
              <w:t xml:space="preserve">Тема </w:t>
            </w:r>
            <w:r w:rsidRPr="00025270">
              <w:rPr>
                <w:sz w:val="24"/>
                <w:szCs w:val="24"/>
                <w:lang w:val="ru-RU"/>
              </w:rPr>
              <w:t>7</w:t>
            </w:r>
            <w:r w:rsidRPr="00025270">
              <w:rPr>
                <w:sz w:val="24"/>
                <w:szCs w:val="24"/>
              </w:rPr>
              <w:t>. Западная Европа в эпоху Средневековья: цивилизационные закономерности и особенности.</w:t>
            </w:r>
          </w:p>
        </w:tc>
        <w:tc>
          <w:tcPr>
            <w:tcW w:w="5282" w:type="dxa"/>
          </w:tcPr>
          <w:p w14:paraId="11BF5522" w14:textId="77777777" w:rsidR="00AC1416" w:rsidRPr="00025270" w:rsidRDefault="00C824A9" w:rsidP="00AC1416">
            <w:pPr>
              <w:pStyle w:val="a4"/>
              <w:jc w:val="both"/>
              <w:rPr>
                <w:b/>
                <w:bCs/>
                <w:sz w:val="24"/>
                <w:szCs w:val="24"/>
                <w:lang w:val="ru-RU"/>
              </w:rPr>
            </w:pPr>
            <w:r w:rsidRPr="00025270">
              <w:rPr>
                <w:sz w:val="24"/>
                <w:szCs w:val="24"/>
              </w:rPr>
              <w:t>Раннее Средневековье, хозяйственные занятия народа, города раннесредневековой Европы, причины их упадка.</w:t>
            </w:r>
            <w:r w:rsidR="00523A28" w:rsidRPr="00025270">
              <w:rPr>
                <w:sz w:val="24"/>
                <w:szCs w:val="24"/>
              </w:rPr>
              <w:t xml:space="preserve"> </w:t>
            </w:r>
            <w:r w:rsidRPr="00025270">
              <w:rPr>
                <w:sz w:val="24"/>
                <w:szCs w:val="24"/>
              </w:rPr>
              <w:t>Классическое Средневековье, причины ускорения экономического развития.</w:t>
            </w:r>
            <w:r w:rsidR="00523A28" w:rsidRPr="00025270">
              <w:rPr>
                <w:sz w:val="24"/>
                <w:szCs w:val="24"/>
              </w:rPr>
              <w:t xml:space="preserve"> </w:t>
            </w:r>
            <w:r w:rsidRPr="00025270">
              <w:rPr>
                <w:sz w:val="24"/>
                <w:szCs w:val="24"/>
              </w:rPr>
              <w:t>Позднее Средневековье, особенности формирования рыночной экономки.</w:t>
            </w:r>
            <w:r w:rsidR="00523A28" w:rsidRPr="00025270">
              <w:rPr>
                <w:sz w:val="24"/>
                <w:szCs w:val="24"/>
              </w:rPr>
              <w:t xml:space="preserve"> </w:t>
            </w:r>
            <w:r w:rsidRPr="00025270">
              <w:rPr>
                <w:sz w:val="24"/>
                <w:szCs w:val="24"/>
              </w:rPr>
              <w:t>Эпоха Возрождения. Идеология гуманизма, его представители, основные идеи.  Развитие науки и культуры, вклад народов Европы в мировую цивилизацию.</w:t>
            </w:r>
            <w:r w:rsidR="00AC1416" w:rsidRPr="00025270">
              <w:rPr>
                <w:b/>
                <w:bCs/>
                <w:sz w:val="24"/>
                <w:szCs w:val="24"/>
                <w:lang w:val="ru-RU"/>
              </w:rPr>
              <w:t xml:space="preserve"> </w:t>
            </w:r>
          </w:p>
          <w:p w14:paraId="5CD9BB98" w14:textId="136A4C69" w:rsidR="00AC1416" w:rsidRPr="00025270" w:rsidRDefault="00AC1416" w:rsidP="00AC1416">
            <w:pPr>
              <w:pStyle w:val="a4"/>
              <w:jc w:val="both"/>
              <w:rPr>
                <w:b/>
                <w:bCs/>
                <w:sz w:val="24"/>
                <w:szCs w:val="24"/>
                <w:lang w:val="ru-RU"/>
              </w:rPr>
            </w:pPr>
            <w:r w:rsidRPr="00025270">
              <w:rPr>
                <w:b/>
                <w:bCs/>
                <w:sz w:val="24"/>
                <w:szCs w:val="24"/>
                <w:lang w:val="ru-RU"/>
              </w:rPr>
              <w:t>Рекомендуемые</w:t>
            </w:r>
            <w:r w:rsidRPr="00025270">
              <w:rPr>
                <w:b/>
                <w:bCs/>
                <w:sz w:val="24"/>
                <w:szCs w:val="24"/>
              </w:rPr>
              <w:t xml:space="preserve"> источники из разделов 8</w:t>
            </w:r>
            <w:r w:rsidR="00884647" w:rsidRPr="00025270">
              <w:rPr>
                <w:b/>
                <w:bCs/>
                <w:sz w:val="24"/>
                <w:szCs w:val="24"/>
                <w:lang w:val="ru-RU"/>
              </w:rPr>
              <w:t xml:space="preserve"> (</w:t>
            </w:r>
            <w:r w:rsidRPr="00025270">
              <w:rPr>
                <w:b/>
                <w:bCs/>
                <w:sz w:val="24"/>
                <w:szCs w:val="24"/>
                <w:lang w:val="ru-RU"/>
              </w:rPr>
              <w:t>1,2,</w:t>
            </w:r>
            <w:r w:rsidR="00AB60B2">
              <w:rPr>
                <w:b/>
                <w:bCs/>
                <w:sz w:val="24"/>
                <w:szCs w:val="24"/>
                <w:lang w:val="ru-RU"/>
              </w:rPr>
              <w:t>5</w:t>
            </w:r>
            <w:r w:rsidR="00884647" w:rsidRPr="00025270">
              <w:rPr>
                <w:b/>
                <w:bCs/>
                <w:sz w:val="24"/>
                <w:szCs w:val="24"/>
                <w:lang w:val="ru-RU"/>
              </w:rPr>
              <w:t>)</w:t>
            </w:r>
            <w:r w:rsidRPr="00025270">
              <w:rPr>
                <w:b/>
                <w:bCs/>
                <w:sz w:val="24"/>
                <w:szCs w:val="24"/>
                <w:lang w:val="ru-RU"/>
              </w:rPr>
              <w:t xml:space="preserve">; </w:t>
            </w:r>
            <w:r w:rsidRPr="00025270">
              <w:rPr>
                <w:b/>
                <w:bCs/>
                <w:sz w:val="24"/>
                <w:szCs w:val="24"/>
              </w:rPr>
              <w:t>9</w:t>
            </w:r>
            <w:r w:rsidR="00884647" w:rsidRPr="00025270">
              <w:rPr>
                <w:b/>
                <w:bCs/>
                <w:sz w:val="24"/>
                <w:szCs w:val="24"/>
                <w:lang w:val="ru-RU"/>
              </w:rPr>
              <w:t xml:space="preserve"> (</w:t>
            </w:r>
            <w:r w:rsidR="00F11CBC" w:rsidRPr="00025270">
              <w:rPr>
                <w:b/>
                <w:bCs/>
                <w:sz w:val="24"/>
                <w:szCs w:val="24"/>
                <w:lang w:val="ru-RU"/>
              </w:rPr>
              <w:t>1</w:t>
            </w:r>
            <w:r w:rsidR="00AB60B2">
              <w:rPr>
                <w:b/>
                <w:bCs/>
                <w:sz w:val="24"/>
                <w:szCs w:val="24"/>
                <w:lang w:val="ru-RU"/>
              </w:rPr>
              <w:t>,2,3</w:t>
            </w:r>
            <w:r w:rsidR="00884647" w:rsidRPr="00025270">
              <w:rPr>
                <w:b/>
                <w:bCs/>
                <w:sz w:val="24"/>
                <w:szCs w:val="24"/>
                <w:lang w:val="ru-RU"/>
              </w:rPr>
              <w:t>)</w:t>
            </w:r>
            <w:r w:rsidR="00F11CBC" w:rsidRPr="00025270">
              <w:rPr>
                <w:b/>
                <w:bCs/>
                <w:sz w:val="24"/>
                <w:szCs w:val="24"/>
                <w:lang w:val="ru-RU"/>
              </w:rPr>
              <w:t>.</w:t>
            </w:r>
          </w:p>
          <w:p w14:paraId="7C34FB7D" w14:textId="27FEA81D" w:rsidR="00CD2D7A" w:rsidRPr="00025270" w:rsidRDefault="00CD2D7A" w:rsidP="00523A28">
            <w:pPr>
              <w:jc w:val="both"/>
              <w:rPr>
                <w:color w:val="FF0000"/>
              </w:rPr>
            </w:pPr>
          </w:p>
        </w:tc>
        <w:tc>
          <w:tcPr>
            <w:tcW w:w="2246" w:type="dxa"/>
          </w:tcPr>
          <w:p w14:paraId="4127CC7C" w14:textId="77777777" w:rsidR="00DB6EA2" w:rsidRPr="00025270" w:rsidRDefault="00DB6EA2" w:rsidP="00DB6EA2">
            <w:pPr>
              <w:jc w:val="both"/>
            </w:pPr>
            <w:r w:rsidRPr="00025270">
              <w:t>Изучение научной литературы, составление сравнительных таблиц,</w:t>
            </w:r>
          </w:p>
          <w:p w14:paraId="2EDC8531" w14:textId="77777777" w:rsidR="00DB6EA2" w:rsidRPr="00025270" w:rsidRDefault="00DB6EA2" w:rsidP="00DB6EA2">
            <w:pPr>
              <w:jc w:val="both"/>
            </w:pPr>
            <w:r w:rsidRPr="00025270">
              <w:t>подготовка командных проектов,</w:t>
            </w:r>
          </w:p>
          <w:p w14:paraId="17A0E5AC" w14:textId="5CEE81F7" w:rsidR="001F6239" w:rsidRPr="00025270" w:rsidRDefault="00DB6EA2" w:rsidP="00DB6EA2">
            <w:pPr>
              <w:jc w:val="both"/>
            </w:pPr>
            <w:r w:rsidRPr="00025270">
              <w:t>подготовка ДТЗ.</w:t>
            </w:r>
          </w:p>
        </w:tc>
      </w:tr>
      <w:tr w:rsidR="001F6239" w:rsidRPr="00025270" w14:paraId="02FAEDC0" w14:textId="77777777" w:rsidTr="00523A28">
        <w:tc>
          <w:tcPr>
            <w:tcW w:w="1985" w:type="dxa"/>
          </w:tcPr>
          <w:p w14:paraId="592B848B" w14:textId="07EB1390" w:rsidR="001F6239" w:rsidRPr="00025270" w:rsidRDefault="001F6239" w:rsidP="001F6239">
            <w:pPr>
              <w:pStyle w:val="a4"/>
              <w:jc w:val="both"/>
              <w:rPr>
                <w:b/>
                <w:bCs/>
                <w:color w:val="FF0000"/>
                <w:sz w:val="24"/>
                <w:szCs w:val="24"/>
                <w:lang w:val="ru-RU"/>
              </w:rPr>
            </w:pPr>
            <w:r w:rsidRPr="00025270">
              <w:rPr>
                <w:sz w:val="24"/>
                <w:szCs w:val="24"/>
              </w:rPr>
              <w:t xml:space="preserve">Тема </w:t>
            </w:r>
            <w:r w:rsidRPr="00025270">
              <w:rPr>
                <w:sz w:val="24"/>
                <w:szCs w:val="24"/>
                <w:lang w:val="ru-RU"/>
              </w:rPr>
              <w:t>8</w:t>
            </w:r>
            <w:r w:rsidRPr="00025270">
              <w:rPr>
                <w:sz w:val="24"/>
                <w:szCs w:val="24"/>
              </w:rPr>
              <w:t>. Цивилизация Средневекового арабского Востока.</w:t>
            </w:r>
          </w:p>
        </w:tc>
        <w:tc>
          <w:tcPr>
            <w:tcW w:w="5282" w:type="dxa"/>
          </w:tcPr>
          <w:p w14:paraId="15E24473" w14:textId="1FF1362F" w:rsidR="00C824A9" w:rsidRPr="00025270" w:rsidRDefault="00C824A9" w:rsidP="00C824A9">
            <w:pPr>
              <w:jc w:val="both"/>
            </w:pPr>
            <w:r w:rsidRPr="00025270">
              <w:t>Исламские цивилизации Ближнего Востока, Коран как священная книга мусульман, влияние ислама на повседневную жизнь общества. Основные научные, технические, культурные достижения Средневеков</w:t>
            </w:r>
            <w:r w:rsidR="00523A28" w:rsidRPr="00025270">
              <w:t>ого арабского Востока</w:t>
            </w:r>
            <w:r w:rsidRPr="00025270">
              <w:t>.</w:t>
            </w:r>
          </w:p>
          <w:p w14:paraId="1023DBC6" w14:textId="546C1A3C" w:rsidR="00AC1416" w:rsidRPr="00025270" w:rsidRDefault="00AC1416" w:rsidP="00AC1416">
            <w:pPr>
              <w:pStyle w:val="a4"/>
              <w:jc w:val="both"/>
              <w:rPr>
                <w:sz w:val="24"/>
                <w:szCs w:val="24"/>
                <w:lang w:val="ru-RU"/>
              </w:rPr>
            </w:pPr>
            <w:r w:rsidRPr="00025270">
              <w:rPr>
                <w:b/>
                <w:bCs/>
                <w:sz w:val="24"/>
                <w:szCs w:val="24"/>
              </w:rPr>
              <w:t>Рекомендуемые источники из разделов 8</w:t>
            </w:r>
            <w:r w:rsidRPr="00025270">
              <w:rPr>
                <w:b/>
                <w:bCs/>
                <w:sz w:val="24"/>
                <w:szCs w:val="24"/>
                <w:lang w:val="ru-RU"/>
              </w:rPr>
              <w:t xml:space="preserve"> </w:t>
            </w:r>
            <w:r w:rsidR="00884647" w:rsidRPr="00025270">
              <w:rPr>
                <w:b/>
                <w:bCs/>
                <w:sz w:val="24"/>
                <w:szCs w:val="24"/>
                <w:lang w:val="ru-RU"/>
              </w:rPr>
              <w:t>(</w:t>
            </w:r>
            <w:r w:rsidRPr="00025270">
              <w:rPr>
                <w:b/>
                <w:bCs/>
                <w:sz w:val="24"/>
                <w:szCs w:val="24"/>
                <w:lang w:val="ru-RU"/>
              </w:rPr>
              <w:t>1,2,</w:t>
            </w:r>
            <w:r w:rsidR="00AB60B2">
              <w:rPr>
                <w:b/>
                <w:bCs/>
                <w:sz w:val="24"/>
                <w:szCs w:val="24"/>
                <w:lang w:val="ru-RU"/>
              </w:rPr>
              <w:t>6</w:t>
            </w:r>
            <w:r w:rsidR="00884647" w:rsidRPr="00025270">
              <w:rPr>
                <w:b/>
                <w:bCs/>
                <w:sz w:val="24"/>
                <w:szCs w:val="24"/>
                <w:lang w:val="ru-RU"/>
              </w:rPr>
              <w:t>)</w:t>
            </w:r>
            <w:r w:rsidRPr="00025270">
              <w:rPr>
                <w:b/>
                <w:bCs/>
                <w:sz w:val="24"/>
                <w:szCs w:val="24"/>
                <w:lang w:val="ru-RU"/>
              </w:rPr>
              <w:t xml:space="preserve">; </w:t>
            </w:r>
            <w:r w:rsidRPr="00025270">
              <w:rPr>
                <w:b/>
                <w:bCs/>
                <w:sz w:val="24"/>
                <w:szCs w:val="24"/>
              </w:rPr>
              <w:t>9</w:t>
            </w:r>
            <w:r w:rsidRPr="00025270">
              <w:rPr>
                <w:sz w:val="24"/>
                <w:szCs w:val="24"/>
              </w:rPr>
              <w:t xml:space="preserve"> </w:t>
            </w:r>
            <w:r w:rsidR="00884647" w:rsidRPr="00025270">
              <w:rPr>
                <w:sz w:val="24"/>
                <w:szCs w:val="24"/>
                <w:lang w:val="ru-RU"/>
              </w:rPr>
              <w:t>(</w:t>
            </w:r>
            <w:r w:rsidR="00F11CBC" w:rsidRPr="00025270">
              <w:rPr>
                <w:b/>
                <w:bCs/>
                <w:sz w:val="24"/>
                <w:szCs w:val="24"/>
              </w:rPr>
              <w:t>1</w:t>
            </w:r>
            <w:r w:rsidR="00AB60B2">
              <w:rPr>
                <w:b/>
                <w:bCs/>
                <w:sz w:val="24"/>
                <w:szCs w:val="24"/>
                <w:lang w:val="ru-RU"/>
              </w:rPr>
              <w:t>,2,3</w:t>
            </w:r>
            <w:r w:rsidR="00884647" w:rsidRPr="00025270">
              <w:rPr>
                <w:b/>
                <w:bCs/>
                <w:sz w:val="24"/>
                <w:szCs w:val="24"/>
                <w:lang w:val="ru-RU"/>
              </w:rPr>
              <w:t>)</w:t>
            </w:r>
            <w:r w:rsidR="00F11CBC" w:rsidRPr="00025270">
              <w:rPr>
                <w:b/>
                <w:bCs/>
                <w:sz w:val="24"/>
                <w:szCs w:val="24"/>
              </w:rPr>
              <w:t>.</w:t>
            </w:r>
          </w:p>
          <w:p w14:paraId="7588AC5F" w14:textId="33CB0FA4" w:rsidR="001F6239" w:rsidRPr="00025270" w:rsidRDefault="001F6239" w:rsidP="001F6239">
            <w:pPr>
              <w:jc w:val="both"/>
            </w:pPr>
          </w:p>
        </w:tc>
        <w:tc>
          <w:tcPr>
            <w:tcW w:w="2246" w:type="dxa"/>
          </w:tcPr>
          <w:p w14:paraId="1F37C734" w14:textId="77777777" w:rsidR="00DB6EA2" w:rsidRPr="00025270" w:rsidRDefault="00DB6EA2" w:rsidP="00DB6EA2">
            <w:pPr>
              <w:jc w:val="both"/>
            </w:pPr>
            <w:r w:rsidRPr="00025270">
              <w:t>Изучение научной литературы, составление сравнительных таблиц,</w:t>
            </w:r>
          </w:p>
          <w:p w14:paraId="39E1C8EB" w14:textId="77777777" w:rsidR="00DB6EA2" w:rsidRPr="00025270" w:rsidRDefault="00DB6EA2" w:rsidP="00DB6EA2">
            <w:pPr>
              <w:jc w:val="both"/>
            </w:pPr>
            <w:r w:rsidRPr="00025270">
              <w:t>подготовка командных проектов,</w:t>
            </w:r>
          </w:p>
          <w:p w14:paraId="1749BD96" w14:textId="25E5AD99" w:rsidR="001F6239" w:rsidRPr="00025270" w:rsidRDefault="00DB6EA2" w:rsidP="00DB6EA2">
            <w:pPr>
              <w:jc w:val="both"/>
            </w:pPr>
            <w:r w:rsidRPr="00025270">
              <w:t>подготовка ДТЗ.</w:t>
            </w:r>
          </w:p>
        </w:tc>
      </w:tr>
      <w:tr w:rsidR="001F6239" w:rsidRPr="00025270" w14:paraId="26E4376E" w14:textId="77777777" w:rsidTr="00523A28">
        <w:tc>
          <w:tcPr>
            <w:tcW w:w="1985" w:type="dxa"/>
          </w:tcPr>
          <w:p w14:paraId="199A0BE6" w14:textId="605A2E43" w:rsidR="001F6239" w:rsidRPr="00025270" w:rsidRDefault="001F6239" w:rsidP="001F6239">
            <w:pPr>
              <w:pStyle w:val="a4"/>
              <w:jc w:val="both"/>
              <w:rPr>
                <w:b/>
                <w:bCs/>
                <w:color w:val="FF0000"/>
                <w:sz w:val="24"/>
                <w:szCs w:val="24"/>
                <w:lang w:val="ru-RU"/>
              </w:rPr>
            </w:pPr>
            <w:r w:rsidRPr="00025270">
              <w:rPr>
                <w:sz w:val="24"/>
                <w:szCs w:val="24"/>
              </w:rPr>
              <w:t xml:space="preserve">Тема </w:t>
            </w:r>
            <w:r w:rsidRPr="00025270">
              <w:rPr>
                <w:sz w:val="24"/>
                <w:szCs w:val="24"/>
                <w:lang w:val="ru-RU"/>
              </w:rPr>
              <w:t>9</w:t>
            </w:r>
            <w:r w:rsidRPr="00025270">
              <w:rPr>
                <w:sz w:val="24"/>
                <w:szCs w:val="24"/>
              </w:rPr>
              <w:t>. Страны Юго-Восточной Азии в эпоху Средневековья.</w:t>
            </w:r>
          </w:p>
        </w:tc>
        <w:tc>
          <w:tcPr>
            <w:tcW w:w="5282" w:type="dxa"/>
          </w:tcPr>
          <w:p w14:paraId="6C2A84D9" w14:textId="77777777" w:rsidR="001F6239" w:rsidRPr="00025270" w:rsidRDefault="00C824A9" w:rsidP="00933920">
            <w:pPr>
              <w:jc w:val="both"/>
            </w:pPr>
            <w:r w:rsidRPr="00025270">
              <w:t>Средневековый Китай, особенности государственного управления, роль чиновников в жизни общества.</w:t>
            </w:r>
            <w:r w:rsidR="00523A28" w:rsidRPr="00025270">
              <w:t xml:space="preserve"> </w:t>
            </w:r>
            <w:r w:rsidRPr="00025270">
              <w:t>Хозяйственный строй Индии в эпоху Средневековья, явление тезаврации.</w:t>
            </w:r>
            <w:r w:rsidR="00523A28" w:rsidRPr="00025270">
              <w:t xml:space="preserve"> </w:t>
            </w:r>
            <w:r w:rsidRPr="00025270">
              <w:t>Средневековая Япония, проведение политики самоизоляции, причины и последствия.</w:t>
            </w:r>
            <w:r w:rsidR="00933920" w:rsidRPr="00025270">
              <w:t xml:space="preserve"> </w:t>
            </w:r>
            <w:r w:rsidRPr="00025270">
              <w:t>Основные научные, технические, культурные достижения народов Востока в эпоху Средневековья.</w:t>
            </w:r>
          </w:p>
          <w:p w14:paraId="5DE9C91E" w14:textId="303E5ABC" w:rsidR="00AC1416" w:rsidRPr="00025270" w:rsidRDefault="00AC1416" w:rsidP="00AC1416">
            <w:pPr>
              <w:pStyle w:val="a4"/>
              <w:jc w:val="both"/>
              <w:rPr>
                <w:sz w:val="24"/>
                <w:szCs w:val="24"/>
                <w:lang w:val="ru-RU"/>
              </w:rPr>
            </w:pPr>
            <w:r w:rsidRPr="00025270">
              <w:rPr>
                <w:b/>
                <w:bCs/>
                <w:sz w:val="24"/>
                <w:szCs w:val="24"/>
              </w:rPr>
              <w:t>Рекомендуемые источники из разделов 8</w:t>
            </w:r>
            <w:r w:rsidRPr="00025270">
              <w:rPr>
                <w:b/>
                <w:bCs/>
                <w:sz w:val="24"/>
                <w:szCs w:val="24"/>
                <w:lang w:val="ru-RU"/>
              </w:rPr>
              <w:t xml:space="preserve"> </w:t>
            </w:r>
            <w:r w:rsidR="00884647" w:rsidRPr="00025270">
              <w:rPr>
                <w:b/>
                <w:bCs/>
                <w:sz w:val="24"/>
                <w:szCs w:val="24"/>
                <w:lang w:val="ru-RU"/>
              </w:rPr>
              <w:t>(</w:t>
            </w:r>
            <w:r w:rsidRPr="00025270">
              <w:rPr>
                <w:b/>
                <w:bCs/>
                <w:sz w:val="24"/>
                <w:szCs w:val="24"/>
                <w:lang w:val="ru-RU"/>
              </w:rPr>
              <w:t>1,2,6</w:t>
            </w:r>
            <w:r w:rsidR="00884647" w:rsidRPr="00025270">
              <w:rPr>
                <w:b/>
                <w:bCs/>
                <w:sz w:val="24"/>
                <w:szCs w:val="24"/>
                <w:lang w:val="ru-RU"/>
              </w:rPr>
              <w:t>)</w:t>
            </w:r>
            <w:r w:rsidRPr="00025270">
              <w:rPr>
                <w:b/>
                <w:bCs/>
                <w:sz w:val="24"/>
                <w:szCs w:val="24"/>
                <w:lang w:val="ru-RU"/>
              </w:rPr>
              <w:t xml:space="preserve">; </w:t>
            </w:r>
            <w:r w:rsidRPr="00025270">
              <w:rPr>
                <w:b/>
                <w:bCs/>
                <w:sz w:val="24"/>
                <w:szCs w:val="24"/>
              </w:rPr>
              <w:t>9</w:t>
            </w:r>
            <w:r w:rsidRPr="00025270">
              <w:rPr>
                <w:sz w:val="24"/>
                <w:szCs w:val="24"/>
              </w:rPr>
              <w:t xml:space="preserve"> </w:t>
            </w:r>
            <w:r w:rsidR="00884647" w:rsidRPr="00025270">
              <w:rPr>
                <w:sz w:val="24"/>
                <w:szCs w:val="24"/>
                <w:lang w:val="ru-RU"/>
              </w:rPr>
              <w:t>(</w:t>
            </w:r>
            <w:r w:rsidR="00F11CBC" w:rsidRPr="00025270">
              <w:rPr>
                <w:b/>
                <w:bCs/>
                <w:sz w:val="24"/>
                <w:szCs w:val="24"/>
              </w:rPr>
              <w:t>1</w:t>
            </w:r>
            <w:r w:rsidR="00AB60B2">
              <w:rPr>
                <w:b/>
                <w:bCs/>
                <w:sz w:val="24"/>
                <w:szCs w:val="24"/>
                <w:lang w:val="ru-RU"/>
              </w:rPr>
              <w:t>,2,3</w:t>
            </w:r>
            <w:r w:rsidR="00884647" w:rsidRPr="00025270">
              <w:rPr>
                <w:b/>
                <w:bCs/>
                <w:sz w:val="24"/>
                <w:szCs w:val="24"/>
                <w:lang w:val="ru-RU"/>
              </w:rPr>
              <w:t>)</w:t>
            </w:r>
            <w:r w:rsidR="00F11CBC" w:rsidRPr="00025270">
              <w:rPr>
                <w:b/>
                <w:bCs/>
                <w:sz w:val="24"/>
                <w:szCs w:val="24"/>
              </w:rPr>
              <w:t>.</w:t>
            </w:r>
          </w:p>
          <w:p w14:paraId="45C73A4A" w14:textId="50761AAA" w:rsidR="00CD2D7A" w:rsidRPr="00025270" w:rsidRDefault="00CD2D7A" w:rsidP="00933920">
            <w:pPr>
              <w:jc w:val="both"/>
            </w:pPr>
          </w:p>
        </w:tc>
        <w:tc>
          <w:tcPr>
            <w:tcW w:w="2246" w:type="dxa"/>
          </w:tcPr>
          <w:p w14:paraId="28F12844" w14:textId="77777777" w:rsidR="00DB6EA2" w:rsidRPr="00025270" w:rsidRDefault="00DB6EA2" w:rsidP="00DB6EA2">
            <w:pPr>
              <w:jc w:val="both"/>
            </w:pPr>
            <w:r w:rsidRPr="00025270">
              <w:t>Изучение научной литературы, составление сравнительных таблиц,</w:t>
            </w:r>
          </w:p>
          <w:p w14:paraId="46A286DA" w14:textId="77777777" w:rsidR="00DB6EA2" w:rsidRPr="00025270" w:rsidRDefault="00DB6EA2" w:rsidP="00DB6EA2">
            <w:pPr>
              <w:jc w:val="both"/>
            </w:pPr>
            <w:r w:rsidRPr="00025270">
              <w:t>подготовка командных проектов,</w:t>
            </w:r>
          </w:p>
          <w:p w14:paraId="07140A85" w14:textId="641C4457" w:rsidR="001F6239" w:rsidRPr="00025270" w:rsidRDefault="00DB6EA2" w:rsidP="00DB6EA2">
            <w:pPr>
              <w:jc w:val="both"/>
            </w:pPr>
            <w:r w:rsidRPr="00025270">
              <w:t>подготовка ДТЗ.</w:t>
            </w:r>
          </w:p>
        </w:tc>
      </w:tr>
      <w:tr w:rsidR="001F6239" w:rsidRPr="00025270" w14:paraId="2F5B1CA7" w14:textId="77777777" w:rsidTr="00523A28">
        <w:tc>
          <w:tcPr>
            <w:tcW w:w="1985" w:type="dxa"/>
          </w:tcPr>
          <w:p w14:paraId="0D0131B2" w14:textId="7EADADF5" w:rsidR="001F6239" w:rsidRPr="00025270" w:rsidRDefault="001F6239" w:rsidP="001F6239">
            <w:pPr>
              <w:pStyle w:val="a4"/>
              <w:jc w:val="both"/>
              <w:rPr>
                <w:b/>
                <w:bCs/>
                <w:color w:val="FF0000"/>
                <w:sz w:val="24"/>
                <w:szCs w:val="24"/>
                <w:lang w:val="ru-RU"/>
              </w:rPr>
            </w:pPr>
            <w:r w:rsidRPr="00025270">
              <w:rPr>
                <w:sz w:val="24"/>
                <w:szCs w:val="24"/>
              </w:rPr>
              <w:t>Тема 1</w:t>
            </w:r>
            <w:r w:rsidRPr="00025270">
              <w:rPr>
                <w:sz w:val="24"/>
                <w:szCs w:val="24"/>
                <w:lang w:val="ru-RU"/>
              </w:rPr>
              <w:t>0</w:t>
            </w:r>
            <w:r w:rsidRPr="00025270">
              <w:rPr>
                <w:sz w:val="24"/>
                <w:szCs w:val="24"/>
              </w:rPr>
              <w:t xml:space="preserve">. Цивилизации Востока в Новое Время: национальные </w:t>
            </w:r>
            <w:r w:rsidRPr="00025270">
              <w:rPr>
                <w:sz w:val="24"/>
                <w:szCs w:val="24"/>
              </w:rPr>
              <w:lastRenderedPageBreak/>
              <w:t xml:space="preserve">традиции и </w:t>
            </w:r>
            <w:proofErr w:type="spellStart"/>
            <w:r w:rsidRPr="00025270">
              <w:rPr>
                <w:sz w:val="24"/>
                <w:szCs w:val="24"/>
              </w:rPr>
              <w:t>вестернизация</w:t>
            </w:r>
            <w:proofErr w:type="spellEnd"/>
            <w:r w:rsidRPr="00025270">
              <w:rPr>
                <w:sz w:val="24"/>
                <w:szCs w:val="24"/>
              </w:rPr>
              <w:t>.</w:t>
            </w:r>
          </w:p>
        </w:tc>
        <w:tc>
          <w:tcPr>
            <w:tcW w:w="5282" w:type="dxa"/>
          </w:tcPr>
          <w:p w14:paraId="1B3675D5" w14:textId="7E0F9276" w:rsidR="00C824A9" w:rsidRPr="00025270" w:rsidRDefault="00C824A9" w:rsidP="00C824A9">
            <w:pPr>
              <w:jc w:val="both"/>
            </w:pPr>
            <w:r w:rsidRPr="00025270">
              <w:lastRenderedPageBreak/>
              <w:t>Основные факты в развити</w:t>
            </w:r>
            <w:r w:rsidR="00591D67">
              <w:t>и</w:t>
            </w:r>
            <w:r w:rsidRPr="00025270">
              <w:t xml:space="preserve"> цивилизаций Ближнего Востока в период Нового времени.</w:t>
            </w:r>
            <w:r w:rsidR="00D86D91" w:rsidRPr="00025270">
              <w:t xml:space="preserve"> </w:t>
            </w:r>
            <w:r w:rsidRPr="00025270">
              <w:t xml:space="preserve"> Япония Нового времени: принудительное открытие; «революция </w:t>
            </w:r>
            <w:proofErr w:type="spellStart"/>
            <w:r w:rsidRPr="00025270">
              <w:t>Мэйдзи</w:t>
            </w:r>
            <w:proofErr w:type="spellEnd"/>
            <w:r w:rsidRPr="00025270">
              <w:t>», причины, направления и последствия.</w:t>
            </w:r>
            <w:r w:rsidR="00D86D91" w:rsidRPr="00025270">
              <w:t xml:space="preserve"> </w:t>
            </w:r>
            <w:r w:rsidRPr="00025270">
              <w:t>Китай: политика самоизоляции</w:t>
            </w:r>
            <w:r w:rsidR="00591D67">
              <w:t xml:space="preserve">, «опиумные войны», </w:t>
            </w:r>
            <w:r w:rsidR="00591D67" w:rsidRPr="00025270">
              <w:t xml:space="preserve">причины, </w:t>
            </w:r>
            <w:r w:rsidRPr="00025270">
              <w:lastRenderedPageBreak/>
              <w:t>последствия.</w:t>
            </w:r>
            <w:r w:rsidR="00D86D91" w:rsidRPr="00025270">
              <w:t xml:space="preserve"> </w:t>
            </w:r>
            <w:r w:rsidRPr="00025270">
              <w:t>Индия Нового времени как английская колония, налоговые реформы, их цели и результаты.</w:t>
            </w:r>
          </w:p>
          <w:p w14:paraId="723B591E" w14:textId="707F46CE" w:rsidR="00AC1416" w:rsidRPr="00025270" w:rsidRDefault="00AC1416" w:rsidP="00AC1416">
            <w:pPr>
              <w:pStyle w:val="a4"/>
              <w:jc w:val="both"/>
              <w:rPr>
                <w:b/>
                <w:bCs/>
                <w:sz w:val="24"/>
                <w:szCs w:val="24"/>
                <w:lang w:val="ru-RU"/>
              </w:rPr>
            </w:pPr>
            <w:r w:rsidRPr="00025270">
              <w:rPr>
                <w:b/>
                <w:bCs/>
                <w:sz w:val="24"/>
                <w:szCs w:val="24"/>
              </w:rPr>
              <w:t>Рекомендуемые источники из разделов 8</w:t>
            </w:r>
            <w:r w:rsidRPr="00025270">
              <w:rPr>
                <w:b/>
                <w:bCs/>
                <w:sz w:val="24"/>
                <w:szCs w:val="24"/>
                <w:lang w:val="ru-RU"/>
              </w:rPr>
              <w:t xml:space="preserve"> </w:t>
            </w:r>
            <w:r w:rsidR="00884647" w:rsidRPr="00025270">
              <w:rPr>
                <w:b/>
                <w:bCs/>
                <w:sz w:val="24"/>
                <w:szCs w:val="24"/>
                <w:lang w:val="ru-RU"/>
              </w:rPr>
              <w:t>(</w:t>
            </w:r>
            <w:r w:rsidRPr="00025270">
              <w:rPr>
                <w:b/>
                <w:bCs/>
                <w:sz w:val="24"/>
                <w:szCs w:val="24"/>
                <w:lang w:val="ru-RU"/>
              </w:rPr>
              <w:t>1,2,</w:t>
            </w:r>
            <w:r w:rsidR="00AB60B2">
              <w:rPr>
                <w:b/>
                <w:bCs/>
                <w:sz w:val="24"/>
                <w:szCs w:val="24"/>
                <w:lang w:val="ru-RU"/>
              </w:rPr>
              <w:t>6</w:t>
            </w:r>
            <w:r w:rsidR="00884647" w:rsidRPr="00025270">
              <w:rPr>
                <w:b/>
                <w:bCs/>
                <w:sz w:val="24"/>
                <w:szCs w:val="24"/>
                <w:lang w:val="ru-RU"/>
              </w:rPr>
              <w:t>)</w:t>
            </w:r>
            <w:r w:rsidRPr="00025270">
              <w:rPr>
                <w:b/>
                <w:bCs/>
                <w:sz w:val="24"/>
                <w:szCs w:val="24"/>
                <w:lang w:val="ru-RU"/>
              </w:rPr>
              <w:t xml:space="preserve">; </w:t>
            </w:r>
            <w:r w:rsidRPr="00025270">
              <w:rPr>
                <w:b/>
                <w:bCs/>
                <w:sz w:val="24"/>
                <w:szCs w:val="24"/>
              </w:rPr>
              <w:t>9</w:t>
            </w:r>
            <w:r w:rsidRPr="00025270">
              <w:rPr>
                <w:sz w:val="24"/>
                <w:szCs w:val="24"/>
              </w:rPr>
              <w:t xml:space="preserve"> </w:t>
            </w:r>
            <w:r w:rsidR="00884647" w:rsidRPr="00025270">
              <w:rPr>
                <w:sz w:val="24"/>
                <w:szCs w:val="24"/>
                <w:lang w:val="ru-RU"/>
              </w:rPr>
              <w:t>(</w:t>
            </w:r>
            <w:r w:rsidR="00F11CBC" w:rsidRPr="00025270">
              <w:rPr>
                <w:b/>
                <w:bCs/>
                <w:sz w:val="24"/>
                <w:szCs w:val="24"/>
              </w:rPr>
              <w:t>1</w:t>
            </w:r>
            <w:r w:rsidR="00AB60B2">
              <w:rPr>
                <w:b/>
                <w:bCs/>
                <w:sz w:val="24"/>
                <w:szCs w:val="24"/>
                <w:lang w:val="ru-RU"/>
              </w:rPr>
              <w:t>,2,3</w:t>
            </w:r>
            <w:r w:rsidR="00884647" w:rsidRPr="00025270">
              <w:rPr>
                <w:b/>
                <w:bCs/>
                <w:sz w:val="24"/>
                <w:szCs w:val="24"/>
                <w:lang w:val="ru-RU"/>
              </w:rPr>
              <w:t>)</w:t>
            </w:r>
            <w:r w:rsidR="00F11CBC" w:rsidRPr="00025270">
              <w:rPr>
                <w:b/>
                <w:bCs/>
                <w:sz w:val="24"/>
                <w:szCs w:val="24"/>
              </w:rPr>
              <w:t>.</w:t>
            </w:r>
          </w:p>
          <w:p w14:paraId="01DC21D4" w14:textId="525717DD" w:rsidR="001F6239" w:rsidRPr="00025270" w:rsidRDefault="001F6239" w:rsidP="00C824A9">
            <w:pPr>
              <w:jc w:val="both"/>
            </w:pPr>
          </w:p>
        </w:tc>
        <w:tc>
          <w:tcPr>
            <w:tcW w:w="2246" w:type="dxa"/>
          </w:tcPr>
          <w:p w14:paraId="61DCFBDF" w14:textId="77777777" w:rsidR="00DB6EA2" w:rsidRPr="00025270" w:rsidRDefault="00DB6EA2" w:rsidP="00DB6EA2">
            <w:pPr>
              <w:jc w:val="both"/>
            </w:pPr>
            <w:r w:rsidRPr="00025270">
              <w:lastRenderedPageBreak/>
              <w:t>Изучение научной литературы, составление сравнительных таблиц,</w:t>
            </w:r>
          </w:p>
          <w:p w14:paraId="75B782C2" w14:textId="77777777" w:rsidR="00DB6EA2" w:rsidRPr="00025270" w:rsidRDefault="00DB6EA2" w:rsidP="00DB6EA2">
            <w:pPr>
              <w:jc w:val="both"/>
            </w:pPr>
            <w:r w:rsidRPr="00025270">
              <w:lastRenderedPageBreak/>
              <w:t>подготовка командных проектов,</w:t>
            </w:r>
          </w:p>
          <w:p w14:paraId="750A8346" w14:textId="1C204A22" w:rsidR="001F6239" w:rsidRPr="00025270" w:rsidRDefault="00DB6EA2" w:rsidP="00DB6EA2">
            <w:pPr>
              <w:jc w:val="both"/>
            </w:pPr>
            <w:r w:rsidRPr="00025270">
              <w:t>подготовка ДТЗ.</w:t>
            </w:r>
          </w:p>
        </w:tc>
      </w:tr>
      <w:tr w:rsidR="001F6239" w:rsidRPr="00025270" w14:paraId="10F50903" w14:textId="77777777" w:rsidTr="00523A28">
        <w:tc>
          <w:tcPr>
            <w:tcW w:w="1985" w:type="dxa"/>
          </w:tcPr>
          <w:p w14:paraId="6213F51D" w14:textId="67F7863D" w:rsidR="001F6239" w:rsidRPr="00025270" w:rsidRDefault="001F6239" w:rsidP="001F6239">
            <w:pPr>
              <w:pStyle w:val="a4"/>
              <w:jc w:val="both"/>
              <w:rPr>
                <w:b/>
                <w:bCs/>
                <w:color w:val="FF0000"/>
                <w:sz w:val="24"/>
                <w:szCs w:val="24"/>
                <w:lang w:val="ru-RU"/>
              </w:rPr>
            </w:pPr>
            <w:r w:rsidRPr="00025270">
              <w:rPr>
                <w:sz w:val="24"/>
                <w:szCs w:val="24"/>
              </w:rPr>
              <w:lastRenderedPageBreak/>
              <w:t>Тема 1</w:t>
            </w:r>
            <w:r w:rsidRPr="00025270">
              <w:rPr>
                <w:sz w:val="24"/>
                <w:szCs w:val="24"/>
                <w:lang w:val="ru-RU"/>
              </w:rPr>
              <w:t>1</w:t>
            </w:r>
            <w:r w:rsidRPr="00025270">
              <w:rPr>
                <w:sz w:val="24"/>
                <w:szCs w:val="24"/>
              </w:rPr>
              <w:t>. Страны Запада в Новое Время: переход к индустриальному обществу.</w:t>
            </w:r>
          </w:p>
        </w:tc>
        <w:tc>
          <w:tcPr>
            <w:tcW w:w="5282" w:type="dxa"/>
          </w:tcPr>
          <w:p w14:paraId="43D395AE" w14:textId="3672B27A" w:rsidR="001F6239" w:rsidRPr="00025270" w:rsidRDefault="00FB3EDD" w:rsidP="00CD2D7A">
            <w:pPr>
              <w:jc w:val="both"/>
            </w:pPr>
            <w:r w:rsidRPr="00025270">
              <w:t>Страны-лидеры в мире в Новое время, основные факты их истории.</w:t>
            </w:r>
            <w:r w:rsidR="00CD2D7A" w:rsidRPr="00025270">
              <w:t xml:space="preserve"> </w:t>
            </w:r>
            <w:r w:rsidRPr="00025270">
              <w:t>Научная революция, ученые западной цивилизации, важнейшие открытия. Промышленный переворот, общие черты и особенности по ведущим странам мира.</w:t>
            </w:r>
            <w:r w:rsidR="00CD2D7A" w:rsidRPr="00025270">
              <w:t xml:space="preserve"> </w:t>
            </w:r>
            <w:r w:rsidRPr="00025270">
              <w:t>Вторая научно-техническая революция: причины и последствия.</w:t>
            </w:r>
            <w:r w:rsidR="00CD2D7A" w:rsidRPr="00025270">
              <w:t xml:space="preserve"> </w:t>
            </w:r>
            <w:r w:rsidRPr="00025270">
              <w:t>Первая мировая война, причины и последствия.</w:t>
            </w:r>
          </w:p>
          <w:p w14:paraId="7585AB2F" w14:textId="5BCFC669" w:rsidR="00AC1416" w:rsidRPr="00025270" w:rsidRDefault="00AC1416" w:rsidP="00AC1416">
            <w:pPr>
              <w:pStyle w:val="a4"/>
              <w:jc w:val="both"/>
              <w:rPr>
                <w:b/>
                <w:bCs/>
                <w:sz w:val="24"/>
                <w:szCs w:val="24"/>
                <w:lang w:val="ru-RU"/>
              </w:rPr>
            </w:pPr>
            <w:r w:rsidRPr="00025270">
              <w:rPr>
                <w:b/>
                <w:bCs/>
                <w:sz w:val="24"/>
                <w:szCs w:val="24"/>
              </w:rPr>
              <w:t>Рекомендуемые источники из разделов 8</w:t>
            </w:r>
            <w:r w:rsidRPr="00025270">
              <w:rPr>
                <w:b/>
                <w:bCs/>
                <w:sz w:val="24"/>
                <w:szCs w:val="24"/>
                <w:lang w:val="ru-RU"/>
              </w:rPr>
              <w:t xml:space="preserve"> </w:t>
            </w:r>
            <w:r w:rsidR="00884647" w:rsidRPr="00025270">
              <w:rPr>
                <w:b/>
                <w:bCs/>
                <w:sz w:val="24"/>
                <w:szCs w:val="24"/>
                <w:lang w:val="ru-RU"/>
              </w:rPr>
              <w:t>(</w:t>
            </w:r>
            <w:r w:rsidRPr="00025270">
              <w:rPr>
                <w:b/>
                <w:bCs/>
                <w:sz w:val="24"/>
                <w:szCs w:val="24"/>
                <w:lang w:val="ru-RU"/>
              </w:rPr>
              <w:t>1,2,</w:t>
            </w:r>
            <w:r w:rsidR="00AB60B2">
              <w:rPr>
                <w:b/>
                <w:bCs/>
                <w:sz w:val="24"/>
                <w:szCs w:val="24"/>
                <w:lang w:val="ru-RU"/>
              </w:rPr>
              <w:t>6</w:t>
            </w:r>
            <w:r w:rsidR="00884647" w:rsidRPr="00025270">
              <w:rPr>
                <w:b/>
                <w:bCs/>
                <w:sz w:val="24"/>
                <w:szCs w:val="24"/>
                <w:lang w:val="ru-RU"/>
              </w:rPr>
              <w:t>)</w:t>
            </w:r>
            <w:r w:rsidRPr="00025270">
              <w:rPr>
                <w:b/>
                <w:bCs/>
                <w:sz w:val="24"/>
                <w:szCs w:val="24"/>
                <w:lang w:val="ru-RU"/>
              </w:rPr>
              <w:t xml:space="preserve">; </w:t>
            </w:r>
            <w:r w:rsidRPr="00025270">
              <w:rPr>
                <w:b/>
                <w:bCs/>
                <w:sz w:val="24"/>
                <w:szCs w:val="24"/>
              </w:rPr>
              <w:t>9</w:t>
            </w:r>
            <w:r w:rsidRPr="00025270">
              <w:rPr>
                <w:sz w:val="24"/>
                <w:szCs w:val="24"/>
              </w:rPr>
              <w:t xml:space="preserve"> </w:t>
            </w:r>
            <w:r w:rsidR="00884647" w:rsidRPr="00025270">
              <w:rPr>
                <w:sz w:val="24"/>
                <w:szCs w:val="24"/>
                <w:lang w:val="ru-RU"/>
              </w:rPr>
              <w:t>(</w:t>
            </w:r>
            <w:r w:rsidR="00F11CBC" w:rsidRPr="00025270">
              <w:rPr>
                <w:b/>
                <w:bCs/>
                <w:sz w:val="24"/>
                <w:szCs w:val="24"/>
                <w:lang w:val="ru-RU"/>
              </w:rPr>
              <w:t>1</w:t>
            </w:r>
            <w:r w:rsidR="00AB60B2">
              <w:rPr>
                <w:b/>
                <w:bCs/>
                <w:sz w:val="24"/>
                <w:szCs w:val="24"/>
                <w:lang w:val="ru-RU"/>
              </w:rPr>
              <w:t>,2,3</w:t>
            </w:r>
            <w:r w:rsidR="00884647" w:rsidRPr="00025270">
              <w:rPr>
                <w:b/>
                <w:bCs/>
                <w:sz w:val="24"/>
                <w:szCs w:val="24"/>
                <w:lang w:val="ru-RU"/>
              </w:rPr>
              <w:t>)</w:t>
            </w:r>
            <w:r w:rsidR="00F11CBC" w:rsidRPr="00025270">
              <w:rPr>
                <w:b/>
                <w:bCs/>
                <w:sz w:val="24"/>
                <w:szCs w:val="24"/>
                <w:lang w:val="ru-RU"/>
              </w:rPr>
              <w:t>.</w:t>
            </w:r>
          </w:p>
          <w:p w14:paraId="32AF455C" w14:textId="6DA88866" w:rsidR="00CD2D7A" w:rsidRPr="00025270" w:rsidRDefault="00CD2D7A" w:rsidP="00CD2D7A">
            <w:pPr>
              <w:jc w:val="both"/>
              <w:rPr>
                <w:color w:val="FF0000"/>
              </w:rPr>
            </w:pPr>
          </w:p>
        </w:tc>
        <w:tc>
          <w:tcPr>
            <w:tcW w:w="2246" w:type="dxa"/>
          </w:tcPr>
          <w:p w14:paraId="190E322F" w14:textId="77777777" w:rsidR="00DB6EA2" w:rsidRPr="00025270" w:rsidRDefault="00DB6EA2" w:rsidP="00DB6EA2">
            <w:pPr>
              <w:jc w:val="both"/>
            </w:pPr>
            <w:r w:rsidRPr="00025270">
              <w:t>Изучение научной литературы, составление сравнительных таблиц,</w:t>
            </w:r>
          </w:p>
          <w:p w14:paraId="50A7FDE7" w14:textId="77777777" w:rsidR="00DB6EA2" w:rsidRPr="00025270" w:rsidRDefault="00DB6EA2" w:rsidP="00DB6EA2">
            <w:pPr>
              <w:jc w:val="both"/>
            </w:pPr>
            <w:r w:rsidRPr="00025270">
              <w:t>подготовка командных проектов,</w:t>
            </w:r>
          </w:p>
          <w:p w14:paraId="09049C83" w14:textId="57C47609" w:rsidR="001F6239" w:rsidRPr="00025270" w:rsidRDefault="00DB6EA2" w:rsidP="00DB6EA2">
            <w:pPr>
              <w:jc w:val="both"/>
            </w:pPr>
            <w:r w:rsidRPr="00025270">
              <w:t>подготовка ДТЗ.</w:t>
            </w:r>
          </w:p>
        </w:tc>
      </w:tr>
      <w:tr w:rsidR="001F6239" w:rsidRPr="00025270" w14:paraId="5EEAA1DD" w14:textId="77777777" w:rsidTr="00523A28">
        <w:tc>
          <w:tcPr>
            <w:tcW w:w="1985" w:type="dxa"/>
          </w:tcPr>
          <w:p w14:paraId="5857F25C" w14:textId="56D3068F" w:rsidR="001F6239" w:rsidRPr="00025270" w:rsidRDefault="001F6239" w:rsidP="001F6239">
            <w:pPr>
              <w:pStyle w:val="a4"/>
              <w:jc w:val="both"/>
              <w:rPr>
                <w:b/>
                <w:bCs/>
                <w:color w:val="FF0000"/>
                <w:sz w:val="24"/>
                <w:szCs w:val="24"/>
                <w:lang w:val="ru-RU"/>
              </w:rPr>
            </w:pPr>
            <w:r w:rsidRPr="00025270">
              <w:rPr>
                <w:sz w:val="24"/>
                <w:szCs w:val="24"/>
              </w:rPr>
              <w:t>Тема 1</w:t>
            </w:r>
            <w:r w:rsidRPr="00025270">
              <w:rPr>
                <w:sz w:val="24"/>
                <w:szCs w:val="24"/>
                <w:lang w:val="ru-RU"/>
              </w:rPr>
              <w:t>2</w:t>
            </w:r>
            <w:r w:rsidRPr="00025270">
              <w:rPr>
                <w:sz w:val="24"/>
                <w:szCs w:val="24"/>
              </w:rPr>
              <w:t>. Страны мира в Новейший период всемирной истории: на пороге формировани</w:t>
            </w:r>
            <w:r w:rsidR="00682A21">
              <w:rPr>
                <w:sz w:val="24"/>
                <w:szCs w:val="24"/>
                <w:lang w:val="ru-RU"/>
              </w:rPr>
              <w:t>я</w:t>
            </w:r>
            <w:r w:rsidRPr="00025270">
              <w:rPr>
                <w:sz w:val="24"/>
                <w:szCs w:val="24"/>
              </w:rPr>
              <w:t xml:space="preserve"> постиндустриального общества.</w:t>
            </w:r>
          </w:p>
        </w:tc>
        <w:tc>
          <w:tcPr>
            <w:tcW w:w="5282" w:type="dxa"/>
          </w:tcPr>
          <w:p w14:paraId="5D56D25A" w14:textId="4D54E8E9" w:rsidR="00CD2D7A" w:rsidRPr="00025270" w:rsidRDefault="00FB3EDD" w:rsidP="00CD2D7A">
            <w:pPr>
              <w:jc w:val="both"/>
              <w:rPr>
                <w:color w:val="FF0000"/>
              </w:rPr>
            </w:pPr>
            <w:r w:rsidRPr="00025270">
              <w:t>Основные факты развития стран мира в Новейший период всемирной истории.</w:t>
            </w:r>
            <w:r w:rsidR="00CD2D7A" w:rsidRPr="00025270">
              <w:t xml:space="preserve"> </w:t>
            </w:r>
            <w:r w:rsidRPr="00025270">
              <w:t>Великая депрессия, причины, масштабы, последствия, варианты выхода</w:t>
            </w:r>
            <w:r w:rsidR="00591D67">
              <w:t xml:space="preserve"> из Великой депрессии по странам</w:t>
            </w:r>
            <w:r w:rsidRPr="00025270">
              <w:t>.</w:t>
            </w:r>
            <w:r w:rsidR="00CD2D7A" w:rsidRPr="00025270">
              <w:t xml:space="preserve"> </w:t>
            </w:r>
            <w:r w:rsidRPr="00025270">
              <w:t>Вторая мировая война, причины, масштабы, последствия. Программы послевоенного восстановления национальных экономик</w:t>
            </w:r>
            <w:r w:rsidR="00CD2D7A" w:rsidRPr="00025270">
              <w:t xml:space="preserve">. </w:t>
            </w:r>
            <w:r w:rsidRPr="00025270">
              <w:t xml:space="preserve"> </w:t>
            </w:r>
          </w:p>
          <w:p w14:paraId="1715951F" w14:textId="3EE796D4" w:rsidR="00AC1416" w:rsidRPr="00025270" w:rsidRDefault="00AC1416" w:rsidP="00AC1416">
            <w:pPr>
              <w:pStyle w:val="a4"/>
              <w:jc w:val="both"/>
              <w:rPr>
                <w:b/>
                <w:bCs/>
                <w:sz w:val="24"/>
                <w:szCs w:val="24"/>
                <w:lang w:val="ru-RU"/>
              </w:rPr>
            </w:pPr>
            <w:r w:rsidRPr="00025270">
              <w:rPr>
                <w:b/>
                <w:bCs/>
                <w:sz w:val="24"/>
                <w:szCs w:val="24"/>
              </w:rPr>
              <w:t>Рекомендуемые источники из разделов 8</w:t>
            </w:r>
            <w:r w:rsidRPr="00025270">
              <w:rPr>
                <w:b/>
                <w:bCs/>
                <w:sz w:val="24"/>
                <w:szCs w:val="24"/>
                <w:lang w:val="ru-RU"/>
              </w:rPr>
              <w:t xml:space="preserve"> </w:t>
            </w:r>
            <w:r w:rsidR="00884647" w:rsidRPr="00025270">
              <w:rPr>
                <w:b/>
                <w:bCs/>
                <w:sz w:val="24"/>
                <w:szCs w:val="24"/>
                <w:lang w:val="ru-RU"/>
              </w:rPr>
              <w:t>(</w:t>
            </w:r>
            <w:r w:rsidRPr="00025270">
              <w:rPr>
                <w:b/>
                <w:bCs/>
                <w:sz w:val="24"/>
                <w:szCs w:val="24"/>
                <w:lang w:val="ru-RU"/>
              </w:rPr>
              <w:t>1,2,</w:t>
            </w:r>
            <w:r w:rsidR="00AB60B2">
              <w:rPr>
                <w:b/>
                <w:bCs/>
                <w:sz w:val="24"/>
                <w:szCs w:val="24"/>
                <w:lang w:val="ru-RU"/>
              </w:rPr>
              <w:t>6</w:t>
            </w:r>
            <w:r w:rsidR="00884647" w:rsidRPr="00025270">
              <w:rPr>
                <w:b/>
                <w:bCs/>
                <w:sz w:val="24"/>
                <w:szCs w:val="24"/>
                <w:lang w:val="ru-RU"/>
              </w:rPr>
              <w:t>)</w:t>
            </w:r>
            <w:r w:rsidRPr="00025270">
              <w:rPr>
                <w:b/>
                <w:bCs/>
                <w:sz w:val="24"/>
                <w:szCs w:val="24"/>
                <w:lang w:val="ru-RU"/>
              </w:rPr>
              <w:t xml:space="preserve">; </w:t>
            </w:r>
            <w:r w:rsidRPr="00025270">
              <w:rPr>
                <w:b/>
                <w:bCs/>
                <w:sz w:val="24"/>
                <w:szCs w:val="24"/>
              </w:rPr>
              <w:t>9</w:t>
            </w:r>
            <w:r w:rsidRPr="00AB60B2">
              <w:rPr>
                <w:b/>
                <w:bCs/>
                <w:sz w:val="24"/>
                <w:szCs w:val="24"/>
              </w:rPr>
              <w:t xml:space="preserve"> </w:t>
            </w:r>
            <w:r w:rsidR="00884647" w:rsidRPr="00AB60B2">
              <w:rPr>
                <w:b/>
                <w:bCs/>
                <w:sz w:val="24"/>
                <w:szCs w:val="24"/>
                <w:lang w:val="ru-RU"/>
              </w:rPr>
              <w:t>(</w:t>
            </w:r>
            <w:r w:rsidR="00AB60B2" w:rsidRPr="00AB60B2">
              <w:rPr>
                <w:b/>
                <w:bCs/>
                <w:sz w:val="24"/>
                <w:szCs w:val="24"/>
                <w:lang w:val="ru-RU"/>
              </w:rPr>
              <w:t>1,2,3</w:t>
            </w:r>
            <w:r w:rsidR="00884647" w:rsidRPr="00AB60B2">
              <w:rPr>
                <w:b/>
                <w:bCs/>
                <w:sz w:val="24"/>
                <w:szCs w:val="24"/>
                <w:lang w:val="ru-RU"/>
              </w:rPr>
              <w:t>)</w:t>
            </w:r>
            <w:r w:rsidR="00F11CBC" w:rsidRPr="00AB60B2">
              <w:rPr>
                <w:b/>
                <w:bCs/>
                <w:sz w:val="24"/>
                <w:szCs w:val="24"/>
                <w:lang w:val="ru-RU"/>
              </w:rPr>
              <w:t>.</w:t>
            </w:r>
          </w:p>
          <w:p w14:paraId="40F98625" w14:textId="75A6B25D" w:rsidR="001F6239" w:rsidRPr="00025270" w:rsidRDefault="001F6239" w:rsidP="00FB3EDD">
            <w:pPr>
              <w:jc w:val="both"/>
              <w:rPr>
                <w:color w:val="FF0000"/>
              </w:rPr>
            </w:pPr>
          </w:p>
        </w:tc>
        <w:tc>
          <w:tcPr>
            <w:tcW w:w="2246" w:type="dxa"/>
          </w:tcPr>
          <w:p w14:paraId="03A322D0" w14:textId="77777777" w:rsidR="00DB6EA2" w:rsidRPr="00025270" w:rsidRDefault="00DB6EA2" w:rsidP="00DB6EA2">
            <w:pPr>
              <w:jc w:val="both"/>
            </w:pPr>
            <w:r w:rsidRPr="00025270">
              <w:t>Изучение научной литературы, составление сравнительных таблиц,</w:t>
            </w:r>
          </w:p>
          <w:p w14:paraId="247B42B5" w14:textId="77777777" w:rsidR="00DB6EA2" w:rsidRPr="00025270" w:rsidRDefault="00DB6EA2" w:rsidP="00DB6EA2">
            <w:pPr>
              <w:jc w:val="both"/>
            </w:pPr>
            <w:r w:rsidRPr="00025270">
              <w:t>подготовка командных проектов,</w:t>
            </w:r>
          </w:p>
          <w:p w14:paraId="3F9C014C" w14:textId="27BAD5A0" w:rsidR="001F6239" w:rsidRPr="00025270" w:rsidRDefault="00DB6EA2" w:rsidP="00DB6EA2">
            <w:pPr>
              <w:jc w:val="both"/>
            </w:pPr>
            <w:r w:rsidRPr="00025270">
              <w:t>подготовка ДТЗ.</w:t>
            </w:r>
          </w:p>
        </w:tc>
      </w:tr>
      <w:tr w:rsidR="001F6239" w:rsidRPr="00025270" w14:paraId="757970AF" w14:textId="77777777" w:rsidTr="00523A28">
        <w:tc>
          <w:tcPr>
            <w:tcW w:w="1985" w:type="dxa"/>
          </w:tcPr>
          <w:p w14:paraId="2ACB7B1B" w14:textId="7997467F" w:rsidR="001F6239" w:rsidRPr="00025270" w:rsidRDefault="001F6239" w:rsidP="001F6239">
            <w:pPr>
              <w:pStyle w:val="a4"/>
              <w:jc w:val="both"/>
              <w:rPr>
                <w:b/>
                <w:bCs/>
                <w:color w:val="FF0000"/>
                <w:sz w:val="24"/>
                <w:szCs w:val="24"/>
                <w:lang w:val="ru-RU"/>
              </w:rPr>
            </w:pPr>
            <w:r w:rsidRPr="00025270">
              <w:rPr>
                <w:sz w:val="24"/>
                <w:szCs w:val="24"/>
              </w:rPr>
              <w:t xml:space="preserve">Тема 13. </w:t>
            </w:r>
            <w:r w:rsidR="00987433" w:rsidRPr="00987433">
              <w:rPr>
                <w:sz w:val="24"/>
                <w:szCs w:val="24"/>
              </w:rPr>
              <w:t>Международное сообщество второй половины ХХ века как совокупность цивилизаций.</w:t>
            </w:r>
          </w:p>
        </w:tc>
        <w:tc>
          <w:tcPr>
            <w:tcW w:w="5282" w:type="dxa"/>
          </w:tcPr>
          <w:p w14:paraId="47AE9F5E" w14:textId="10AF0C4B" w:rsidR="001F6239" w:rsidRPr="00025270" w:rsidRDefault="00CD2D7A" w:rsidP="00CD2D7A">
            <w:pPr>
              <w:jc w:val="both"/>
            </w:pPr>
            <w:r w:rsidRPr="00025270">
              <w:t xml:space="preserve">Международные правительственные и неправительственные организации, их роль в мировой истории. </w:t>
            </w:r>
            <w:r w:rsidR="00FB3EDD" w:rsidRPr="00025270">
              <w:t>Основные факты развития стран мира в Новейший период всемирной истории.</w:t>
            </w:r>
            <w:r w:rsidR="00591D67">
              <w:t xml:space="preserve"> </w:t>
            </w:r>
            <w:r w:rsidR="00FB3EDD" w:rsidRPr="00025270">
              <w:t>Третья научно-техническая революция, ее направления и достижения.</w:t>
            </w:r>
            <w:r w:rsidRPr="00025270">
              <w:t xml:space="preserve"> </w:t>
            </w:r>
            <w:r w:rsidR="00FB3EDD" w:rsidRPr="00025270">
              <w:t>Формирование «среднего класса».</w:t>
            </w:r>
          </w:p>
          <w:p w14:paraId="2BB2020C" w14:textId="35C1EB90" w:rsidR="00AC1416" w:rsidRPr="00025270" w:rsidRDefault="00AC1416" w:rsidP="00AC1416">
            <w:pPr>
              <w:pStyle w:val="a4"/>
              <w:jc w:val="both"/>
              <w:rPr>
                <w:b/>
                <w:bCs/>
                <w:sz w:val="24"/>
                <w:szCs w:val="24"/>
                <w:lang w:val="ru-RU"/>
              </w:rPr>
            </w:pPr>
            <w:r w:rsidRPr="00025270">
              <w:rPr>
                <w:b/>
                <w:bCs/>
                <w:sz w:val="24"/>
                <w:szCs w:val="24"/>
              </w:rPr>
              <w:t>Рекомендуемые источники из разделов 8</w:t>
            </w:r>
            <w:r w:rsidRPr="00025270">
              <w:rPr>
                <w:b/>
                <w:bCs/>
                <w:sz w:val="24"/>
                <w:szCs w:val="24"/>
                <w:lang w:val="ru-RU"/>
              </w:rPr>
              <w:t xml:space="preserve"> </w:t>
            </w:r>
            <w:r w:rsidR="00884647" w:rsidRPr="00025270">
              <w:rPr>
                <w:b/>
                <w:bCs/>
                <w:sz w:val="24"/>
                <w:szCs w:val="24"/>
                <w:lang w:val="ru-RU"/>
              </w:rPr>
              <w:t>(</w:t>
            </w:r>
            <w:r w:rsidRPr="00025270">
              <w:rPr>
                <w:b/>
                <w:bCs/>
                <w:sz w:val="24"/>
                <w:szCs w:val="24"/>
                <w:lang w:val="ru-RU"/>
              </w:rPr>
              <w:t>1,2,3</w:t>
            </w:r>
            <w:r w:rsidR="00884647" w:rsidRPr="00025270">
              <w:rPr>
                <w:b/>
                <w:bCs/>
                <w:sz w:val="24"/>
                <w:szCs w:val="24"/>
                <w:lang w:val="ru-RU"/>
              </w:rPr>
              <w:t>)</w:t>
            </w:r>
            <w:r w:rsidRPr="00025270">
              <w:rPr>
                <w:b/>
                <w:bCs/>
                <w:sz w:val="24"/>
                <w:szCs w:val="24"/>
                <w:lang w:val="ru-RU"/>
              </w:rPr>
              <w:t xml:space="preserve">; </w:t>
            </w:r>
            <w:r w:rsidRPr="00025270">
              <w:rPr>
                <w:b/>
                <w:bCs/>
                <w:sz w:val="24"/>
                <w:szCs w:val="24"/>
              </w:rPr>
              <w:t>9</w:t>
            </w:r>
            <w:r w:rsidRPr="00025270">
              <w:rPr>
                <w:b/>
                <w:bCs/>
                <w:sz w:val="24"/>
                <w:szCs w:val="24"/>
                <w:lang w:val="ru-RU"/>
              </w:rPr>
              <w:t xml:space="preserve"> </w:t>
            </w:r>
            <w:r w:rsidR="00884647" w:rsidRPr="00025270">
              <w:rPr>
                <w:b/>
                <w:bCs/>
                <w:sz w:val="24"/>
                <w:szCs w:val="24"/>
                <w:lang w:val="ru-RU"/>
              </w:rPr>
              <w:t>(</w:t>
            </w:r>
            <w:r w:rsidR="00F11CBC" w:rsidRPr="00025270">
              <w:rPr>
                <w:b/>
                <w:bCs/>
                <w:sz w:val="24"/>
                <w:szCs w:val="24"/>
                <w:lang w:val="ru-RU"/>
              </w:rPr>
              <w:t>1</w:t>
            </w:r>
            <w:r w:rsidR="00AB60B2">
              <w:rPr>
                <w:b/>
                <w:bCs/>
                <w:sz w:val="24"/>
                <w:szCs w:val="24"/>
                <w:lang w:val="ru-RU"/>
              </w:rPr>
              <w:t>,2,3</w:t>
            </w:r>
            <w:r w:rsidR="00884647" w:rsidRPr="00025270">
              <w:rPr>
                <w:b/>
                <w:bCs/>
                <w:sz w:val="24"/>
                <w:szCs w:val="24"/>
                <w:lang w:val="ru-RU"/>
              </w:rPr>
              <w:t>)</w:t>
            </w:r>
            <w:r w:rsidR="00F11CBC" w:rsidRPr="00025270">
              <w:rPr>
                <w:b/>
                <w:bCs/>
                <w:sz w:val="24"/>
                <w:szCs w:val="24"/>
                <w:lang w:val="ru-RU"/>
              </w:rPr>
              <w:t>.</w:t>
            </w:r>
          </w:p>
          <w:p w14:paraId="5B3E8330" w14:textId="77CDC2AB" w:rsidR="00CD2D7A" w:rsidRPr="00025270" w:rsidRDefault="00CD2D7A" w:rsidP="00CD2D7A">
            <w:pPr>
              <w:jc w:val="both"/>
            </w:pPr>
          </w:p>
        </w:tc>
        <w:tc>
          <w:tcPr>
            <w:tcW w:w="2246" w:type="dxa"/>
          </w:tcPr>
          <w:p w14:paraId="05B38916" w14:textId="77777777" w:rsidR="00DB6EA2" w:rsidRPr="00025270" w:rsidRDefault="00DB6EA2" w:rsidP="00DB6EA2">
            <w:pPr>
              <w:jc w:val="both"/>
            </w:pPr>
            <w:r w:rsidRPr="00025270">
              <w:t>Изучение научной литературы, составление сравнительных таблиц,</w:t>
            </w:r>
          </w:p>
          <w:p w14:paraId="539EB8A1" w14:textId="77777777" w:rsidR="00DB6EA2" w:rsidRPr="00025270" w:rsidRDefault="00DB6EA2" w:rsidP="00DB6EA2">
            <w:pPr>
              <w:jc w:val="both"/>
            </w:pPr>
            <w:r w:rsidRPr="00025270">
              <w:t>подготовка командных проектов,</w:t>
            </w:r>
          </w:p>
          <w:p w14:paraId="083BB41D" w14:textId="0B1DD5B4" w:rsidR="001F6239" w:rsidRPr="00025270" w:rsidRDefault="00DB6EA2" w:rsidP="00DB6EA2">
            <w:pPr>
              <w:jc w:val="both"/>
            </w:pPr>
            <w:r w:rsidRPr="00025270">
              <w:t>подготовка ДТЗ.</w:t>
            </w:r>
          </w:p>
        </w:tc>
      </w:tr>
      <w:tr w:rsidR="001F6239" w:rsidRPr="00025270" w14:paraId="0051FF9F" w14:textId="77777777" w:rsidTr="00523A28">
        <w:tc>
          <w:tcPr>
            <w:tcW w:w="1985" w:type="dxa"/>
          </w:tcPr>
          <w:p w14:paraId="55E63B38" w14:textId="3FB7AC01" w:rsidR="001F6239" w:rsidRPr="00025270" w:rsidRDefault="001F6239" w:rsidP="001F6239">
            <w:pPr>
              <w:pStyle w:val="a4"/>
              <w:jc w:val="both"/>
              <w:rPr>
                <w:b/>
                <w:bCs/>
                <w:color w:val="FF0000"/>
                <w:sz w:val="24"/>
                <w:szCs w:val="24"/>
                <w:lang w:val="ru-RU"/>
              </w:rPr>
            </w:pPr>
            <w:r w:rsidRPr="00025270">
              <w:rPr>
                <w:sz w:val="24"/>
                <w:szCs w:val="24"/>
              </w:rPr>
              <w:t>Тема 14. Постиндустриальные и новые индустриальные страны Востока и Запада. Страны «нефтяной элиты» во второй половин</w:t>
            </w:r>
            <w:r w:rsidR="008C228A">
              <w:rPr>
                <w:sz w:val="24"/>
                <w:szCs w:val="24"/>
                <w:lang w:val="ru-RU"/>
              </w:rPr>
              <w:t>е</w:t>
            </w:r>
            <w:r w:rsidRPr="00025270">
              <w:rPr>
                <w:sz w:val="24"/>
                <w:szCs w:val="24"/>
              </w:rPr>
              <w:t xml:space="preserve"> ХХ века.</w:t>
            </w:r>
          </w:p>
        </w:tc>
        <w:tc>
          <w:tcPr>
            <w:tcW w:w="5282" w:type="dxa"/>
          </w:tcPr>
          <w:p w14:paraId="2D527F6B" w14:textId="77777777" w:rsidR="001F6239" w:rsidRPr="00025270" w:rsidRDefault="00FB3EDD" w:rsidP="003C73B4">
            <w:pPr>
              <w:jc w:val="both"/>
            </w:pPr>
            <w:r w:rsidRPr="00025270">
              <w:t xml:space="preserve">Основные факты </w:t>
            </w:r>
            <w:r w:rsidR="003C73B4" w:rsidRPr="00025270">
              <w:t>развития и цивилизационные особенности</w:t>
            </w:r>
            <w:r w:rsidRPr="00025270">
              <w:t xml:space="preserve"> </w:t>
            </w:r>
            <w:r w:rsidR="00CD2D7A" w:rsidRPr="00025270">
              <w:t xml:space="preserve">постиндустриальных </w:t>
            </w:r>
            <w:r w:rsidRPr="00025270">
              <w:t>стран мира в Новейший период всемирной истории.</w:t>
            </w:r>
            <w:r w:rsidR="003C73B4" w:rsidRPr="00025270">
              <w:t xml:space="preserve"> Факторы экономического роста. </w:t>
            </w:r>
            <w:r w:rsidRPr="00025270">
              <w:t xml:space="preserve">Массовая и элитарная культура. </w:t>
            </w:r>
          </w:p>
          <w:p w14:paraId="50EEEE1B" w14:textId="69393670" w:rsidR="00AC1416" w:rsidRPr="00025270" w:rsidRDefault="00AC1416" w:rsidP="00AC1416">
            <w:pPr>
              <w:pStyle w:val="a4"/>
              <w:jc w:val="both"/>
              <w:rPr>
                <w:bCs/>
                <w:sz w:val="24"/>
                <w:szCs w:val="24"/>
                <w:lang w:val="ru-RU"/>
              </w:rPr>
            </w:pPr>
            <w:r w:rsidRPr="00025270">
              <w:rPr>
                <w:b/>
                <w:bCs/>
                <w:sz w:val="24"/>
                <w:szCs w:val="24"/>
              </w:rPr>
              <w:t>Рекомендуемые источники из разделов 8</w:t>
            </w:r>
            <w:r w:rsidRPr="00025270">
              <w:rPr>
                <w:b/>
                <w:bCs/>
                <w:sz w:val="24"/>
                <w:szCs w:val="24"/>
                <w:lang w:val="ru-RU"/>
              </w:rPr>
              <w:t xml:space="preserve"> </w:t>
            </w:r>
            <w:r w:rsidR="00884647" w:rsidRPr="00025270">
              <w:rPr>
                <w:b/>
                <w:bCs/>
                <w:sz w:val="24"/>
                <w:szCs w:val="24"/>
                <w:lang w:val="ru-RU"/>
              </w:rPr>
              <w:t>(</w:t>
            </w:r>
            <w:r w:rsidRPr="00025270">
              <w:rPr>
                <w:b/>
                <w:bCs/>
                <w:sz w:val="24"/>
                <w:szCs w:val="24"/>
                <w:lang w:val="ru-RU"/>
              </w:rPr>
              <w:t>1,2,</w:t>
            </w:r>
            <w:r w:rsidR="00AB60B2">
              <w:rPr>
                <w:b/>
                <w:bCs/>
                <w:sz w:val="24"/>
                <w:szCs w:val="24"/>
                <w:lang w:val="ru-RU"/>
              </w:rPr>
              <w:t>6</w:t>
            </w:r>
            <w:r w:rsidR="00884647" w:rsidRPr="00025270">
              <w:rPr>
                <w:b/>
                <w:bCs/>
                <w:sz w:val="24"/>
                <w:szCs w:val="24"/>
                <w:lang w:val="ru-RU"/>
              </w:rPr>
              <w:t>)</w:t>
            </w:r>
            <w:r w:rsidRPr="00025270">
              <w:rPr>
                <w:b/>
                <w:bCs/>
                <w:sz w:val="24"/>
                <w:szCs w:val="24"/>
                <w:lang w:val="ru-RU"/>
              </w:rPr>
              <w:t xml:space="preserve">; </w:t>
            </w:r>
            <w:r w:rsidRPr="00025270">
              <w:rPr>
                <w:b/>
                <w:bCs/>
                <w:sz w:val="24"/>
                <w:szCs w:val="24"/>
              </w:rPr>
              <w:t>9</w:t>
            </w:r>
            <w:r w:rsidRPr="00025270">
              <w:rPr>
                <w:sz w:val="24"/>
                <w:szCs w:val="24"/>
              </w:rPr>
              <w:t xml:space="preserve"> </w:t>
            </w:r>
            <w:r w:rsidR="00884647" w:rsidRPr="00025270">
              <w:rPr>
                <w:sz w:val="24"/>
                <w:szCs w:val="24"/>
                <w:lang w:val="ru-RU"/>
              </w:rPr>
              <w:t>(</w:t>
            </w:r>
            <w:r w:rsidR="00F11CBC" w:rsidRPr="00025270">
              <w:rPr>
                <w:b/>
                <w:bCs/>
                <w:sz w:val="24"/>
                <w:szCs w:val="24"/>
                <w:lang w:val="ru-RU"/>
              </w:rPr>
              <w:t>1</w:t>
            </w:r>
            <w:r w:rsidR="00AB60B2">
              <w:rPr>
                <w:b/>
                <w:bCs/>
                <w:sz w:val="24"/>
                <w:szCs w:val="24"/>
                <w:lang w:val="ru-RU"/>
              </w:rPr>
              <w:t>,2,3</w:t>
            </w:r>
            <w:r w:rsidR="00884647" w:rsidRPr="00025270">
              <w:rPr>
                <w:b/>
                <w:bCs/>
                <w:sz w:val="24"/>
                <w:szCs w:val="24"/>
                <w:lang w:val="ru-RU"/>
              </w:rPr>
              <w:t>)</w:t>
            </w:r>
            <w:r w:rsidR="00F11CBC" w:rsidRPr="00025270">
              <w:rPr>
                <w:b/>
                <w:bCs/>
                <w:sz w:val="24"/>
                <w:szCs w:val="24"/>
                <w:lang w:val="ru-RU"/>
              </w:rPr>
              <w:t>.</w:t>
            </w:r>
          </w:p>
          <w:p w14:paraId="7C7AA670" w14:textId="53EC5A56" w:rsidR="00AC1416" w:rsidRPr="00025270" w:rsidRDefault="00AC1416" w:rsidP="003C73B4">
            <w:pPr>
              <w:jc w:val="both"/>
            </w:pPr>
          </w:p>
        </w:tc>
        <w:tc>
          <w:tcPr>
            <w:tcW w:w="2246" w:type="dxa"/>
          </w:tcPr>
          <w:p w14:paraId="319B98C1" w14:textId="77777777" w:rsidR="00DB6EA2" w:rsidRPr="00025270" w:rsidRDefault="00DB6EA2" w:rsidP="00DB6EA2">
            <w:pPr>
              <w:jc w:val="both"/>
            </w:pPr>
            <w:r w:rsidRPr="00025270">
              <w:t>Изучение научной литературы, составление сравнительных таблиц,</w:t>
            </w:r>
          </w:p>
          <w:p w14:paraId="393FEFA4" w14:textId="77777777" w:rsidR="00DB6EA2" w:rsidRPr="00025270" w:rsidRDefault="00DB6EA2" w:rsidP="00DB6EA2">
            <w:pPr>
              <w:jc w:val="both"/>
            </w:pPr>
            <w:r w:rsidRPr="00025270">
              <w:t>подготовка командных проектов,</w:t>
            </w:r>
          </w:p>
          <w:p w14:paraId="30188B4F" w14:textId="77777777" w:rsidR="001F6239" w:rsidRDefault="00DB6EA2" w:rsidP="00DB6EA2">
            <w:pPr>
              <w:jc w:val="both"/>
            </w:pPr>
            <w:r w:rsidRPr="00025270">
              <w:t>подготовка ДТЗ.</w:t>
            </w:r>
          </w:p>
          <w:p w14:paraId="08500164" w14:textId="560244DC" w:rsidR="00211590" w:rsidRPr="00025270" w:rsidRDefault="00211590" w:rsidP="00DB6EA2">
            <w:pPr>
              <w:jc w:val="both"/>
            </w:pPr>
          </w:p>
        </w:tc>
      </w:tr>
      <w:tr w:rsidR="001F6239" w:rsidRPr="00025270" w14:paraId="6B59056D" w14:textId="77777777" w:rsidTr="00523A28">
        <w:tc>
          <w:tcPr>
            <w:tcW w:w="1985" w:type="dxa"/>
          </w:tcPr>
          <w:p w14:paraId="1CF48E3F" w14:textId="4A9F194C" w:rsidR="001F6239" w:rsidRPr="00025270" w:rsidRDefault="001F6239" w:rsidP="001F6239">
            <w:pPr>
              <w:pStyle w:val="a4"/>
              <w:jc w:val="both"/>
              <w:rPr>
                <w:b/>
                <w:bCs/>
                <w:color w:val="FF0000"/>
                <w:sz w:val="24"/>
                <w:szCs w:val="24"/>
                <w:lang w:val="ru-RU"/>
              </w:rPr>
            </w:pPr>
            <w:r w:rsidRPr="00025270">
              <w:rPr>
                <w:sz w:val="24"/>
                <w:szCs w:val="24"/>
              </w:rPr>
              <w:t xml:space="preserve">Тема 15. Аграрные и аграрно-индустриальные страны второй </w:t>
            </w:r>
            <w:r w:rsidRPr="00025270">
              <w:rPr>
                <w:sz w:val="24"/>
                <w:szCs w:val="24"/>
              </w:rPr>
              <w:lastRenderedPageBreak/>
              <w:t>половины ХХ века: цивилизационные особенности.</w:t>
            </w:r>
          </w:p>
        </w:tc>
        <w:tc>
          <w:tcPr>
            <w:tcW w:w="5282" w:type="dxa"/>
          </w:tcPr>
          <w:p w14:paraId="39C8AE44" w14:textId="1A4E7457" w:rsidR="00D86D91" w:rsidRPr="00025270" w:rsidRDefault="00FB3EDD" w:rsidP="00FB3EDD">
            <w:pPr>
              <w:jc w:val="both"/>
            </w:pPr>
            <w:r w:rsidRPr="00025270">
              <w:lastRenderedPageBreak/>
              <w:t xml:space="preserve">Основные факты </w:t>
            </w:r>
            <w:r w:rsidR="00591D67">
              <w:t xml:space="preserve">и </w:t>
            </w:r>
            <w:r w:rsidR="00591D67" w:rsidRPr="00025270">
              <w:t xml:space="preserve">цивилизационные особенности </w:t>
            </w:r>
            <w:r w:rsidR="00591D67">
              <w:t xml:space="preserve">в </w:t>
            </w:r>
            <w:r w:rsidRPr="00025270">
              <w:t>развит</w:t>
            </w:r>
            <w:r w:rsidR="00591D67">
              <w:t>и</w:t>
            </w:r>
            <w:r w:rsidR="003C73B4" w:rsidRPr="00025270">
              <w:t xml:space="preserve">и </w:t>
            </w:r>
            <w:r w:rsidR="00D86D91" w:rsidRPr="00025270">
              <w:t xml:space="preserve">аграрных и аграрно-индустриальных стран </w:t>
            </w:r>
            <w:r w:rsidRPr="00025270">
              <w:t>мира в Новейший период всемирной истории.</w:t>
            </w:r>
            <w:r w:rsidR="00D86D91" w:rsidRPr="00025270">
              <w:t xml:space="preserve"> Народы </w:t>
            </w:r>
            <w:r w:rsidR="00D86D91" w:rsidRPr="00025270">
              <w:lastRenderedPageBreak/>
              <w:t>центральной Африки во второй половине ХХ века</w:t>
            </w:r>
            <w:r w:rsidR="003C73B4" w:rsidRPr="00025270">
              <w:t xml:space="preserve">; причины </w:t>
            </w:r>
            <w:proofErr w:type="spellStart"/>
            <w:r w:rsidR="003C73B4" w:rsidRPr="00025270">
              <w:t>санкционной</w:t>
            </w:r>
            <w:proofErr w:type="spellEnd"/>
            <w:r w:rsidR="003C73B4" w:rsidRPr="00025270">
              <w:t xml:space="preserve"> политики по отношению к аграрным странам Африки</w:t>
            </w:r>
            <w:r w:rsidR="00D86D91" w:rsidRPr="00025270">
              <w:t>.</w:t>
            </w:r>
          </w:p>
          <w:p w14:paraId="78DD1B36" w14:textId="6D304997" w:rsidR="00AC1416" w:rsidRPr="00025270" w:rsidRDefault="00AC1416" w:rsidP="00AC1416">
            <w:pPr>
              <w:pStyle w:val="a4"/>
              <w:jc w:val="both"/>
              <w:rPr>
                <w:b/>
                <w:bCs/>
                <w:sz w:val="24"/>
                <w:szCs w:val="24"/>
                <w:lang w:val="ru-RU"/>
              </w:rPr>
            </w:pPr>
            <w:r w:rsidRPr="00025270">
              <w:rPr>
                <w:b/>
                <w:bCs/>
                <w:sz w:val="24"/>
                <w:szCs w:val="24"/>
              </w:rPr>
              <w:t>Рекомендуемые источники из разделов 8</w:t>
            </w:r>
            <w:r w:rsidRPr="00025270">
              <w:rPr>
                <w:b/>
                <w:bCs/>
                <w:sz w:val="24"/>
                <w:szCs w:val="24"/>
                <w:lang w:val="ru-RU"/>
              </w:rPr>
              <w:t xml:space="preserve"> </w:t>
            </w:r>
            <w:r w:rsidR="00884647" w:rsidRPr="00025270">
              <w:rPr>
                <w:b/>
                <w:bCs/>
                <w:sz w:val="24"/>
                <w:szCs w:val="24"/>
                <w:lang w:val="ru-RU"/>
              </w:rPr>
              <w:t>(</w:t>
            </w:r>
            <w:r w:rsidRPr="00025270">
              <w:rPr>
                <w:b/>
                <w:bCs/>
                <w:sz w:val="24"/>
                <w:szCs w:val="24"/>
                <w:lang w:val="ru-RU"/>
              </w:rPr>
              <w:t>1,2,</w:t>
            </w:r>
            <w:r w:rsidR="00AB60B2">
              <w:rPr>
                <w:b/>
                <w:bCs/>
                <w:sz w:val="24"/>
                <w:szCs w:val="24"/>
                <w:lang w:val="ru-RU"/>
              </w:rPr>
              <w:t>6</w:t>
            </w:r>
            <w:r w:rsidR="00884647" w:rsidRPr="00025270">
              <w:rPr>
                <w:b/>
                <w:bCs/>
                <w:sz w:val="24"/>
                <w:szCs w:val="24"/>
                <w:lang w:val="ru-RU"/>
              </w:rPr>
              <w:t>)</w:t>
            </w:r>
            <w:r w:rsidRPr="00025270">
              <w:rPr>
                <w:b/>
                <w:bCs/>
                <w:sz w:val="24"/>
                <w:szCs w:val="24"/>
                <w:lang w:val="ru-RU"/>
              </w:rPr>
              <w:t xml:space="preserve">; </w:t>
            </w:r>
            <w:r w:rsidRPr="00025270">
              <w:rPr>
                <w:b/>
                <w:bCs/>
                <w:sz w:val="24"/>
                <w:szCs w:val="24"/>
              </w:rPr>
              <w:t>9</w:t>
            </w:r>
            <w:r w:rsidRPr="00025270">
              <w:rPr>
                <w:sz w:val="24"/>
                <w:szCs w:val="24"/>
              </w:rPr>
              <w:t xml:space="preserve"> </w:t>
            </w:r>
            <w:r w:rsidR="00884647" w:rsidRPr="00025270">
              <w:rPr>
                <w:sz w:val="24"/>
                <w:szCs w:val="24"/>
                <w:lang w:val="ru-RU"/>
              </w:rPr>
              <w:t>(</w:t>
            </w:r>
            <w:r w:rsidR="00F11CBC" w:rsidRPr="00025270">
              <w:rPr>
                <w:b/>
                <w:bCs/>
                <w:sz w:val="24"/>
                <w:szCs w:val="24"/>
                <w:lang w:val="ru-RU"/>
              </w:rPr>
              <w:t>1</w:t>
            </w:r>
            <w:r w:rsidR="00AB60B2">
              <w:rPr>
                <w:b/>
                <w:bCs/>
                <w:sz w:val="24"/>
                <w:szCs w:val="24"/>
                <w:lang w:val="ru-RU"/>
              </w:rPr>
              <w:t>,2,3</w:t>
            </w:r>
            <w:r w:rsidR="00884647" w:rsidRPr="00025270">
              <w:rPr>
                <w:b/>
                <w:bCs/>
                <w:sz w:val="24"/>
                <w:szCs w:val="24"/>
                <w:lang w:val="ru-RU"/>
              </w:rPr>
              <w:t>)</w:t>
            </w:r>
            <w:r w:rsidR="00F11CBC" w:rsidRPr="00025270">
              <w:rPr>
                <w:b/>
                <w:bCs/>
                <w:sz w:val="24"/>
                <w:szCs w:val="24"/>
                <w:lang w:val="ru-RU"/>
              </w:rPr>
              <w:t>.</w:t>
            </w:r>
          </w:p>
          <w:p w14:paraId="6D01C91F" w14:textId="4B7AEB0B" w:rsidR="001F6239" w:rsidRPr="00025270" w:rsidRDefault="001F6239" w:rsidP="00FB3EDD">
            <w:pPr>
              <w:jc w:val="both"/>
            </w:pPr>
          </w:p>
        </w:tc>
        <w:tc>
          <w:tcPr>
            <w:tcW w:w="2246" w:type="dxa"/>
          </w:tcPr>
          <w:p w14:paraId="02BE9167" w14:textId="77777777" w:rsidR="00DB6EA2" w:rsidRPr="00025270" w:rsidRDefault="00DB6EA2" w:rsidP="00DB6EA2">
            <w:pPr>
              <w:jc w:val="both"/>
            </w:pPr>
            <w:r w:rsidRPr="00025270">
              <w:lastRenderedPageBreak/>
              <w:t xml:space="preserve">Изучение научной литературы, составление </w:t>
            </w:r>
            <w:r w:rsidRPr="00025270">
              <w:lastRenderedPageBreak/>
              <w:t>сравнительных таблиц,</w:t>
            </w:r>
          </w:p>
          <w:p w14:paraId="63DCC21B" w14:textId="77777777" w:rsidR="00DB6EA2" w:rsidRPr="00025270" w:rsidRDefault="00DB6EA2" w:rsidP="00DB6EA2">
            <w:pPr>
              <w:jc w:val="both"/>
            </w:pPr>
            <w:r w:rsidRPr="00025270">
              <w:t>подготовка командных проектов,</w:t>
            </w:r>
          </w:p>
          <w:p w14:paraId="788D99FA" w14:textId="270F6DAA" w:rsidR="001F6239" w:rsidRPr="00025270" w:rsidRDefault="00DB6EA2" w:rsidP="00DB6EA2">
            <w:pPr>
              <w:jc w:val="both"/>
            </w:pPr>
            <w:r w:rsidRPr="00025270">
              <w:t>подготовка ДТЗ.</w:t>
            </w:r>
          </w:p>
        </w:tc>
      </w:tr>
      <w:tr w:rsidR="001F6239" w:rsidRPr="00025270" w14:paraId="79D5BC50" w14:textId="77777777" w:rsidTr="00523A28">
        <w:tc>
          <w:tcPr>
            <w:tcW w:w="1985" w:type="dxa"/>
          </w:tcPr>
          <w:p w14:paraId="05AC2000" w14:textId="549A4E40" w:rsidR="001F6239" w:rsidRPr="00025270" w:rsidRDefault="001F6239" w:rsidP="001F6239">
            <w:pPr>
              <w:pStyle w:val="a4"/>
              <w:jc w:val="both"/>
              <w:rPr>
                <w:b/>
                <w:bCs/>
                <w:color w:val="FF0000"/>
                <w:sz w:val="24"/>
                <w:szCs w:val="24"/>
                <w:lang w:val="ru-RU"/>
              </w:rPr>
            </w:pPr>
            <w:r w:rsidRPr="00025270">
              <w:rPr>
                <w:sz w:val="24"/>
                <w:szCs w:val="24"/>
              </w:rPr>
              <w:lastRenderedPageBreak/>
              <w:t>Тема 1</w:t>
            </w:r>
            <w:r w:rsidRPr="00025270">
              <w:rPr>
                <w:sz w:val="24"/>
                <w:szCs w:val="24"/>
                <w:lang w:val="ru-RU"/>
              </w:rPr>
              <w:t>6</w:t>
            </w:r>
            <w:r w:rsidRPr="00025270">
              <w:rPr>
                <w:sz w:val="24"/>
                <w:szCs w:val="24"/>
              </w:rPr>
              <w:t>. Российская цивилизация как часть мирового сообщества.</w:t>
            </w:r>
          </w:p>
        </w:tc>
        <w:tc>
          <w:tcPr>
            <w:tcW w:w="5282" w:type="dxa"/>
          </w:tcPr>
          <w:p w14:paraId="3145469F" w14:textId="696872C4" w:rsidR="001F6239" w:rsidRPr="00025270" w:rsidRDefault="001F6239" w:rsidP="00D86D91">
            <w:pPr>
              <w:jc w:val="both"/>
            </w:pPr>
            <w:r w:rsidRPr="00025270">
              <w:t>Место Российской цивилизации в общем контексте человеческой истории.</w:t>
            </w:r>
            <w:r w:rsidR="00D86D91" w:rsidRPr="00025270">
              <w:t xml:space="preserve">  </w:t>
            </w:r>
            <w:r w:rsidR="00591D67">
              <w:t>В</w:t>
            </w:r>
            <w:r w:rsidR="00591D67" w:rsidRPr="00025270">
              <w:t xml:space="preserve">арианты </w:t>
            </w:r>
            <w:r w:rsidR="00591D67">
              <w:t>п</w:t>
            </w:r>
            <w:r w:rsidRPr="00025270">
              <w:t>ериодизаци</w:t>
            </w:r>
            <w:r w:rsidR="00591D67">
              <w:t>и</w:t>
            </w:r>
            <w:r w:rsidRPr="00025270">
              <w:t xml:space="preserve"> Российской истории</w:t>
            </w:r>
            <w:r w:rsidR="00D86D91" w:rsidRPr="00025270">
              <w:t xml:space="preserve">. </w:t>
            </w:r>
            <w:r w:rsidRPr="00025270">
              <w:t>Факторы, стимулирующие развитие России; факторы, тормозящие развитие.</w:t>
            </w:r>
            <w:r w:rsidR="00D86D91" w:rsidRPr="00025270">
              <w:t xml:space="preserve"> </w:t>
            </w:r>
            <w:r w:rsidRPr="00025270">
              <w:t>Российские управленческие реформы, их цели и специфика.</w:t>
            </w:r>
            <w:r w:rsidR="00D86D91" w:rsidRPr="00025270">
              <w:t xml:space="preserve"> </w:t>
            </w:r>
            <w:r w:rsidRPr="00025270">
              <w:t>Особенности военной истории России.</w:t>
            </w:r>
          </w:p>
          <w:p w14:paraId="56DB97C0" w14:textId="19996638" w:rsidR="00AC1416" w:rsidRPr="00025270" w:rsidRDefault="00AC1416" w:rsidP="00D86D91">
            <w:pPr>
              <w:jc w:val="both"/>
              <w:rPr>
                <w:b/>
                <w:bCs/>
              </w:rPr>
            </w:pPr>
            <w:r w:rsidRPr="00025270">
              <w:rPr>
                <w:b/>
                <w:bCs/>
              </w:rPr>
              <w:t xml:space="preserve">Рекомендуемые источники из разделов 8 </w:t>
            </w:r>
            <w:r w:rsidR="00884647" w:rsidRPr="00025270">
              <w:rPr>
                <w:b/>
                <w:bCs/>
              </w:rPr>
              <w:t>(</w:t>
            </w:r>
            <w:r w:rsidRPr="00025270">
              <w:rPr>
                <w:b/>
                <w:bCs/>
              </w:rPr>
              <w:t>1,2,</w:t>
            </w:r>
            <w:r w:rsidR="00AB60B2">
              <w:rPr>
                <w:b/>
                <w:bCs/>
              </w:rPr>
              <w:t>7</w:t>
            </w:r>
            <w:r w:rsidR="00884647" w:rsidRPr="00025270">
              <w:rPr>
                <w:b/>
                <w:bCs/>
              </w:rPr>
              <w:t>)</w:t>
            </w:r>
            <w:r w:rsidRPr="00025270">
              <w:rPr>
                <w:b/>
                <w:bCs/>
              </w:rPr>
              <w:t>; 9</w:t>
            </w:r>
            <w:r w:rsidRPr="00025270">
              <w:t xml:space="preserve"> </w:t>
            </w:r>
            <w:r w:rsidR="00884647" w:rsidRPr="00025270">
              <w:t>(</w:t>
            </w:r>
            <w:r w:rsidR="00F11CBC" w:rsidRPr="00025270">
              <w:rPr>
                <w:b/>
                <w:bCs/>
              </w:rPr>
              <w:t>1</w:t>
            </w:r>
            <w:r w:rsidR="001A4038">
              <w:rPr>
                <w:b/>
                <w:bCs/>
              </w:rPr>
              <w:t>,2,3</w:t>
            </w:r>
            <w:r w:rsidR="00884647" w:rsidRPr="00025270">
              <w:rPr>
                <w:b/>
                <w:bCs/>
              </w:rPr>
              <w:t>)</w:t>
            </w:r>
            <w:r w:rsidR="00F11CBC" w:rsidRPr="00025270">
              <w:rPr>
                <w:b/>
                <w:bCs/>
              </w:rPr>
              <w:t>.</w:t>
            </w:r>
          </w:p>
          <w:p w14:paraId="37544970" w14:textId="13A25D22" w:rsidR="00EF642E" w:rsidRPr="00025270" w:rsidRDefault="00EF642E" w:rsidP="00D86D91">
            <w:pPr>
              <w:jc w:val="both"/>
              <w:rPr>
                <w:color w:val="FF0000"/>
              </w:rPr>
            </w:pPr>
          </w:p>
        </w:tc>
        <w:tc>
          <w:tcPr>
            <w:tcW w:w="2246" w:type="dxa"/>
          </w:tcPr>
          <w:p w14:paraId="5DAFEC72" w14:textId="77777777" w:rsidR="00DB6EA2" w:rsidRPr="00025270" w:rsidRDefault="00DB6EA2" w:rsidP="00DB6EA2">
            <w:pPr>
              <w:jc w:val="both"/>
            </w:pPr>
            <w:r w:rsidRPr="00025270">
              <w:t>Изучение научной литературы, составление сравнительных таблиц,</w:t>
            </w:r>
          </w:p>
          <w:p w14:paraId="410EC6E7" w14:textId="77777777" w:rsidR="00DB6EA2" w:rsidRPr="00025270" w:rsidRDefault="00DB6EA2" w:rsidP="00DB6EA2">
            <w:pPr>
              <w:jc w:val="both"/>
            </w:pPr>
            <w:r w:rsidRPr="00025270">
              <w:t>подготовка командных проектов,</w:t>
            </w:r>
          </w:p>
          <w:p w14:paraId="37921253" w14:textId="6EF15E90" w:rsidR="001F6239" w:rsidRPr="00025270" w:rsidRDefault="00DB6EA2" w:rsidP="00DB6EA2">
            <w:pPr>
              <w:jc w:val="both"/>
            </w:pPr>
            <w:r w:rsidRPr="00025270">
              <w:t>подготовка ДТЗ.</w:t>
            </w:r>
          </w:p>
        </w:tc>
      </w:tr>
      <w:tr w:rsidR="00FB3EDD" w:rsidRPr="00025270" w14:paraId="0C85F023" w14:textId="77777777" w:rsidTr="00523A28">
        <w:tc>
          <w:tcPr>
            <w:tcW w:w="1985" w:type="dxa"/>
          </w:tcPr>
          <w:p w14:paraId="6EA7E339" w14:textId="3EB8DEB1" w:rsidR="00FB3EDD" w:rsidRPr="00025270" w:rsidRDefault="00FB3EDD" w:rsidP="00FB3EDD">
            <w:pPr>
              <w:pStyle w:val="a4"/>
              <w:jc w:val="both"/>
              <w:rPr>
                <w:b/>
                <w:bCs/>
                <w:color w:val="FF0000"/>
                <w:sz w:val="24"/>
                <w:szCs w:val="24"/>
                <w:lang w:val="ru-RU"/>
              </w:rPr>
            </w:pPr>
            <w:r w:rsidRPr="00025270">
              <w:rPr>
                <w:sz w:val="24"/>
                <w:szCs w:val="24"/>
              </w:rPr>
              <w:t>Тема 1</w:t>
            </w:r>
            <w:r w:rsidRPr="00025270">
              <w:rPr>
                <w:sz w:val="24"/>
                <w:szCs w:val="24"/>
                <w:lang w:val="ru-RU"/>
              </w:rPr>
              <w:t>7</w:t>
            </w:r>
            <w:r w:rsidRPr="00025270">
              <w:rPr>
                <w:sz w:val="24"/>
                <w:szCs w:val="24"/>
              </w:rPr>
              <w:t>. Векторы цивилизационного развития человечества в условиях цифровой революции: начало XXI века.</w:t>
            </w:r>
          </w:p>
        </w:tc>
        <w:tc>
          <w:tcPr>
            <w:tcW w:w="5282" w:type="dxa"/>
          </w:tcPr>
          <w:p w14:paraId="249386C1" w14:textId="06078616" w:rsidR="00FB3EDD" w:rsidRPr="00025270" w:rsidRDefault="00FB3EDD" w:rsidP="003C73B4">
            <w:pPr>
              <w:jc w:val="both"/>
            </w:pPr>
            <w:r w:rsidRPr="00025270">
              <w:t xml:space="preserve">Информационная революция и современное </w:t>
            </w:r>
            <w:r w:rsidR="003C73B4" w:rsidRPr="00025270">
              <w:t>цифровое</w:t>
            </w:r>
            <w:r w:rsidRPr="00025270">
              <w:t xml:space="preserve"> общество, его </w:t>
            </w:r>
            <w:r w:rsidR="003C73B4" w:rsidRPr="00025270">
              <w:t xml:space="preserve">цивилизационные </w:t>
            </w:r>
            <w:r w:rsidRPr="00025270">
              <w:t>преимущества и угрозы.</w:t>
            </w:r>
            <w:r w:rsidR="00CD2D7A" w:rsidRPr="00025270">
              <w:t xml:space="preserve"> </w:t>
            </w:r>
            <w:r w:rsidR="004B0CBC">
              <w:t>Влияние</w:t>
            </w:r>
            <w:r w:rsidRPr="00025270">
              <w:t xml:space="preserve"> </w:t>
            </w:r>
            <w:r w:rsidR="004B0CBC">
              <w:t xml:space="preserve">СМИ и </w:t>
            </w:r>
            <w:r w:rsidRPr="00025270">
              <w:t>идеологи</w:t>
            </w:r>
            <w:r w:rsidR="004B0CBC">
              <w:t>ческих факторов</w:t>
            </w:r>
            <w:r w:rsidRPr="00025270">
              <w:t xml:space="preserve"> </w:t>
            </w:r>
            <w:r w:rsidR="004B0CBC">
              <w:t xml:space="preserve">на развитие стран мира и мирового сообщества. </w:t>
            </w:r>
            <w:r w:rsidRPr="00025270">
              <w:t>Исторический опыт реформирования, факторы успеха национальных реформ</w:t>
            </w:r>
            <w:r w:rsidR="003C73B4" w:rsidRPr="00025270">
              <w:t xml:space="preserve">. </w:t>
            </w:r>
            <w:r w:rsidRPr="00025270">
              <w:t>Конфликты и войны</w:t>
            </w:r>
            <w:r w:rsidR="003C73B4" w:rsidRPr="00025270">
              <w:t xml:space="preserve"> в истории человечества.</w:t>
            </w:r>
            <w:r w:rsidRPr="00025270">
              <w:t xml:space="preserve"> </w:t>
            </w:r>
            <w:r w:rsidR="004B0CBC">
              <w:t>Уроки истории</w:t>
            </w:r>
            <w:r w:rsidR="001A4038">
              <w:t>.</w:t>
            </w:r>
          </w:p>
          <w:p w14:paraId="2111DC21" w14:textId="17DD100B" w:rsidR="00AC1416" w:rsidRPr="00025270" w:rsidRDefault="00AC1416" w:rsidP="00AC1416">
            <w:pPr>
              <w:pStyle w:val="a4"/>
              <w:jc w:val="both"/>
              <w:rPr>
                <w:sz w:val="24"/>
                <w:szCs w:val="24"/>
              </w:rPr>
            </w:pPr>
            <w:r w:rsidRPr="00025270">
              <w:rPr>
                <w:b/>
                <w:bCs/>
                <w:sz w:val="24"/>
                <w:szCs w:val="24"/>
              </w:rPr>
              <w:t>Рекомендуемые источники из разделов 8</w:t>
            </w:r>
            <w:r w:rsidRPr="00025270">
              <w:rPr>
                <w:b/>
                <w:bCs/>
                <w:sz w:val="24"/>
                <w:szCs w:val="24"/>
                <w:lang w:val="ru-RU"/>
              </w:rPr>
              <w:t xml:space="preserve"> </w:t>
            </w:r>
            <w:r w:rsidR="00884647" w:rsidRPr="00025270">
              <w:rPr>
                <w:b/>
                <w:bCs/>
                <w:sz w:val="24"/>
                <w:szCs w:val="24"/>
                <w:lang w:val="ru-RU"/>
              </w:rPr>
              <w:t>(</w:t>
            </w:r>
            <w:r w:rsidRPr="00025270">
              <w:rPr>
                <w:b/>
                <w:bCs/>
                <w:sz w:val="24"/>
                <w:szCs w:val="24"/>
                <w:lang w:val="ru-RU"/>
              </w:rPr>
              <w:t>1,2,</w:t>
            </w:r>
            <w:r w:rsidR="001A4038">
              <w:rPr>
                <w:b/>
                <w:bCs/>
                <w:sz w:val="24"/>
                <w:szCs w:val="24"/>
                <w:lang w:val="ru-RU"/>
              </w:rPr>
              <w:t>6</w:t>
            </w:r>
            <w:r w:rsidR="00884647" w:rsidRPr="00025270">
              <w:rPr>
                <w:b/>
                <w:bCs/>
                <w:sz w:val="24"/>
                <w:szCs w:val="24"/>
                <w:lang w:val="ru-RU"/>
              </w:rPr>
              <w:t>)</w:t>
            </w:r>
            <w:r w:rsidRPr="00025270">
              <w:rPr>
                <w:b/>
                <w:bCs/>
                <w:sz w:val="24"/>
                <w:szCs w:val="24"/>
                <w:lang w:val="ru-RU"/>
              </w:rPr>
              <w:t xml:space="preserve">; </w:t>
            </w:r>
            <w:r w:rsidRPr="00025270">
              <w:rPr>
                <w:b/>
                <w:bCs/>
                <w:sz w:val="24"/>
                <w:szCs w:val="24"/>
              </w:rPr>
              <w:t xml:space="preserve">9 </w:t>
            </w:r>
            <w:r w:rsidR="00884647" w:rsidRPr="00025270">
              <w:rPr>
                <w:b/>
                <w:bCs/>
                <w:sz w:val="24"/>
                <w:szCs w:val="24"/>
                <w:lang w:val="ru-RU"/>
              </w:rPr>
              <w:t>(</w:t>
            </w:r>
            <w:r w:rsidR="00F11CBC" w:rsidRPr="00025270">
              <w:rPr>
                <w:b/>
                <w:bCs/>
                <w:sz w:val="24"/>
                <w:szCs w:val="24"/>
                <w:lang w:val="ru-RU"/>
              </w:rPr>
              <w:t>1</w:t>
            </w:r>
            <w:r w:rsidR="001A4038">
              <w:rPr>
                <w:b/>
                <w:bCs/>
                <w:sz w:val="24"/>
                <w:szCs w:val="24"/>
                <w:lang w:val="ru-RU"/>
              </w:rPr>
              <w:t>,2,3</w:t>
            </w:r>
            <w:r w:rsidR="00884647" w:rsidRPr="00025270">
              <w:rPr>
                <w:b/>
                <w:bCs/>
                <w:sz w:val="24"/>
                <w:szCs w:val="24"/>
                <w:lang w:val="ru-RU"/>
              </w:rPr>
              <w:t>)</w:t>
            </w:r>
            <w:r w:rsidR="00F11CBC" w:rsidRPr="00025270">
              <w:rPr>
                <w:b/>
                <w:bCs/>
                <w:sz w:val="24"/>
                <w:szCs w:val="24"/>
                <w:lang w:val="ru-RU"/>
              </w:rPr>
              <w:t>.</w:t>
            </w:r>
          </w:p>
          <w:p w14:paraId="39C4EE81" w14:textId="7593077F" w:rsidR="00AC1416" w:rsidRPr="00025270" w:rsidRDefault="00AC1416" w:rsidP="003C73B4">
            <w:pPr>
              <w:jc w:val="both"/>
              <w:rPr>
                <w:color w:val="FF0000"/>
              </w:rPr>
            </w:pPr>
          </w:p>
        </w:tc>
        <w:tc>
          <w:tcPr>
            <w:tcW w:w="2246" w:type="dxa"/>
          </w:tcPr>
          <w:p w14:paraId="7078AE87" w14:textId="77777777" w:rsidR="00DB6EA2" w:rsidRPr="00025270" w:rsidRDefault="00DB6EA2" w:rsidP="00DB6EA2">
            <w:pPr>
              <w:jc w:val="both"/>
            </w:pPr>
            <w:r w:rsidRPr="00025270">
              <w:t>Изучение научной литературы, составление сравнительных таблиц,</w:t>
            </w:r>
          </w:p>
          <w:p w14:paraId="60CC584B" w14:textId="77777777" w:rsidR="00DB6EA2" w:rsidRPr="00025270" w:rsidRDefault="00DB6EA2" w:rsidP="00DB6EA2">
            <w:pPr>
              <w:jc w:val="both"/>
            </w:pPr>
            <w:r w:rsidRPr="00025270">
              <w:t>подготовка командных проектов,</w:t>
            </w:r>
          </w:p>
          <w:p w14:paraId="52FE9AD0" w14:textId="1A641AC7" w:rsidR="00DB6EA2" w:rsidRPr="00025270" w:rsidRDefault="00DB6EA2" w:rsidP="00DB6EA2">
            <w:pPr>
              <w:jc w:val="both"/>
            </w:pPr>
            <w:r w:rsidRPr="00025270">
              <w:t>подготовка ДТЗ.</w:t>
            </w:r>
          </w:p>
        </w:tc>
      </w:tr>
    </w:tbl>
    <w:p w14:paraId="08C52B76" w14:textId="77777777" w:rsidR="002305AA" w:rsidRPr="001136EE" w:rsidRDefault="002305AA" w:rsidP="002305AA">
      <w:pPr>
        <w:ind w:firstLine="709"/>
        <w:jc w:val="both"/>
      </w:pPr>
    </w:p>
    <w:p w14:paraId="21DBAF3E" w14:textId="1B4E8E53" w:rsidR="008E2983" w:rsidRPr="00076AB4" w:rsidRDefault="0058057E" w:rsidP="0058057E">
      <w:pPr>
        <w:jc w:val="both"/>
        <w:rPr>
          <w:b/>
          <w:bCs/>
          <w:sz w:val="28"/>
          <w:szCs w:val="28"/>
        </w:rPr>
      </w:pPr>
      <w:r w:rsidRPr="00076AB4">
        <w:rPr>
          <w:b/>
          <w:bCs/>
          <w:sz w:val="28"/>
          <w:szCs w:val="28"/>
        </w:rPr>
        <w:t>6.2. Перечень вопросов, заданий, тем для подготовки к текущему контролю</w:t>
      </w:r>
    </w:p>
    <w:p w14:paraId="78140984" w14:textId="06AC7950" w:rsidR="007C0165" w:rsidRPr="00076AB4" w:rsidRDefault="007C0165" w:rsidP="00D02FD8">
      <w:pPr>
        <w:ind w:firstLine="709"/>
        <w:jc w:val="both"/>
        <w:rPr>
          <w:sz w:val="28"/>
          <w:szCs w:val="28"/>
        </w:rPr>
      </w:pPr>
    </w:p>
    <w:p w14:paraId="5668368F" w14:textId="5154DC4E" w:rsidR="00CC583D" w:rsidRPr="00076AB4" w:rsidRDefault="00CC583D" w:rsidP="00B70E2A">
      <w:pPr>
        <w:spacing w:after="240"/>
        <w:jc w:val="center"/>
        <w:rPr>
          <w:b/>
          <w:sz w:val="28"/>
          <w:szCs w:val="28"/>
        </w:rPr>
      </w:pPr>
      <w:r w:rsidRPr="00076AB4">
        <w:rPr>
          <w:b/>
          <w:sz w:val="28"/>
          <w:szCs w:val="28"/>
        </w:rPr>
        <w:t>Пример</w:t>
      </w:r>
      <w:r w:rsidR="002F15B6" w:rsidRPr="00076AB4">
        <w:rPr>
          <w:b/>
          <w:sz w:val="28"/>
          <w:szCs w:val="28"/>
        </w:rPr>
        <w:t xml:space="preserve">ные </w:t>
      </w:r>
      <w:r w:rsidR="00912BD5" w:rsidRPr="00076AB4">
        <w:rPr>
          <w:b/>
          <w:sz w:val="28"/>
          <w:szCs w:val="28"/>
        </w:rPr>
        <w:t>темы</w:t>
      </w:r>
      <w:r w:rsidR="002F15B6" w:rsidRPr="00076AB4">
        <w:rPr>
          <w:b/>
          <w:sz w:val="28"/>
          <w:szCs w:val="28"/>
        </w:rPr>
        <w:t xml:space="preserve"> домашне</w:t>
      </w:r>
      <w:r w:rsidR="00912BD5" w:rsidRPr="00076AB4">
        <w:rPr>
          <w:b/>
          <w:sz w:val="28"/>
          <w:szCs w:val="28"/>
        </w:rPr>
        <w:t>го</w:t>
      </w:r>
      <w:r w:rsidR="002F15B6" w:rsidRPr="00076AB4">
        <w:rPr>
          <w:b/>
          <w:sz w:val="28"/>
          <w:szCs w:val="28"/>
        </w:rPr>
        <w:t xml:space="preserve"> творческо</w:t>
      </w:r>
      <w:r w:rsidR="00912BD5" w:rsidRPr="00076AB4">
        <w:rPr>
          <w:b/>
          <w:sz w:val="28"/>
          <w:szCs w:val="28"/>
        </w:rPr>
        <w:t>го</w:t>
      </w:r>
      <w:r w:rsidR="002F15B6" w:rsidRPr="00076AB4">
        <w:rPr>
          <w:b/>
          <w:sz w:val="28"/>
          <w:szCs w:val="28"/>
        </w:rPr>
        <w:t xml:space="preserve"> задани</w:t>
      </w:r>
      <w:r w:rsidR="00912BD5" w:rsidRPr="00076AB4">
        <w:rPr>
          <w:b/>
          <w:sz w:val="28"/>
          <w:szCs w:val="28"/>
        </w:rPr>
        <w:t>я</w:t>
      </w:r>
      <w:r w:rsidR="0002096D" w:rsidRPr="00076AB4">
        <w:rPr>
          <w:b/>
          <w:sz w:val="28"/>
          <w:szCs w:val="28"/>
        </w:rPr>
        <w:t xml:space="preserve"> (ДТЗ)</w:t>
      </w:r>
    </w:p>
    <w:p w14:paraId="7B999292" w14:textId="5C48E9D3" w:rsidR="000D7127" w:rsidRPr="00076AB4" w:rsidRDefault="0057637C" w:rsidP="0057637C">
      <w:pPr>
        <w:jc w:val="both"/>
        <w:rPr>
          <w:sz w:val="28"/>
          <w:szCs w:val="28"/>
        </w:rPr>
      </w:pPr>
      <w:r w:rsidRPr="00076AB4">
        <w:rPr>
          <w:sz w:val="28"/>
          <w:szCs w:val="28"/>
        </w:rPr>
        <w:t xml:space="preserve">1. Охарактеризуйте цели и задачи исторического исследования, </w:t>
      </w:r>
      <w:r w:rsidR="006B1760" w:rsidRPr="00076AB4">
        <w:rPr>
          <w:sz w:val="28"/>
          <w:szCs w:val="28"/>
        </w:rPr>
        <w:t xml:space="preserve">рассмотрите </w:t>
      </w:r>
      <w:r w:rsidRPr="00076AB4">
        <w:rPr>
          <w:sz w:val="28"/>
          <w:szCs w:val="28"/>
        </w:rPr>
        <w:t xml:space="preserve">функции истории как науки. Какие функции исторической науки представляются вам наиболее важными? </w:t>
      </w:r>
      <w:r w:rsidR="001D62B3" w:rsidRPr="00076AB4">
        <w:rPr>
          <w:sz w:val="28"/>
          <w:szCs w:val="28"/>
        </w:rPr>
        <w:t xml:space="preserve">Каковы функции истории мировых цивилизаций как раздела исторической науки? </w:t>
      </w:r>
      <w:r w:rsidR="009B58EB" w:rsidRPr="00076AB4">
        <w:rPr>
          <w:sz w:val="28"/>
          <w:szCs w:val="28"/>
        </w:rPr>
        <w:t xml:space="preserve">Правильно ли, на ваш взгляд, утверждение, что история ничему не учит, а только наказывает за незнание ее уроков? </w:t>
      </w:r>
      <w:r w:rsidR="006B1760" w:rsidRPr="00076AB4">
        <w:rPr>
          <w:sz w:val="28"/>
          <w:szCs w:val="28"/>
        </w:rPr>
        <w:t>Приведите аргументы в защиту своего</w:t>
      </w:r>
      <w:r w:rsidR="00F11CBC" w:rsidRPr="00076AB4">
        <w:rPr>
          <w:sz w:val="28"/>
          <w:szCs w:val="28"/>
        </w:rPr>
        <w:t xml:space="preserve"> мнени</w:t>
      </w:r>
      <w:r w:rsidR="006B1760" w:rsidRPr="00076AB4">
        <w:rPr>
          <w:sz w:val="28"/>
          <w:szCs w:val="28"/>
        </w:rPr>
        <w:t>я.</w:t>
      </w:r>
      <w:r w:rsidR="00F11CBC" w:rsidRPr="00076AB4">
        <w:rPr>
          <w:sz w:val="28"/>
          <w:szCs w:val="28"/>
        </w:rPr>
        <w:t xml:space="preserve"> </w:t>
      </w:r>
    </w:p>
    <w:p w14:paraId="743F30BF" w14:textId="77777777" w:rsidR="006B1760" w:rsidRPr="00076AB4" w:rsidRDefault="006B1760" w:rsidP="0057637C">
      <w:pPr>
        <w:jc w:val="both"/>
        <w:rPr>
          <w:sz w:val="28"/>
          <w:szCs w:val="28"/>
        </w:rPr>
      </w:pPr>
    </w:p>
    <w:p w14:paraId="76F86898" w14:textId="70ECA30A" w:rsidR="006B7F3E" w:rsidRPr="00076AB4" w:rsidRDefault="006B7F3E" w:rsidP="006B7F3E">
      <w:pPr>
        <w:jc w:val="both"/>
        <w:rPr>
          <w:sz w:val="28"/>
          <w:szCs w:val="28"/>
        </w:rPr>
      </w:pPr>
      <w:r w:rsidRPr="00076AB4">
        <w:rPr>
          <w:sz w:val="28"/>
          <w:szCs w:val="28"/>
        </w:rPr>
        <w:t xml:space="preserve">2. Перечислите основные варианты периодизации всемирной истории. Какие из данных концепций представляются вам наиболее целесообразными в плане раскрытия закономерностей и специфики истории мировых цивилизаций? Обоснуйте свой ответ.  </w:t>
      </w:r>
    </w:p>
    <w:p w14:paraId="32D181A3" w14:textId="77777777" w:rsidR="006B7F3E" w:rsidRPr="00076AB4" w:rsidRDefault="006B7F3E" w:rsidP="006B7F3E">
      <w:pPr>
        <w:jc w:val="both"/>
        <w:rPr>
          <w:sz w:val="28"/>
          <w:szCs w:val="28"/>
        </w:rPr>
      </w:pPr>
    </w:p>
    <w:p w14:paraId="2A670BC7" w14:textId="6A39B3D9" w:rsidR="006B7F3E" w:rsidRPr="00076AB4" w:rsidRDefault="006B7F3E" w:rsidP="006B7F3E">
      <w:pPr>
        <w:jc w:val="both"/>
        <w:rPr>
          <w:sz w:val="28"/>
          <w:szCs w:val="28"/>
        </w:rPr>
      </w:pPr>
      <w:r w:rsidRPr="00076AB4">
        <w:rPr>
          <w:sz w:val="28"/>
          <w:szCs w:val="28"/>
        </w:rPr>
        <w:t>3. Рассмотрите основные концепции отечественной истории. Как</w:t>
      </w:r>
      <w:r w:rsidR="006B1760" w:rsidRPr="00076AB4">
        <w:rPr>
          <w:sz w:val="28"/>
          <w:szCs w:val="28"/>
        </w:rPr>
        <w:t>ие</w:t>
      </w:r>
      <w:r w:rsidRPr="00076AB4">
        <w:rPr>
          <w:sz w:val="28"/>
          <w:szCs w:val="28"/>
        </w:rPr>
        <w:t xml:space="preserve"> концепци</w:t>
      </w:r>
      <w:r w:rsidR="006B1760" w:rsidRPr="00076AB4">
        <w:rPr>
          <w:sz w:val="28"/>
          <w:szCs w:val="28"/>
        </w:rPr>
        <w:t>и</w:t>
      </w:r>
      <w:r w:rsidRPr="00076AB4">
        <w:rPr>
          <w:sz w:val="28"/>
          <w:szCs w:val="28"/>
        </w:rPr>
        <w:t>, с вашей точки зрения, в наибольшей степени отража</w:t>
      </w:r>
      <w:r w:rsidR="006B1760" w:rsidRPr="00076AB4">
        <w:rPr>
          <w:sz w:val="28"/>
          <w:szCs w:val="28"/>
        </w:rPr>
        <w:t>ю</w:t>
      </w:r>
      <w:r w:rsidRPr="00076AB4">
        <w:rPr>
          <w:sz w:val="28"/>
          <w:szCs w:val="28"/>
        </w:rPr>
        <w:t xml:space="preserve">т своеобразие исторического пути российской цивилизации? </w:t>
      </w:r>
      <w:r w:rsidR="006B1760" w:rsidRPr="00076AB4">
        <w:rPr>
          <w:sz w:val="28"/>
          <w:szCs w:val="28"/>
        </w:rPr>
        <w:t xml:space="preserve">Какие концепции представляются вам нецелесообразными? </w:t>
      </w:r>
      <w:r w:rsidRPr="00076AB4">
        <w:rPr>
          <w:sz w:val="28"/>
          <w:szCs w:val="28"/>
        </w:rPr>
        <w:t>Обоснуйте свой ответ.</w:t>
      </w:r>
    </w:p>
    <w:p w14:paraId="61C22D4A" w14:textId="77777777" w:rsidR="006B7F3E" w:rsidRPr="00076AB4" w:rsidRDefault="006B7F3E" w:rsidP="0057637C">
      <w:pPr>
        <w:jc w:val="both"/>
        <w:rPr>
          <w:sz w:val="28"/>
          <w:szCs w:val="28"/>
        </w:rPr>
      </w:pPr>
    </w:p>
    <w:p w14:paraId="266245BA" w14:textId="5C5AB9C8" w:rsidR="006B7F3E" w:rsidRPr="00076AB4" w:rsidRDefault="006B7F3E" w:rsidP="006B7F3E">
      <w:pPr>
        <w:jc w:val="both"/>
        <w:rPr>
          <w:sz w:val="28"/>
          <w:szCs w:val="28"/>
        </w:rPr>
      </w:pPr>
      <w:r w:rsidRPr="00076AB4">
        <w:rPr>
          <w:sz w:val="28"/>
          <w:szCs w:val="28"/>
        </w:rPr>
        <w:t>4. Изложите суть концепции цивилизаций А. Тойнби, суммируйте ее методологические основы. Считаете ли вы ее научно обоснованной и целесообразной для анализа истории мировых цивилизаций? Какие великие цивилизации в истории человечества выделяет А.</w:t>
      </w:r>
      <w:r w:rsidRPr="001136EE">
        <w:t xml:space="preserve"> </w:t>
      </w:r>
      <w:r w:rsidRPr="00076AB4">
        <w:rPr>
          <w:sz w:val="28"/>
          <w:szCs w:val="28"/>
        </w:rPr>
        <w:t>Тойнби? Каковы критерии их выделения? Согласны ли вы с таким подходом? Отметьте те цивилизации в истории, которые вы считаете великими, объясните свой выбор.</w:t>
      </w:r>
    </w:p>
    <w:p w14:paraId="5E05D861" w14:textId="77777777" w:rsidR="0002096D" w:rsidRPr="00076AB4" w:rsidRDefault="0002096D" w:rsidP="0057637C">
      <w:pPr>
        <w:jc w:val="both"/>
        <w:rPr>
          <w:sz w:val="28"/>
          <w:szCs w:val="28"/>
        </w:rPr>
      </w:pPr>
    </w:p>
    <w:p w14:paraId="3D63FC59" w14:textId="6B1001BB" w:rsidR="0057637C" w:rsidRPr="00076AB4" w:rsidRDefault="006B7F3E" w:rsidP="0057637C">
      <w:pPr>
        <w:jc w:val="both"/>
        <w:rPr>
          <w:sz w:val="28"/>
          <w:szCs w:val="28"/>
        </w:rPr>
      </w:pPr>
      <w:r w:rsidRPr="00076AB4">
        <w:rPr>
          <w:sz w:val="28"/>
          <w:szCs w:val="28"/>
        </w:rPr>
        <w:t xml:space="preserve">5. Охарактеризуйте место и роль первобытной эпохи в истории человечества. </w:t>
      </w:r>
      <w:r w:rsidR="006B1760" w:rsidRPr="00076AB4">
        <w:rPr>
          <w:sz w:val="28"/>
          <w:szCs w:val="28"/>
        </w:rPr>
        <w:t xml:space="preserve">Назовите этапы первобытной истории, охарактеризуйте их особенности. </w:t>
      </w:r>
      <w:r w:rsidRPr="00076AB4">
        <w:rPr>
          <w:sz w:val="28"/>
          <w:szCs w:val="28"/>
        </w:rPr>
        <w:t xml:space="preserve">Какие тенденции и закономерности </w:t>
      </w:r>
      <w:r w:rsidR="006B1760" w:rsidRPr="00076AB4">
        <w:rPr>
          <w:sz w:val="28"/>
          <w:szCs w:val="28"/>
        </w:rPr>
        <w:t xml:space="preserve">в </w:t>
      </w:r>
      <w:r w:rsidRPr="00076AB4">
        <w:rPr>
          <w:sz w:val="28"/>
          <w:szCs w:val="28"/>
        </w:rPr>
        <w:t>развити</w:t>
      </w:r>
      <w:r w:rsidR="006B1760" w:rsidRPr="00076AB4">
        <w:rPr>
          <w:sz w:val="28"/>
          <w:szCs w:val="28"/>
        </w:rPr>
        <w:t>и</w:t>
      </w:r>
      <w:r w:rsidRPr="00076AB4">
        <w:rPr>
          <w:sz w:val="28"/>
          <w:szCs w:val="28"/>
        </w:rPr>
        <w:t xml:space="preserve"> человечества прослеживаются в </w:t>
      </w:r>
      <w:proofErr w:type="spellStart"/>
      <w:r w:rsidRPr="00076AB4">
        <w:rPr>
          <w:sz w:val="28"/>
          <w:szCs w:val="28"/>
        </w:rPr>
        <w:t>доцивилизационный</w:t>
      </w:r>
      <w:proofErr w:type="spellEnd"/>
      <w:r w:rsidRPr="00076AB4">
        <w:rPr>
          <w:sz w:val="28"/>
          <w:szCs w:val="28"/>
        </w:rPr>
        <w:t xml:space="preserve"> период? Какие изобретения и открытия были сделаны в эпоху первобытности? Каковы наиболее важные</w:t>
      </w:r>
      <w:r w:rsidR="0002096D" w:rsidRPr="00076AB4">
        <w:rPr>
          <w:sz w:val="28"/>
          <w:szCs w:val="28"/>
        </w:rPr>
        <w:t>, с вашей точки зрения,</w:t>
      </w:r>
      <w:r w:rsidRPr="00076AB4">
        <w:rPr>
          <w:sz w:val="28"/>
          <w:szCs w:val="28"/>
        </w:rPr>
        <w:t xml:space="preserve"> достижения в сфере первобытной культуры? </w:t>
      </w:r>
      <w:r w:rsidR="006B1760" w:rsidRPr="00076AB4">
        <w:rPr>
          <w:sz w:val="28"/>
          <w:szCs w:val="28"/>
        </w:rPr>
        <w:t>Аргументируйте свой ответ.</w:t>
      </w:r>
    </w:p>
    <w:p w14:paraId="5A0E8A17" w14:textId="77777777" w:rsidR="000D7127" w:rsidRPr="00076AB4" w:rsidRDefault="000D7127" w:rsidP="0057637C">
      <w:pPr>
        <w:jc w:val="both"/>
        <w:rPr>
          <w:sz w:val="28"/>
          <w:szCs w:val="28"/>
        </w:rPr>
      </w:pPr>
    </w:p>
    <w:p w14:paraId="48253E31" w14:textId="47BC5715" w:rsidR="0057637C" w:rsidRPr="00076AB4" w:rsidRDefault="0057637C" w:rsidP="0057637C">
      <w:pPr>
        <w:jc w:val="both"/>
        <w:rPr>
          <w:sz w:val="28"/>
          <w:szCs w:val="28"/>
        </w:rPr>
      </w:pPr>
      <w:r w:rsidRPr="00076AB4">
        <w:rPr>
          <w:sz w:val="28"/>
          <w:szCs w:val="28"/>
        </w:rPr>
        <w:t xml:space="preserve">6. </w:t>
      </w:r>
      <w:r w:rsidR="006B7F3E" w:rsidRPr="00076AB4">
        <w:rPr>
          <w:sz w:val="28"/>
          <w:szCs w:val="28"/>
        </w:rPr>
        <w:t>В чем суть неолитической революции? Как она повлияла на хозяйственную жизнь общества, организацию власти, повседневный образ жизни? Можно ли считать усиление неравномерности экономического развития народов в конце первобытной эпохи закономерным результатом неолитической революции? Аргументируйте свой ответ.</w:t>
      </w:r>
    </w:p>
    <w:p w14:paraId="66309B7A" w14:textId="77777777" w:rsidR="000D7127" w:rsidRPr="00076AB4" w:rsidRDefault="000D7127" w:rsidP="0057637C">
      <w:pPr>
        <w:jc w:val="both"/>
        <w:rPr>
          <w:sz w:val="28"/>
          <w:szCs w:val="28"/>
        </w:rPr>
      </w:pPr>
    </w:p>
    <w:p w14:paraId="57CFA7FB" w14:textId="2AA094A1" w:rsidR="0057637C" w:rsidRPr="00076AB4" w:rsidRDefault="0057637C" w:rsidP="0057637C">
      <w:pPr>
        <w:jc w:val="both"/>
        <w:rPr>
          <w:sz w:val="28"/>
          <w:szCs w:val="28"/>
        </w:rPr>
      </w:pPr>
      <w:r w:rsidRPr="00076AB4">
        <w:rPr>
          <w:sz w:val="28"/>
          <w:szCs w:val="28"/>
        </w:rPr>
        <w:t xml:space="preserve">7. </w:t>
      </w:r>
      <w:r w:rsidR="006B7F3E" w:rsidRPr="00076AB4">
        <w:rPr>
          <w:sz w:val="28"/>
          <w:szCs w:val="28"/>
        </w:rPr>
        <w:t>Перечислите наиболее важные, с вашей точки зрения, факторы исторического развития мировых цивилизаций. Как менялась их роль в развитии общества с древности до современности? Какие факторы оказыва</w:t>
      </w:r>
      <w:r w:rsidR="006B1760" w:rsidRPr="00076AB4">
        <w:rPr>
          <w:sz w:val="28"/>
          <w:szCs w:val="28"/>
        </w:rPr>
        <w:t>ли</w:t>
      </w:r>
      <w:r w:rsidR="006B7F3E" w:rsidRPr="00076AB4">
        <w:rPr>
          <w:sz w:val="28"/>
          <w:szCs w:val="28"/>
        </w:rPr>
        <w:t xml:space="preserve"> стимулирующее, а какие – тормозящее воздействие на ход исторического развития? Обоснуйте свой ответ на конкретных исторических примерах.</w:t>
      </w:r>
    </w:p>
    <w:p w14:paraId="5C5C91A5" w14:textId="77777777" w:rsidR="000D7127" w:rsidRPr="00076AB4" w:rsidRDefault="000D7127" w:rsidP="0057637C">
      <w:pPr>
        <w:jc w:val="both"/>
        <w:rPr>
          <w:sz w:val="28"/>
          <w:szCs w:val="28"/>
        </w:rPr>
      </w:pPr>
    </w:p>
    <w:p w14:paraId="546C1B47" w14:textId="649A4920" w:rsidR="0057637C" w:rsidRPr="00076AB4" w:rsidRDefault="0057637C" w:rsidP="0057637C">
      <w:pPr>
        <w:jc w:val="both"/>
        <w:rPr>
          <w:sz w:val="28"/>
          <w:szCs w:val="28"/>
        </w:rPr>
      </w:pPr>
      <w:r w:rsidRPr="00076AB4">
        <w:rPr>
          <w:sz w:val="28"/>
          <w:szCs w:val="28"/>
        </w:rPr>
        <w:t xml:space="preserve">8. </w:t>
      </w:r>
      <w:r w:rsidR="006B7F3E" w:rsidRPr="00076AB4">
        <w:rPr>
          <w:sz w:val="28"/>
          <w:szCs w:val="28"/>
        </w:rPr>
        <w:t xml:space="preserve">Охарактеризуйте место Российской цивилизации в общем контексте мировой истории, выделите основные </w:t>
      </w:r>
      <w:r w:rsidR="006B1760" w:rsidRPr="00076AB4">
        <w:rPr>
          <w:sz w:val="28"/>
          <w:szCs w:val="28"/>
        </w:rPr>
        <w:t>периоды</w:t>
      </w:r>
      <w:r w:rsidR="006B7F3E" w:rsidRPr="00076AB4">
        <w:rPr>
          <w:sz w:val="28"/>
          <w:szCs w:val="28"/>
        </w:rPr>
        <w:t xml:space="preserve"> в ее развитии, дайте им краткую характеристику. Какие факторы влияли на</w:t>
      </w:r>
      <w:r w:rsidR="0002096D" w:rsidRPr="00076AB4">
        <w:rPr>
          <w:sz w:val="28"/>
          <w:szCs w:val="28"/>
        </w:rPr>
        <w:t xml:space="preserve"> становление</w:t>
      </w:r>
      <w:r w:rsidR="006B7F3E" w:rsidRPr="00076AB4">
        <w:rPr>
          <w:sz w:val="28"/>
          <w:szCs w:val="28"/>
        </w:rPr>
        <w:t xml:space="preserve"> российской цивилизации на разных этапах ее эволюции?  </w:t>
      </w:r>
    </w:p>
    <w:p w14:paraId="196067AC" w14:textId="77777777" w:rsidR="000D7127" w:rsidRPr="00076AB4" w:rsidRDefault="000D7127" w:rsidP="0057637C">
      <w:pPr>
        <w:jc w:val="both"/>
        <w:rPr>
          <w:sz w:val="28"/>
          <w:szCs w:val="28"/>
        </w:rPr>
      </w:pPr>
    </w:p>
    <w:p w14:paraId="525F5D7D" w14:textId="7B3241A1" w:rsidR="0057637C" w:rsidRPr="00076AB4" w:rsidRDefault="0057637C" w:rsidP="0057637C">
      <w:pPr>
        <w:jc w:val="both"/>
        <w:rPr>
          <w:sz w:val="28"/>
          <w:szCs w:val="28"/>
        </w:rPr>
      </w:pPr>
      <w:r w:rsidRPr="00076AB4">
        <w:rPr>
          <w:sz w:val="28"/>
          <w:szCs w:val="28"/>
        </w:rPr>
        <w:t xml:space="preserve">9. </w:t>
      </w:r>
      <w:r w:rsidR="006B7F3E" w:rsidRPr="00076AB4">
        <w:rPr>
          <w:sz w:val="28"/>
          <w:szCs w:val="28"/>
        </w:rPr>
        <w:t>Назовите п</w:t>
      </w:r>
      <w:r w:rsidR="006B1760" w:rsidRPr="00076AB4">
        <w:rPr>
          <w:sz w:val="28"/>
          <w:szCs w:val="28"/>
        </w:rPr>
        <w:t>ереломные,</w:t>
      </w:r>
      <w:r w:rsidR="006B7F3E" w:rsidRPr="00076AB4">
        <w:rPr>
          <w:sz w:val="28"/>
          <w:szCs w:val="28"/>
        </w:rPr>
        <w:t xml:space="preserve"> </w:t>
      </w:r>
      <w:r w:rsidR="006B1760" w:rsidRPr="00076AB4">
        <w:rPr>
          <w:sz w:val="28"/>
          <w:szCs w:val="28"/>
        </w:rPr>
        <w:t>с вашей точки зрения, периоды</w:t>
      </w:r>
      <w:r w:rsidR="006B7F3E" w:rsidRPr="00076AB4">
        <w:rPr>
          <w:sz w:val="28"/>
          <w:szCs w:val="28"/>
        </w:rPr>
        <w:t xml:space="preserve"> российской истории. Под влиянием каких обстоятельств менялся вектор исторического развития России? Какое влияние изменение вектора национального развития оказывало на жизнь российского общества?</w:t>
      </w:r>
      <w:r w:rsidR="006B1760" w:rsidRPr="00076AB4">
        <w:rPr>
          <w:sz w:val="28"/>
          <w:szCs w:val="28"/>
        </w:rPr>
        <w:t xml:space="preserve"> Аргументируйте свой ответ.</w:t>
      </w:r>
    </w:p>
    <w:p w14:paraId="2102B5DA" w14:textId="77777777" w:rsidR="000D7127" w:rsidRPr="00076AB4" w:rsidRDefault="000D7127" w:rsidP="0057637C">
      <w:pPr>
        <w:jc w:val="both"/>
        <w:rPr>
          <w:sz w:val="28"/>
          <w:szCs w:val="28"/>
        </w:rPr>
      </w:pPr>
    </w:p>
    <w:p w14:paraId="2F92776D" w14:textId="19FCF1E5" w:rsidR="0057637C" w:rsidRPr="00076AB4" w:rsidRDefault="0057637C" w:rsidP="0057637C">
      <w:pPr>
        <w:jc w:val="both"/>
        <w:rPr>
          <w:sz w:val="28"/>
          <w:szCs w:val="28"/>
        </w:rPr>
      </w:pPr>
      <w:r w:rsidRPr="00076AB4">
        <w:rPr>
          <w:sz w:val="28"/>
          <w:szCs w:val="28"/>
        </w:rPr>
        <w:t xml:space="preserve">10. </w:t>
      </w:r>
      <w:r w:rsidR="006B7F3E" w:rsidRPr="00076AB4">
        <w:rPr>
          <w:sz w:val="28"/>
          <w:szCs w:val="28"/>
        </w:rPr>
        <w:t xml:space="preserve">Охарактеризуйте место эпохи Древности в истории человечества, перечислите основные цивилизационные центры. Какие факторы определяли развитие народов мира в это время? В чем была специфика их </w:t>
      </w:r>
      <w:proofErr w:type="spellStart"/>
      <w:r w:rsidR="006B7F3E" w:rsidRPr="00076AB4">
        <w:rPr>
          <w:sz w:val="28"/>
          <w:szCs w:val="28"/>
        </w:rPr>
        <w:t>межцивилизационных</w:t>
      </w:r>
      <w:proofErr w:type="spellEnd"/>
      <w:r w:rsidR="006B7F3E" w:rsidRPr="00076AB4">
        <w:rPr>
          <w:sz w:val="28"/>
          <w:szCs w:val="28"/>
        </w:rPr>
        <w:t xml:space="preserve"> контактов?  Какие общие закономерности в развитии человечества в эпоху Древности можно выделить? Обоснуйте свой ответ на исторических фактах.</w:t>
      </w:r>
    </w:p>
    <w:p w14:paraId="2C84D917" w14:textId="77777777" w:rsidR="000D7127" w:rsidRPr="00076AB4" w:rsidRDefault="000D7127" w:rsidP="0057637C">
      <w:pPr>
        <w:jc w:val="both"/>
        <w:rPr>
          <w:sz w:val="28"/>
          <w:szCs w:val="28"/>
        </w:rPr>
      </w:pPr>
    </w:p>
    <w:p w14:paraId="20FC6378" w14:textId="33514F82" w:rsidR="0057637C" w:rsidRPr="00076AB4" w:rsidRDefault="0057637C" w:rsidP="0057637C">
      <w:pPr>
        <w:jc w:val="both"/>
        <w:rPr>
          <w:sz w:val="28"/>
          <w:szCs w:val="28"/>
        </w:rPr>
      </w:pPr>
      <w:r w:rsidRPr="00076AB4">
        <w:rPr>
          <w:sz w:val="28"/>
          <w:szCs w:val="28"/>
        </w:rPr>
        <w:t xml:space="preserve">11. </w:t>
      </w:r>
      <w:r w:rsidR="00E1144F" w:rsidRPr="00076AB4">
        <w:rPr>
          <w:sz w:val="28"/>
          <w:szCs w:val="28"/>
        </w:rPr>
        <w:t>Р</w:t>
      </w:r>
      <w:r w:rsidR="006B1760" w:rsidRPr="00076AB4">
        <w:rPr>
          <w:sz w:val="28"/>
          <w:szCs w:val="28"/>
        </w:rPr>
        <w:t>ассмотрите р</w:t>
      </w:r>
      <w:r w:rsidR="00E1144F" w:rsidRPr="00076AB4">
        <w:rPr>
          <w:sz w:val="28"/>
          <w:szCs w:val="28"/>
        </w:rPr>
        <w:t>азвитие народов Междуречья</w:t>
      </w:r>
      <w:r w:rsidR="006B1760" w:rsidRPr="00076AB4">
        <w:rPr>
          <w:sz w:val="28"/>
          <w:szCs w:val="28"/>
        </w:rPr>
        <w:t xml:space="preserve"> </w:t>
      </w:r>
      <w:r w:rsidR="00491477" w:rsidRPr="00076AB4">
        <w:rPr>
          <w:sz w:val="28"/>
          <w:szCs w:val="28"/>
        </w:rPr>
        <w:t xml:space="preserve">в эпоху Древности. Каковы были особенности их хозяйственного уклада, культурной жизни, социального </w:t>
      </w:r>
      <w:r w:rsidR="00491477" w:rsidRPr="00076AB4">
        <w:rPr>
          <w:sz w:val="28"/>
          <w:szCs w:val="28"/>
        </w:rPr>
        <w:lastRenderedPageBreak/>
        <w:t>устройства, политической организации?  Верно ли, с вашей точки зрения, утверждение, что эта первая великая цивилизация Древности появилась «из ниоткуда»? Аргументируйте свой ответ.</w:t>
      </w:r>
    </w:p>
    <w:p w14:paraId="46984AD7" w14:textId="77777777" w:rsidR="000D7127" w:rsidRPr="00076AB4" w:rsidRDefault="000D7127" w:rsidP="0057637C">
      <w:pPr>
        <w:jc w:val="both"/>
        <w:rPr>
          <w:sz w:val="28"/>
          <w:szCs w:val="28"/>
        </w:rPr>
      </w:pPr>
    </w:p>
    <w:p w14:paraId="0D80C864" w14:textId="328F4A43" w:rsidR="0057637C" w:rsidRPr="00076AB4" w:rsidRDefault="0057637C" w:rsidP="0057637C">
      <w:pPr>
        <w:jc w:val="both"/>
        <w:rPr>
          <w:sz w:val="28"/>
          <w:szCs w:val="28"/>
        </w:rPr>
      </w:pPr>
      <w:r w:rsidRPr="00076AB4">
        <w:rPr>
          <w:sz w:val="28"/>
          <w:szCs w:val="28"/>
        </w:rPr>
        <w:t xml:space="preserve">12. </w:t>
      </w:r>
      <w:r w:rsidR="00491477" w:rsidRPr="00076AB4">
        <w:rPr>
          <w:sz w:val="28"/>
          <w:szCs w:val="28"/>
        </w:rPr>
        <w:t xml:space="preserve">Назовите этапы в </w:t>
      </w:r>
      <w:r w:rsidR="00E1144F" w:rsidRPr="00076AB4">
        <w:rPr>
          <w:sz w:val="28"/>
          <w:szCs w:val="28"/>
        </w:rPr>
        <w:t>развити</w:t>
      </w:r>
      <w:r w:rsidR="00491477" w:rsidRPr="00076AB4">
        <w:rPr>
          <w:sz w:val="28"/>
          <w:szCs w:val="28"/>
        </w:rPr>
        <w:t>и</w:t>
      </w:r>
      <w:r w:rsidR="00E1144F" w:rsidRPr="00076AB4">
        <w:rPr>
          <w:sz w:val="28"/>
          <w:szCs w:val="28"/>
        </w:rPr>
        <w:t xml:space="preserve"> Древнего Египта</w:t>
      </w:r>
      <w:r w:rsidR="00491477" w:rsidRPr="00076AB4">
        <w:rPr>
          <w:sz w:val="28"/>
          <w:szCs w:val="28"/>
        </w:rPr>
        <w:t xml:space="preserve">, дайте им краткую характеристику. </w:t>
      </w:r>
      <w:r w:rsidR="00CB5237" w:rsidRPr="00076AB4">
        <w:rPr>
          <w:sz w:val="28"/>
          <w:szCs w:val="28"/>
        </w:rPr>
        <w:t xml:space="preserve">Какие факторы стимулировали, а какие тормозили развитие древнеегипетского общества? </w:t>
      </w:r>
      <w:r w:rsidR="00491477" w:rsidRPr="00076AB4">
        <w:rPr>
          <w:sz w:val="28"/>
          <w:szCs w:val="28"/>
        </w:rPr>
        <w:t xml:space="preserve">Какую роль в жизни </w:t>
      </w:r>
      <w:r w:rsidR="00CB5237" w:rsidRPr="00076AB4">
        <w:rPr>
          <w:sz w:val="28"/>
          <w:szCs w:val="28"/>
        </w:rPr>
        <w:t>Древнего Египта</w:t>
      </w:r>
      <w:r w:rsidR="00491477" w:rsidRPr="00076AB4">
        <w:rPr>
          <w:sz w:val="28"/>
          <w:szCs w:val="28"/>
        </w:rPr>
        <w:t xml:space="preserve"> играла религия?</w:t>
      </w:r>
      <w:r w:rsidR="00CB5237" w:rsidRPr="00076AB4">
        <w:rPr>
          <w:sz w:val="28"/>
          <w:szCs w:val="28"/>
        </w:rPr>
        <w:t xml:space="preserve"> Охарактеризуйте вклад Древнего Египта в мировую культуру. </w:t>
      </w:r>
    </w:p>
    <w:p w14:paraId="3E97CD96" w14:textId="77777777" w:rsidR="000D7127" w:rsidRPr="00076AB4" w:rsidRDefault="000D7127" w:rsidP="0057637C">
      <w:pPr>
        <w:jc w:val="both"/>
        <w:rPr>
          <w:sz w:val="28"/>
          <w:szCs w:val="28"/>
        </w:rPr>
      </w:pPr>
    </w:p>
    <w:p w14:paraId="209456FB" w14:textId="0E575F64" w:rsidR="0057637C" w:rsidRPr="00076AB4" w:rsidRDefault="0057637C" w:rsidP="0057637C">
      <w:pPr>
        <w:jc w:val="both"/>
        <w:rPr>
          <w:sz w:val="28"/>
          <w:szCs w:val="28"/>
        </w:rPr>
      </w:pPr>
      <w:r w:rsidRPr="00076AB4">
        <w:rPr>
          <w:sz w:val="28"/>
          <w:szCs w:val="28"/>
        </w:rPr>
        <w:t xml:space="preserve">13. </w:t>
      </w:r>
      <w:bookmarkStart w:id="27" w:name="_Hlk82904973"/>
      <w:r w:rsidR="00E9100E" w:rsidRPr="00076AB4">
        <w:rPr>
          <w:sz w:val="28"/>
          <w:szCs w:val="28"/>
        </w:rPr>
        <w:t xml:space="preserve">Выделите основные цивилизационные характеристики народов Древнего Израиля и Финикии. Какие факторы определяли закономерности </w:t>
      </w:r>
      <w:r w:rsidR="00C62A20" w:rsidRPr="00076AB4">
        <w:rPr>
          <w:sz w:val="28"/>
          <w:szCs w:val="28"/>
        </w:rPr>
        <w:t xml:space="preserve">в </w:t>
      </w:r>
      <w:r w:rsidR="00E9100E" w:rsidRPr="00076AB4">
        <w:rPr>
          <w:sz w:val="28"/>
          <w:szCs w:val="28"/>
        </w:rPr>
        <w:t>их историческо</w:t>
      </w:r>
      <w:r w:rsidR="00C62A20" w:rsidRPr="00076AB4">
        <w:rPr>
          <w:sz w:val="28"/>
          <w:szCs w:val="28"/>
        </w:rPr>
        <w:t>м развитии</w:t>
      </w:r>
      <w:r w:rsidR="00E9100E" w:rsidRPr="00076AB4">
        <w:rPr>
          <w:sz w:val="28"/>
          <w:szCs w:val="28"/>
        </w:rPr>
        <w:t>? Охарактеризуйте вклад</w:t>
      </w:r>
      <w:r w:rsidR="00CB5237" w:rsidRPr="00076AB4">
        <w:rPr>
          <w:sz w:val="28"/>
          <w:szCs w:val="28"/>
        </w:rPr>
        <w:t xml:space="preserve"> </w:t>
      </w:r>
      <w:r w:rsidR="00E9100E" w:rsidRPr="00076AB4">
        <w:rPr>
          <w:sz w:val="28"/>
          <w:szCs w:val="28"/>
        </w:rPr>
        <w:t xml:space="preserve">этих народов </w:t>
      </w:r>
      <w:r w:rsidR="00CB5237" w:rsidRPr="00076AB4">
        <w:rPr>
          <w:sz w:val="28"/>
          <w:szCs w:val="28"/>
        </w:rPr>
        <w:t xml:space="preserve">в </w:t>
      </w:r>
      <w:r w:rsidR="00C62A20" w:rsidRPr="00076AB4">
        <w:rPr>
          <w:sz w:val="28"/>
          <w:szCs w:val="28"/>
        </w:rPr>
        <w:t xml:space="preserve">становление </w:t>
      </w:r>
      <w:r w:rsidR="00CB5237" w:rsidRPr="00076AB4">
        <w:rPr>
          <w:sz w:val="28"/>
          <w:szCs w:val="28"/>
        </w:rPr>
        <w:t>мировой цивилизации</w:t>
      </w:r>
      <w:r w:rsidR="00E9100E" w:rsidRPr="00076AB4">
        <w:rPr>
          <w:sz w:val="28"/>
          <w:szCs w:val="28"/>
        </w:rPr>
        <w:t xml:space="preserve">. </w:t>
      </w:r>
      <w:r w:rsidR="00C62A20" w:rsidRPr="00076AB4">
        <w:rPr>
          <w:sz w:val="28"/>
          <w:szCs w:val="28"/>
        </w:rPr>
        <w:t>Обоснуйте свой ответ</w:t>
      </w:r>
      <w:r w:rsidR="00292360" w:rsidRPr="00076AB4">
        <w:rPr>
          <w:sz w:val="28"/>
          <w:szCs w:val="28"/>
        </w:rPr>
        <w:t xml:space="preserve"> на исторических примерах</w:t>
      </w:r>
      <w:r w:rsidR="00C62A20" w:rsidRPr="00076AB4">
        <w:rPr>
          <w:sz w:val="28"/>
          <w:szCs w:val="28"/>
        </w:rPr>
        <w:t>.</w:t>
      </w:r>
      <w:r w:rsidR="00CB5237" w:rsidRPr="00076AB4">
        <w:rPr>
          <w:sz w:val="28"/>
          <w:szCs w:val="28"/>
        </w:rPr>
        <w:t xml:space="preserve"> </w:t>
      </w:r>
      <w:bookmarkEnd w:id="27"/>
    </w:p>
    <w:p w14:paraId="5D3866D9" w14:textId="77777777" w:rsidR="000D7127" w:rsidRPr="00076AB4" w:rsidRDefault="000D7127" w:rsidP="0057637C">
      <w:pPr>
        <w:jc w:val="both"/>
        <w:rPr>
          <w:sz w:val="28"/>
          <w:szCs w:val="28"/>
        </w:rPr>
      </w:pPr>
    </w:p>
    <w:p w14:paraId="75D9ACED" w14:textId="4CC4AE70" w:rsidR="0057637C" w:rsidRPr="00076AB4" w:rsidRDefault="0057637C" w:rsidP="0057637C">
      <w:pPr>
        <w:jc w:val="both"/>
        <w:rPr>
          <w:sz w:val="28"/>
          <w:szCs w:val="28"/>
        </w:rPr>
      </w:pPr>
      <w:r w:rsidRPr="00076AB4">
        <w:rPr>
          <w:sz w:val="28"/>
          <w:szCs w:val="28"/>
        </w:rPr>
        <w:t xml:space="preserve">14. </w:t>
      </w:r>
      <w:r w:rsidR="00C62A20" w:rsidRPr="00076AB4">
        <w:rPr>
          <w:sz w:val="28"/>
          <w:szCs w:val="28"/>
        </w:rPr>
        <w:t xml:space="preserve">Проанализируйте развитие </w:t>
      </w:r>
      <w:r w:rsidR="00E1144F" w:rsidRPr="00076AB4">
        <w:rPr>
          <w:sz w:val="28"/>
          <w:szCs w:val="28"/>
        </w:rPr>
        <w:t>Инди</w:t>
      </w:r>
      <w:r w:rsidR="00C62A20" w:rsidRPr="00076AB4">
        <w:rPr>
          <w:sz w:val="28"/>
          <w:szCs w:val="28"/>
        </w:rPr>
        <w:t>и в эпоху Древности. Каковы были особенности ее хозяйственной жизни, социальной организации, государственного устройства? Как религии</w:t>
      </w:r>
      <w:r w:rsidR="00C62A20">
        <w:t xml:space="preserve"> </w:t>
      </w:r>
      <w:r w:rsidR="00C62A20" w:rsidRPr="00076AB4">
        <w:rPr>
          <w:sz w:val="28"/>
          <w:szCs w:val="28"/>
        </w:rPr>
        <w:t>Древней Индии влияли на темпы и характер ее эволюции? Оцените культурный вклад народов Древней Индии в становление мировой цивилизации.</w:t>
      </w:r>
    </w:p>
    <w:p w14:paraId="406E730F" w14:textId="77777777" w:rsidR="00787A25" w:rsidRPr="00076AB4" w:rsidRDefault="00787A25" w:rsidP="0057637C">
      <w:pPr>
        <w:jc w:val="both"/>
        <w:rPr>
          <w:sz w:val="28"/>
          <w:szCs w:val="28"/>
        </w:rPr>
      </w:pPr>
    </w:p>
    <w:p w14:paraId="3ACC06D2" w14:textId="0BF9EE38" w:rsidR="0057637C" w:rsidRPr="00076AB4" w:rsidRDefault="0057637C" w:rsidP="0057637C">
      <w:pPr>
        <w:jc w:val="both"/>
        <w:rPr>
          <w:sz w:val="28"/>
          <w:szCs w:val="28"/>
        </w:rPr>
      </w:pPr>
      <w:r w:rsidRPr="00076AB4">
        <w:rPr>
          <w:sz w:val="28"/>
          <w:szCs w:val="28"/>
        </w:rPr>
        <w:t xml:space="preserve">15. </w:t>
      </w:r>
      <w:r w:rsidR="00C62A20" w:rsidRPr="00076AB4">
        <w:rPr>
          <w:sz w:val="28"/>
          <w:szCs w:val="28"/>
        </w:rPr>
        <w:t xml:space="preserve">Рассмотрите цивилизацию Древнего </w:t>
      </w:r>
      <w:r w:rsidR="00E1144F" w:rsidRPr="00076AB4">
        <w:rPr>
          <w:sz w:val="28"/>
          <w:szCs w:val="28"/>
        </w:rPr>
        <w:t>Кита</w:t>
      </w:r>
      <w:r w:rsidR="00C62A20" w:rsidRPr="00076AB4">
        <w:rPr>
          <w:sz w:val="28"/>
          <w:szCs w:val="28"/>
        </w:rPr>
        <w:t>я</w:t>
      </w:r>
      <w:r w:rsidR="008E65E2" w:rsidRPr="00076AB4">
        <w:rPr>
          <w:sz w:val="28"/>
          <w:szCs w:val="28"/>
        </w:rPr>
        <w:t>, выделите основные закономерности в ее эволюции. Какие факторы стимулировали, а какие тормозили развитие Китая в эпоху Древности? Верно ли утверждение, что Китай – самая большая из обособленных цивилизаций и самая обособленная из больших? Обоснуйте свой ответ.</w:t>
      </w:r>
    </w:p>
    <w:p w14:paraId="2514D531" w14:textId="77777777" w:rsidR="000D7127" w:rsidRPr="00076AB4" w:rsidRDefault="000D7127" w:rsidP="0057637C">
      <w:pPr>
        <w:jc w:val="both"/>
        <w:rPr>
          <w:sz w:val="28"/>
          <w:szCs w:val="28"/>
        </w:rPr>
      </w:pPr>
    </w:p>
    <w:p w14:paraId="402E708B" w14:textId="45FE6F07" w:rsidR="0057637C" w:rsidRPr="00076AB4" w:rsidRDefault="0057637C" w:rsidP="0057637C">
      <w:pPr>
        <w:jc w:val="both"/>
        <w:rPr>
          <w:sz w:val="28"/>
          <w:szCs w:val="28"/>
        </w:rPr>
      </w:pPr>
      <w:r w:rsidRPr="00076AB4">
        <w:rPr>
          <w:sz w:val="28"/>
          <w:szCs w:val="28"/>
        </w:rPr>
        <w:t xml:space="preserve">16. </w:t>
      </w:r>
      <w:r w:rsidR="008E65E2" w:rsidRPr="00076AB4">
        <w:rPr>
          <w:sz w:val="28"/>
          <w:szCs w:val="28"/>
        </w:rPr>
        <w:t xml:space="preserve">Охарактеризуйте особенности </w:t>
      </w:r>
      <w:r w:rsidR="00700EEF" w:rsidRPr="00076AB4">
        <w:rPr>
          <w:sz w:val="28"/>
          <w:szCs w:val="28"/>
        </w:rPr>
        <w:t xml:space="preserve">исторического </w:t>
      </w:r>
      <w:r w:rsidR="008E65E2" w:rsidRPr="00076AB4">
        <w:rPr>
          <w:sz w:val="28"/>
          <w:szCs w:val="28"/>
        </w:rPr>
        <w:t>развития Японии</w:t>
      </w:r>
      <w:r w:rsidR="00700EEF" w:rsidRPr="00076AB4">
        <w:rPr>
          <w:sz w:val="28"/>
          <w:szCs w:val="28"/>
        </w:rPr>
        <w:t xml:space="preserve"> в эпоху Средневековья и Нового времени</w:t>
      </w:r>
      <w:r w:rsidR="008E65E2" w:rsidRPr="00076AB4">
        <w:rPr>
          <w:sz w:val="28"/>
          <w:szCs w:val="28"/>
        </w:rPr>
        <w:t xml:space="preserve">, укажите факторы, определившие </w:t>
      </w:r>
      <w:r w:rsidR="00700EEF" w:rsidRPr="00076AB4">
        <w:rPr>
          <w:sz w:val="28"/>
          <w:szCs w:val="28"/>
        </w:rPr>
        <w:t>ее</w:t>
      </w:r>
      <w:r w:rsidR="008E65E2" w:rsidRPr="00076AB4">
        <w:rPr>
          <w:sz w:val="28"/>
          <w:szCs w:val="28"/>
        </w:rPr>
        <w:t xml:space="preserve"> </w:t>
      </w:r>
      <w:r w:rsidR="00700EEF" w:rsidRPr="00076AB4">
        <w:rPr>
          <w:sz w:val="28"/>
          <w:szCs w:val="28"/>
        </w:rPr>
        <w:t xml:space="preserve">цивилизационное своеобразие. Оцените вклад японской цивилизации в развитие мировой цивилизации. Обоснуйте свой ответ на исторических примерах. </w:t>
      </w:r>
    </w:p>
    <w:p w14:paraId="597D3956" w14:textId="77777777" w:rsidR="000D7127" w:rsidRPr="00076AB4" w:rsidRDefault="000D7127" w:rsidP="0057637C">
      <w:pPr>
        <w:jc w:val="both"/>
        <w:rPr>
          <w:sz w:val="28"/>
          <w:szCs w:val="28"/>
        </w:rPr>
      </w:pPr>
    </w:p>
    <w:p w14:paraId="50A05E8F" w14:textId="3393E101" w:rsidR="0057637C" w:rsidRPr="00076AB4" w:rsidRDefault="0057637C" w:rsidP="0057637C">
      <w:pPr>
        <w:jc w:val="both"/>
        <w:rPr>
          <w:sz w:val="28"/>
          <w:szCs w:val="28"/>
        </w:rPr>
      </w:pPr>
      <w:r w:rsidRPr="00076AB4">
        <w:rPr>
          <w:sz w:val="28"/>
          <w:szCs w:val="28"/>
        </w:rPr>
        <w:t xml:space="preserve">17. </w:t>
      </w:r>
      <w:r w:rsidR="0044445B" w:rsidRPr="00076AB4">
        <w:rPr>
          <w:sz w:val="28"/>
          <w:szCs w:val="28"/>
        </w:rPr>
        <w:t>Рассмотрите историю</w:t>
      </w:r>
      <w:r w:rsidR="005F195C" w:rsidRPr="00076AB4">
        <w:rPr>
          <w:sz w:val="28"/>
          <w:szCs w:val="28"/>
        </w:rPr>
        <w:t xml:space="preserve"> </w:t>
      </w:r>
      <w:r w:rsidR="00E1144F" w:rsidRPr="00076AB4">
        <w:rPr>
          <w:sz w:val="28"/>
          <w:szCs w:val="28"/>
        </w:rPr>
        <w:t>Античн</w:t>
      </w:r>
      <w:r w:rsidR="005F195C" w:rsidRPr="00076AB4">
        <w:rPr>
          <w:sz w:val="28"/>
          <w:szCs w:val="28"/>
        </w:rPr>
        <w:t>ой</w:t>
      </w:r>
      <w:r w:rsidR="00E1144F" w:rsidRPr="00076AB4">
        <w:rPr>
          <w:sz w:val="28"/>
          <w:szCs w:val="28"/>
        </w:rPr>
        <w:t xml:space="preserve"> Европ</w:t>
      </w:r>
      <w:r w:rsidR="005F195C" w:rsidRPr="00076AB4">
        <w:rPr>
          <w:sz w:val="28"/>
          <w:szCs w:val="28"/>
        </w:rPr>
        <w:t xml:space="preserve">ы как </w:t>
      </w:r>
      <w:r w:rsidR="0044445B" w:rsidRPr="00076AB4">
        <w:rPr>
          <w:sz w:val="28"/>
          <w:szCs w:val="28"/>
        </w:rPr>
        <w:t>родин</w:t>
      </w:r>
      <w:r w:rsidR="00EB569A" w:rsidRPr="00076AB4">
        <w:rPr>
          <w:sz w:val="28"/>
          <w:szCs w:val="28"/>
        </w:rPr>
        <w:t>у</w:t>
      </w:r>
      <w:r w:rsidR="0044445B" w:rsidRPr="00076AB4">
        <w:rPr>
          <w:sz w:val="28"/>
          <w:szCs w:val="28"/>
        </w:rPr>
        <w:t xml:space="preserve"> европейской цивилизации</w:t>
      </w:r>
      <w:r w:rsidR="00EB569A" w:rsidRPr="00076AB4">
        <w:rPr>
          <w:sz w:val="28"/>
          <w:szCs w:val="28"/>
        </w:rPr>
        <w:t xml:space="preserve">, </w:t>
      </w:r>
      <w:r w:rsidR="00292360" w:rsidRPr="00076AB4">
        <w:rPr>
          <w:sz w:val="28"/>
          <w:szCs w:val="28"/>
        </w:rPr>
        <w:t xml:space="preserve">выделите </w:t>
      </w:r>
      <w:r w:rsidR="00EB569A" w:rsidRPr="00076AB4">
        <w:rPr>
          <w:sz w:val="28"/>
          <w:szCs w:val="28"/>
        </w:rPr>
        <w:t>ее основные цивилизационные характеристики</w:t>
      </w:r>
      <w:r w:rsidR="0044445B" w:rsidRPr="00076AB4">
        <w:rPr>
          <w:sz w:val="28"/>
          <w:szCs w:val="28"/>
        </w:rPr>
        <w:t xml:space="preserve">. Под влиянием каких </w:t>
      </w:r>
      <w:r w:rsidR="005D7D05" w:rsidRPr="00076AB4">
        <w:rPr>
          <w:sz w:val="28"/>
          <w:szCs w:val="28"/>
        </w:rPr>
        <w:t xml:space="preserve">обстоятельств шло становление античного общества? </w:t>
      </w:r>
      <w:r w:rsidR="00EB569A" w:rsidRPr="00076AB4">
        <w:rPr>
          <w:sz w:val="28"/>
          <w:szCs w:val="28"/>
        </w:rPr>
        <w:t xml:space="preserve">Какие факты истории Античной Европы представляются вам наиболее важными? Обоснуйте свой ответ. </w:t>
      </w:r>
    </w:p>
    <w:p w14:paraId="04FAC8FE" w14:textId="77777777" w:rsidR="000D7127" w:rsidRPr="00076AB4" w:rsidRDefault="000D7127" w:rsidP="0057637C">
      <w:pPr>
        <w:jc w:val="both"/>
        <w:rPr>
          <w:sz w:val="28"/>
          <w:szCs w:val="28"/>
        </w:rPr>
      </w:pPr>
    </w:p>
    <w:p w14:paraId="5037DD19" w14:textId="44F493C7" w:rsidR="003C1F63" w:rsidRPr="00076AB4" w:rsidRDefault="0057637C" w:rsidP="003C1F63">
      <w:pPr>
        <w:jc w:val="both"/>
        <w:rPr>
          <w:sz w:val="28"/>
          <w:szCs w:val="28"/>
        </w:rPr>
      </w:pPr>
      <w:r w:rsidRPr="00076AB4">
        <w:rPr>
          <w:sz w:val="28"/>
          <w:szCs w:val="28"/>
        </w:rPr>
        <w:t xml:space="preserve">18. </w:t>
      </w:r>
      <w:r w:rsidR="003C1F63" w:rsidRPr="00076AB4">
        <w:rPr>
          <w:sz w:val="28"/>
          <w:szCs w:val="28"/>
        </w:rPr>
        <w:t xml:space="preserve">Выделите этапы в развитии Древней Греции, дайте им краткую характеристику. Какие факторы стимулировали, а какие тормозили развитие древнегреческого общества? Какую роль в жизни Древней Греции играла религия, каковы были ее особенности? Охарактеризуйте вклад Древней Греции в мировую культуру. </w:t>
      </w:r>
    </w:p>
    <w:p w14:paraId="621A7593" w14:textId="77777777" w:rsidR="006B7F3E" w:rsidRPr="00076AB4" w:rsidRDefault="006B7F3E" w:rsidP="0057637C">
      <w:pPr>
        <w:jc w:val="both"/>
        <w:rPr>
          <w:sz w:val="28"/>
          <w:szCs w:val="28"/>
        </w:rPr>
      </w:pPr>
    </w:p>
    <w:p w14:paraId="77F520DB" w14:textId="5E083944" w:rsidR="000D7127" w:rsidRPr="00076AB4" w:rsidRDefault="0057637C" w:rsidP="0057637C">
      <w:pPr>
        <w:jc w:val="both"/>
        <w:rPr>
          <w:sz w:val="28"/>
          <w:szCs w:val="28"/>
        </w:rPr>
      </w:pPr>
      <w:r w:rsidRPr="00076AB4">
        <w:rPr>
          <w:sz w:val="28"/>
          <w:szCs w:val="28"/>
        </w:rPr>
        <w:t xml:space="preserve">19. </w:t>
      </w:r>
      <w:r w:rsidR="003C1F63" w:rsidRPr="00076AB4">
        <w:rPr>
          <w:sz w:val="28"/>
          <w:szCs w:val="28"/>
        </w:rPr>
        <w:t>Перечислите и охарактеризуйте этапы в становлении Древнего Рима</w:t>
      </w:r>
      <w:r w:rsidR="0044445B" w:rsidRPr="00076AB4">
        <w:rPr>
          <w:sz w:val="28"/>
          <w:szCs w:val="28"/>
        </w:rPr>
        <w:t>, выделите закономерности в его развитии.</w:t>
      </w:r>
      <w:r w:rsidR="003C1F63" w:rsidRPr="00076AB4">
        <w:rPr>
          <w:sz w:val="28"/>
          <w:szCs w:val="28"/>
        </w:rPr>
        <w:t xml:space="preserve"> Какие факторы стимулировали, а </w:t>
      </w:r>
      <w:r w:rsidR="003C1F63" w:rsidRPr="00076AB4">
        <w:rPr>
          <w:sz w:val="28"/>
          <w:szCs w:val="28"/>
        </w:rPr>
        <w:lastRenderedPageBreak/>
        <w:t>какие тормозили его развитие</w:t>
      </w:r>
      <w:r w:rsidR="0044445B" w:rsidRPr="00076AB4">
        <w:rPr>
          <w:sz w:val="28"/>
          <w:szCs w:val="28"/>
        </w:rPr>
        <w:t>?</w:t>
      </w:r>
      <w:r w:rsidR="003C1F63" w:rsidRPr="00076AB4">
        <w:rPr>
          <w:sz w:val="28"/>
          <w:szCs w:val="28"/>
        </w:rPr>
        <w:t xml:space="preserve"> Охарактеризуйте вклад </w:t>
      </w:r>
      <w:r w:rsidR="0044445B" w:rsidRPr="00076AB4">
        <w:rPr>
          <w:sz w:val="28"/>
          <w:szCs w:val="28"/>
        </w:rPr>
        <w:t>Древнего Рима</w:t>
      </w:r>
      <w:r w:rsidR="003C1F63" w:rsidRPr="00076AB4">
        <w:rPr>
          <w:sz w:val="28"/>
          <w:szCs w:val="28"/>
        </w:rPr>
        <w:t xml:space="preserve"> в становление мировой цивилизации. </w:t>
      </w:r>
      <w:r w:rsidR="0044445B" w:rsidRPr="00076AB4">
        <w:rPr>
          <w:sz w:val="28"/>
          <w:szCs w:val="28"/>
        </w:rPr>
        <w:t xml:space="preserve">Верно ли утверждение, что Древний Рим был великой цивилизацией в истории мира? </w:t>
      </w:r>
      <w:r w:rsidR="003C1F63" w:rsidRPr="00076AB4">
        <w:rPr>
          <w:sz w:val="28"/>
          <w:szCs w:val="28"/>
        </w:rPr>
        <w:t xml:space="preserve">Обоснуйте свой ответ. </w:t>
      </w:r>
    </w:p>
    <w:p w14:paraId="2C32F6E4" w14:textId="77777777" w:rsidR="00F567E6" w:rsidRPr="00076AB4" w:rsidRDefault="00F567E6" w:rsidP="0057637C">
      <w:pPr>
        <w:jc w:val="both"/>
        <w:rPr>
          <w:sz w:val="28"/>
          <w:szCs w:val="28"/>
        </w:rPr>
      </w:pPr>
    </w:p>
    <w:p w14:paraId="5AADB840" w14:textId="21F48F76" w:rsidR="00945A43" w:rsidRPr="00076AB4" w:rsidRDefault="0057637C" w:rsidP="0057637C">
      <w:pPr>
        <w:jc w:val="both"/>
        <w:rPr>
          <w:sz w:val="28"/>
          <w:szCs w:val="28"/>
        </w:rPr>
      </w:pPr>
      <w:r w:rsidRPr="00076AB4">
        <w:rPr>
          <w:sz w:val="28"/>
          <w:szCs w:val="28"/>
        </w:rPr>
        <w:t>20. Назовите наиболее важные</w:t>
      </w:r>
      <w:r w:rsidR="00945A43" w:rsidRPr="00076AB4">
        <w:rPr>
          <w:sz w:val="28"/>
          <w:szCs w:val="28"/>
        </w:rPr>
        <w:t>, с вашей точки зрения,</w:t>
      </w:r>
      <w:r w:rsidRPr="00076AB4">
        <w:rPr>
          <w:sz w:val="28"/>
          <w:szCs w:val="28"/>
        </w:rPr>
        <w:t xml:space="preserve"> достижения цивилизаций </w:t>
      </w:r>
      <w:r w:rsidR="00E1144F" w:rsidRPr="00076AB4">
        <w:rPr>
          <w:sz w:val="28"/>
          <w:szCs w:val="28"/>
        </w:rPr>
        <w:t xml:space="preserve">Древнего </w:t>
      </w:r>
      <w:r w:rsidR="000248B7" w:rsidRPr="00076AB4">
        <w:rPr>
          <w:sz w:val="28"/>
          <w:szCs w:val="28"/>
        </w:rPr>
        <w:t>ми</w:t>
      </w:r>
      <w:r w:rsidR="00E1144F" w:rsidRPr="00076AB4">
        <w:rPr>
          <w:sz w:val="28"/>
          <w:szCs w:val="28"/>
        </w:rPr>
        <w:t>ра</w:t>
      </w:r>
      <w:r w:rsidRPr="00076AB4">
        <w:rPr>
          <w:sz w:val="28"/>
          <w:szCs w:val="28"/>
        </w:rPr>
        <w:t xml:space="preserve"> в сфере науки, </w:t>
      </w:r>
      <w:r w:rsidR="00292360" w:rsidRPr="00076AB4">
        <w:rPr>
          <w:sz w:val="28"/>
          <w:szCs w:val="28"/>
        </w:rPr>
        <w:t xml:space="preserve">техники, </w:t>
      </w:r>
      <w:r w:rsidRPr="00076AB4">
        <w:rPr>
          <w:sz w:val="28"/>
          <w:szCs w:val="28"/>
        </w:rPr>
        <w:t>образования,</w:t>
      </w:r>
      <w:r w:rsidR="00292360" w:rsidRPr="00076AB4">
        <w:rPr>
          <w:sz w:val="28"/>
          <w:szCs w:val="28"/>
        </w:rPr>
        <w:t xml:space="preserve"> воспитания.</w:t>
      </w:r>
      <w:r w:rsidRPr="00076AB4">
        <w:rPr>
          <w:sz w:val="28"/>
          <w:szCs w:val="28"/>
        </w:rPr>
        <w:t xml:space="preserve"> </w:t>
      </w:r>
      <w:r w:rsidR="00945A43" w:rsidRPr="00076AB4">
        <w:rPr>
          <w:sz w:val="28"/>
          <w:szCs w:val="28"/>
        </w:rPr>
        <w:t>Какое влияние они оказали на ход дальнейшего развития стран мира? Обоснуйте свой ответ на исторических фактах.</w:t>
      </w:r>
    </w:p>
    <w:p w14:paraId="4C4201BF" w14:textId="77777777" w:rsidR="000D7127" w:rsidRPr="00076AB4" w:rsidRDefault="000D7127" w:rsidP="0057637C">
      <w:pPr>
        <w:jc w:val="both"/>
        <w:rPr>
          <w:sz w:val="28"/>
          <w:szCs w:val="28"/>
        </w:rPr>
      </w:pPr>
    </w:p>
    <w:p w14:paraId="2F0464CD" w14:textId="72CEE135" w:rsidR="00C60EF4" w:rsidRPr="00076AB4" w:rsidRDefault="00945A43" w:rsidP="00C60EF4">
      <w:pPr>
        <w:jc w:val="both"/>
        <w:rPr>
          <w:sz w:val="28"/>
          <w:szCs w:val="28"/>
        </w:rPr>
      </w:pPr>
      <w:r w:rsidRPr="00076AB4">
        <w:rPr>
          <w:sz w:val="28"/>
          <w:szCs w:val="28"/>
        </w:rPr>
        <w:t>21.</w:t>
      </w:r>
      <w:r w:rsidR="00C60EF4" w:rsidRPr="00076AB4">
        <w:rPr>
          <w:sz w:val="28"/>
          <w:szCs w:val="28"/>
        </w:rPr>
        <w:t xml:space="preserve"> Охарактеризуйте место Средневековья в истории человечества, </w:t>
      </w:r>
      <w:r w:rsidR="00A730E4" w:rsidRPr="00076AB4">
        <w:rPr>
          <w:sz w:val="28"/>
          <w:szCs w:val="28"/>
        </w:rPr>
        <w:t xml:space="preserve">назовите основные цивилизационные центры </w:t>
      </w:r>
      <w:r w:rsidR="00912BD5" w:rsidRPr="00076AB4">
        <w:rPr>
          <w:sz w:val="28"/>
          <w:szCs w:val="28"/>
        </w:rPr>
        <w:t>этой</w:t>
      </w:r>
      <w:r w:rsidR="00A730E4" w:rsidRPr="00076AB4">
        <w:rPr>
          <w:sz w:val="28"/>
          <w:szCs w:val="28"/>
        </w:rPr>
        <w:t xml:space="preserve"> эпох</w:t>
      </w:r>
      <w:r w:rsidR="00912BD5" w:rsidRPr="00076AB4">
        <w:rPr>
          <w:sz w:val="28"/>
          <w:szCs w:val="28"/>
        </w:rPr>
        <w:t>и</w:t>
      </w:r>
      <w:r w:rsidR="00A730E4" w:rsidRPr="00076AB4">
        <w:rPr>
          <w:sz w:val="28"/>
          <w:szCs w:val="28"/>
        </w:rPr>
        <w:t xml:space="preserve">, </w:t>
      </w:r>
      <w:r w:rsidR="00912BD5" w:rsidRPr="00076AB4">
        <w:rPr>
          <w:sz w:val="28"/>
          <w:szCs w:val="28"/>
        </w:rPr>
        <w:t>дайте им краткую характеристику, выделите их общие и особенные черты. Можно ли считать этот период всемирной истории упадком по сравнению с эпохой Древности? Обоснуйте свой ответ на исторических примерах.</w:t>
      </w:r>
    </w:p>
    <w:p w14:paraId="05C933E4" w14:textId="569BE842" w:rsidR="0057637C" w:rsidRPr="00076AB4" w:rsidRDefault="0057637C" w:rsidP="0057637C">
      <w:pPr>
        <w:jc w:val="both"/>
        <w:rPr>
          <w:sz w:val="28"/>
          <w:szCs w:val="28"/>
        </w:rPr>
      </w:pPr>
    </w:p>
    <w:p w14:paraId="240F813D" w14:textId="4493CAB6" w:rsidR="00A730E4" w:rsidRPr="00076AB4" w:rsidRDefault="00945A43" w:rsidP="00A730E4">
      <w:pPr>
        <w:jc w:val="both"/>
        <w:rPr>
          <w:sz w:val="28"/>
          <w:szCs w:val="28"/>
        </w:rPr>
      </w:pPr>
      <w:r w:rsidRPr="00076AB4">
        <w:rPr>
          <w:sz w:val="28"/>
          <w:szCs w:val="28"/>
        </w:rPr>
        <w:t>22.</w:t>
      </w:r>
      <w:r w:rsidR="00C60EF4" w:rsidRPr="00076AB4">
        <w:rPr>
          <w:sz w:val="28"/>
          <w:szCs w:val="28"/>
        </w:rPr>
        <w:t xml:space="preserve"> </w:t>
      </w:r>
      <w:bookmarkStart w:id="28" w:name="_Hlk82867547"/>
      <w:r w:rsidR="002735C1" w:rsidRPr="00076AB4">
        <w:rPr>
          <w:sz w:val="28"/>
          <w:szCs w:val="28"/>
        </w:rPr>
        <w:t xml:space="preserve">Перечислите </w:t>
      </w:r>
      <w:r w:rsidR="000248B7" w:rsidRPr="00076AB4">
        <w:rPr>
          <w:sz w:val="28"/>
          <w:szCs w:val="28"/>
        </w:rPr>
        <w:t xml:space="preserve">и охарактеризуйте этапы в развитии Средневековой Западной Европы; </w:t>
      </w:r>
      <w:r w:rsidR="00912BD5" w:rsidRPr="00076AB4">
        <w:rPr>
          <w:sz w:val="28"/>
          <w:szCs w:val="28"/>
        </w:rPr>
        <w:t>вы</w:t>
      </w:r>
      <w:r w:rsidR="002735C1" w:rsidRPr="00076AB4">
        <w:rPr>
          <w:sz w:val="28"/>
          <w:szCs w:val="28"/>
        </w:rPr>
        <w:t xml:space="preserve">делите </w:t>
      </w:r>
      <w:r w:rsidR="000248B7" w:rsidRPr="00076AB4">
        <w:rPr>
          <w:sz w:val="28"/>
          <w:szCs w:val="28"/>
        </w:rPr>
        <w:t xml:space="preserve">ее </w:t>
      </w:r>
      <w:r w:rsidR="002735C1" w:rsidRPr="00076AB4">
        <w:rPr>
          <w:sz w:val="28"/>
          <w:szCs w:val="28"/>
        </w:rPr>
        <w:t xml:space="preserve">ведущие </w:t>
      </w:r>
      <w:r w:rsidR="00A730E4" w:rsidRPr="00076AB4">
        <w:rPr>
          <w:sz w:val="28"/>
          <w:szCs w:val="28"/>
        </w:rPr>
        <w:t>цивилизационные центры</w:t>
      </w:r>
      <w:r w:rsidR="000248B7" w:rsidRPr="00076AB4">
        <w:rPr>
          <w:sz w:val="28"/>
          <w:szCs w:val="28"/>
        </w:rPr>
        <w:t>.</w:t>
      </w:r>
      <w:r w:rsidR="002735C1" w:rsidRPr="00076AB4">
        <w:rPr>
          <w:sz w:val="28"/>
          <w:szCs w:val="28"/>
        </w:rPr>
        <w:t xml:space="preserve"> </w:t>
      </w:r>
      <w:r w:rsidR="000248B7" w:rsidRPr="00076AB4">
        <w:rPr>
          <w:sz w:val="28"/>
          <w:szCs w:val="28"/>
        </w:rPr>
        <w:t xml:space="preserve">Верно ли мнение, что средневековую Европу следует считать единой цивилизацией? </w:t>
      </w:r>
      <w:r w:rsidR="00491477" w:rsidRPr="00076AB4">
        <w:rPr>
          <w:sz w:val="28"/>
          <w:szCs w:val="28"/>
        </w:rPr>
        <w:t>Какие</w:t>
      </w:r>
      <w:r w:rsidR="00A730E4" w:rsidRPr="00076AB4">
        <w:rPr>
          <w:sz w:val="28"/>
          <w:szCs w:val="28"/>
        </w:rPr>
        <w:t xml:space="preserve"> факторы определяли развитие </w:t>
      </w:r>
      <w:r w:rsidR="000248B7" w:rsidRPr="00076AB4">
        <w:rPr>
          <w:sz w:val="28"/>
          <w:szCs w:val="28"/>
        </w:rPr>
        <w:t xml:space="preserve">европейских стран </w:t>
      </w:r>
      <w:r w:rsidR="00A730E4" w:rsidRPr="00076AB4">
        <w:rPr>
          <w:sz w:val="28"/>
          <w:szCs w:val="28"/>
        </w:rPr>
        <w:t xml:space="preserve">в эту эпоху? </w:t>
      </w:r>
      <w:r w:rsidR="000248B7" w:rsidRPr="00076AB4">
        <w:rPr>
          <w:sz w:val="28"/>
          <w:szCs w:val="28"/>
        </w:rPr>
        <w:t>Обоснуйте свой ответ</w:t>
      </w:r>
      <w:r w:rsidR="00A730E4" w:rsidRPr="00076AB4">
        <w:rPr>
          <w:sz w:val="28"/>
          <w:szCs w:val="28"/>
        </w:rPr>
        <w:t xml:space="preserve"> на исторических фактах.</w:t>
      </w:r>
      <w:bookmarkEnd w:id="28"/>
      <w:r w:rsidR="000248B7" w:rsidRPr="00076AB4">
        <w:rPr>
          <w:sz w:val="28"/>
          <w:szCs w:val="28"/>
        </w:rPr>
        <w:t xml:space="preserve"> </w:t>
      </w:r>
    </w:p>
    <w:p w14:paraId="1F174B16" w14:textId="01DDBBAF" w:rsidR="00945A43" w:rsidRPr="00076AB4" w:rsidRDefault="00945A43" w:rsidP="0057637C">
      <w:pPr>
        <w:jc w:val="both"/>
        <w:rPr>
          <w:sz w:val="28"/>
          <w:szCs w:val="28"/>
        </w:rPr>
      </w:pPr>
    </w:p>
    <w:p w14:paraId="4D508773" w14:textId="2E2B2AE3" w:rsidR="00945A43" w:rsidRPr="00076AB4" w:rsidRDefault="00945A43" w:rsidP="0057637C">
      <w:pPr>
        <w:jc w:val="both"/>
        <w:rPr>
          <w:sz w:val="28"/>
          <w:szCs w:val="28"/>
        </w:rPr>
      </w:pPr>
      <w:r w:rsidRPr="00076AB4">
        <w:rPr>
          <w:sz w:val="28"/>
          <w:szCs w:val="28"/>
        </w:rPr>
        <w:t>23.</w:t>
      </w:r>
      <w:r w:rsidR="00A730E4" w:rsidRPr="00076AB4">
        <w:rPr>
          <w:sz w:val="28"/>
          <w:szCs w:val="28"/>
        </w:rPr>
        <w:t xml:space="preserve"> </w:t>
      </w:r>
      <w:r w:rsidR="00912BD5" w:rsidRPr="00076AB4">
        <w:rPr>
          <w:sz w:val="28"/>
          <w:szCs w:val="28"/>
        </w:rPr>
        <w:t xml:space="preserve">Выделите и охарактеризуйте </w:t>
      </w:r>
      <w:r w:rsidR="00A730E4" w:rsidRPr="00076AB4">
        <w:rPr>
          <w:sz w:val="28"/>
          <w:szCs w:val="28"/>
        </w:rPr>
        <w:t xml:space="preserve">основные цивилизационные центры средневекового Востока. Какие факторы </w:t>
      </w:r>
      <w:r w:rsidR="002735C1" w:rsidRPr="00076AB4">
        <w:rPr>
          <w:sz w:val="28"/>
          <w:szCs w:val="28"/>
        </w:rPr>
        <w:t>стимулировали, а какие тормозили</w:t>
      </w:r>
      <w:r w:rsidR="00A730E4" w:rsidRPr="00076AB4">
        <w:rPr>
          <w:sz w:val="28"/>
          <w:szCs w:val="28"/>
        </w:rPr>
        <w:t xml:space="preserve"> их развитие в эту эпоху? </w:t>
      </w:r>
      <w:r w:rsidR="002735C1" w:rsidRPr="00076AB4">
        <w:rPr>
          <w:sz w:val="28"/>
          <w:szCs w:val="28"/>
        </w:rPr>
        <w:t xml:space="preserve">Оцените вклад цивилизаций средневекового Востока в мировую науку и культуру. </w:t>
      </w:r>
      <w:r w:rsidR="00A730E4" w:rsidRPr="00076AB4">
        <w:rPr>
          <w:sz w:val="28"/>
          <w:szCs w:val="28"/>
        </w:rPr>
        <w:t>Обоснуйте свой ответ на исторических фактах.</w:t>
      </w:r>
    </w:p>
    <w:p w14:paraId="7AC20E67" w14:textId="77777777" w:rsidR="000D7127" w:rsidRPr="00076AB4" w:rsidRDefault="000D7127" w:rsidP="0057637C">
      <w:pPr>
        <w:jc w:val="both"/>
        <w:rPr>
          <w:sz w:val="28"/>
          <w:szCs w:val="28"/>
        </w:rPr>
      </w:pPr>
    </w:p>
    <w:p w14:paraId="340ABF41" w14:textId="3BFB48B2" w:rsidR="00945A43" w:rsidRPr="00076AB4" w:rsidRDefault="00945A43" w:rsidP="0057637C">
      <w:pPr>
        <w:jc w:val="both"/>
        <w:rPr>
          <w:sz w:val="28"/>
          <w:szCs w:val="28"/>
        </w:rPr>
      </w:pPr>
      <w:r w:rsidRPr="00076AB4">
        <w:rPr>
          <w:sz w:val="28"/>
          <w:szCs w:val="28"/>
        </w:rPr>
        <w:t>24.</w:t>
      </w:r>
      <w:r w:rsidR="002735C1" w:rsidRPr="00076AB4">
        <w:rPr>
          <w:sz w:val="28"/>
          <w:szCs w:val="28"/>
        </w:rPr>
        <w:t xml:space="preserve"> </w:t>
      </w:r>
      <w:bookmarkStart w:id="29" w:name="_Hlk82868211"/>
      <w:r w:rsidR="002735C1" w:rsidRPr="00076AB4">
        <w:rPr>
          <w:sz w:val="28"/>
          <w:szCs w:val="28"/>
        </w:rPr>
        <w:t>Дайте краткую характеристику развития западной цивилизации в Новое время; выделите ее ведущие, с вашей точки зрения, цивилизационные характеристик</w:t>
      </w:r>
      <w:r w:rsidR="00C926C6" w:rsidRPr="00076AB4">
        <w:rPr>
          <w:sz w:val="28"/>
          <w:szCs w:val="28"/>
        </w:rPr>
        <w:t xml:space="preserve">и, аргументируйте свой выбор. </w:t>
      </w:r>
      <w:r w:rsidR="002735C1" w:rsidRPr="00076AB4">
        <w:rPr>
          <w:sz w:val="28"/>
          <w:szCs w:val="28"/>
        </w:rPr>
        <w:t xml:space="preserve">Какие факторы определяли развитие западных стран в эту эпоху? Оцените вклад западной цивилизации </w:t>
      </w:r>
      <w:r w:rsidR="00292360" w:rsidRPr="00076AB4">
        <w:rPr>
          <w:sz w:val="28"/>
          <w:szCs w:val="28"/>
        </w:rPr>
        <w:t>Нового</w:t>
      </w:r>
      <w:r w:rsidR="00C926C6" w:rsidRPr="00076AB4">
        <w:rPr>
          <w:sz w:val="28"/>
          <w:szCs w:val="28"/>
        </w:rPr>
        <w:t xml:space="preserve"> времени </w:t>
      </w:r>
      <w:r w:rsidR="002735C1" w:rsidRPr="00076AB4">
        <w:rPr>
          <w:sz w:val="28"/>
          <w:szCs w:val="28"/>
        </w:rPr>
        <w:t xml:space="preserve">в мировую науку и культуру. Обоснуйте свой ответ на исторических фактах. </w:t>
      </w:r>
      <w:bookmarkEnd w:id="29"/>
    </w:p>
    <w:p w14:paraId="454FBA63" w14:textId="77777777" w:rsidR="000D7127" w:rsidRPr="001136EE" w:rsidRDefault="000D7127" w:rsidP="0057637C">
      <w:pPr>
        <w:jc w:val="both"/>
      </w:pPr>
    </w:p>
    <w:p w14:paraId="49AC835B" w14:textId="559E44E5" w:rsidR="00945A43" w:rsidRPr="00076AB4" w:rsidRDefault="00945A43" w:rsidP="0057637C">
      <w:pPr>
        <w:jc w:val="both"/>
        <w:rPr>
          <w:sz w:val="28"/>
          <w:szCs w:val="28"/>
        </w:rPr>
      </w:pPr>
      <w:r w:rsidRPr="00076AB4">
        <w:rPr>
          <w:sz w:val="28"/>
          <w:szCs w:val="28"/>
        </w:rPr>
        <w:t>25.</w:t>
      </w:r>
      <w:r w:rsidR="002735C1" w:rsidRPr="00076AB4">
        <w:rPr>
          <w:sz w:val="28"/>
          <w:szCs w:val="28"/>
        </w:rPr>
        <w:t xml:space="preserve"> Назовите цивилизационные центры Востока в Новое время; </w:t>
      </w:r>
      <w:r w:rsidR="00C926C6" w:rsidRPr="00076AB4">
        <w:rPr>
          <w:sz w:val="28"/>
          <w:szCs w:val="28"/>
        </w:rPr>
        <w:t>отметьте</w:t>
      </w:r>
      <w:r w:rsidR="002735C1" w:rsidRPr="00076AB4">
        <w:rPr>
          <w:sz w:val="28"/>
          <w:szCs w:val="28"/>
        </w:rPr>
        <w:t xml:space="preserve"> ее ведущие, с вашей точки зрения, цивилизационные</w:t>
      </w:r>
      <w:r w:rsidR="00C926C6" w:rsidRPr="00076AB4">
        <w:rPr>
          <w:sz w:val="28"/>
          <w:szCs w:val="28"/>
        </w:rPr>
        <w:t xml:space="preserve"> особенности. </w:t>
      </w:r>
      <w:r w:rsidR="002735C1" w:rsidRPr="00076AB4">
        <w:rPr>
          <w:sz w:val="28"/>
          <w:szCs w:val="28"/>
        </w:rPr>
        <w:t xml:space="preserve">Какие факторы определяли их развитие в эту эпоху? </w:t>
      </w:r>
      <w:r w:rsidR="00C926C6" w:rsidRPr="00076AB4">
        <w:rPr>
          <w:sz w:val="28"/>
          <w:szCs w:val="28"/>
        </w:rPr>
        <w:t xml:space="preserve">Верно ли утверждение, что ведущим фактором трансформации восточных обществ в Новое время было «европейское влияние»? </w:t>
      </w:r>
      <w:r w:rsidR="00DB2A04" w:rsidRPr="00076AB4">
        <w:rPr>
          <w:sz w:val="28"/>
          <w:szCs w:val="28"/>
        </w:rPr>
        <w:t>Аргументируйте</w:t>
      </w:r>
      <w:r w:rsidR="002735C1" w:rsidRPr="00076AB4">
        <w:rPr>
          <w:sz w:val="28"/>
          <w:szCs w:val="28"/>
        </w:rPr>
        <w:t xml:space="preserve"> свой </w:t>
      </w:r>
      <w:r w:rsidR="00C926C6" w:rsidRPr="00076AB4">
        <w:rPr>
          <w:sz w:val="28"/>
          <w:szCs w:val="28"/>
        </w:rPr>
        <w:t>ответ</w:t>
      </w:r>
      <w:r w:rsidR="002735C1" w:rsidRPr="00076AB4">
        <w:rPr>
          <w:sz w:val="28"/>
          <w:szCs w:val="28"/>
        </w:rPr>
        <w:t xml:space="preserve"> на исторических фактах.</w:t>
      </w:r>
    </w:p>
    <w:p w14:paraId="20612A85" w14:textId="77777777" w:rsidR="000D7127" w:rsidRPr="00076AB4" w:rsidRDefault="000D7127" w:rsidP="0057637C">
      <w:pPr>
        <w:jc w:val="both"/>
        <w:rPr>
          <w:sz w:val="28"/>
          <w:szCs w:val="28"/>
        </w:rPr>
      </w:pPr>
    </w:p>
    <w:p w14:paraId="70B17655" w14:textId="6E84D611" w:rsidR="00945A43" w:rsidRPr="00076AB4" w:rsidRDefault="00945A43" w:rsidP="0057637C">
      <w:pPr>
        <w:jc w:val="both"/>
        <w:rPr>
          <w:sz w:val="28"/>
          <w:szCs w:val="28"/>
        </w:rPr>
      </w:pPr>
      <w:r w:rsidRPr="00076AB4">
        <w:rPr>
          <w:sz w:val="28"/>
          <w:szCs w:val="28"/>
        </w:rPr>
        <w:t>26.</w:t>
      </w:r>
      <w:r w:rsidR="00E7110D" w:rsidRPr="00076AB4">
        <w:rPr>
          <w:sz w:val="28"/>
          <w:szCs w:val="28"/>
        </w:rPr>
        <w:t xml:space="preserve"> </w:t>
      </w:r>
      <w:bookmarkStart w:id="30" w:name="_Hlk82870571"/>
      <w:r w:rsidR="0071100E" w:rsidRPr="00076AB4">
        <w:rPr>
          <w:sz w:val="28"/>
          <w:szCs w:val="28"/>
        </w:rPr>
        <w:t xml:space="preserve">Выделите основные цивилизационные особенности развития ведущих (постиндустриальных) стран мира на современном этапе. </w:t>
      </w:r>
      <w:r w:rsidR="00E7110D" w:rsidRPr="00076AB4">
        <w:rPr>
          <w:sz w:val="28"/>
          <w:szCs w:val="28"/>
        </w:rPr>
        <w:t xml:space="preserve">Какие факторы </w:t>
      </w:r>
      <w:r w:rsidR="0071100E" w:rsidRPr="00076AB4">
        <w:rPr>
          <w:sz w:val="28"/>
          <w:szCs w:val="28"/>
        </w:rPr>
        <w:t xml:space="preserve">стимулируют, а какие замедляют их развитие? </w:t>
      </w:r>
      <w:r w:rsidR="00E7110D" w:rsidRPr="00076AB4">
        <w:rPr>
          <w:sz w:val="28"/>
          <w:szCs w:val="28"/>
        </w:rPr>
        <w:t xml:space="preserve">Оцените вклад </w:t>
      </w:r>
      <w:r w:rsidR="0071100E" w:rsidRPr="00076AB4">
        <w:rPr>
          <w:sz w:val="28"/>
          <w:szCs w:val="28"/>
        </w:rPr>
        <w:t>этих стран в</w:t>
      </w:r>
      <w:r w:rsidR="00E7110D" w:rsidRPr="00076AB4">
        <w:rPr>
          <w:sz w:val="28"/>
          <w:szCs w:val="28"/>
        </w:rPr>
        <w:t xml:space="preserve"> </w:t>
      </w:r>
      <w:r w:rsidR="0071100E" w:rsidRPr="00076AB4">
        <w:rPr>
          <w:sz w:val="28"/>
          <w:szCs w:val="28"/>
        </w:rPr>
        <w:t xml:space="preserve">развитие </w:t>
      </w:r>
      <w:r w:rsidR="00E7110D" w:rsidRPr="00076AB4">
        <w:rPr>
          <w:sz w:val="28"/>
          <w:szCs w:val="28"/>
        </w:rPr>
        <w:t>миро</w:t>
      </w:r>
      <w:r w:rsidR="0071100E" w:rsidRPr="00076AB4">
        <w:rPr>
          <w:sz w:val="28"/>
          <w:szCs w:val="28"/>
        </w:rPr>
        <w:t>вой</w:t>
      </w:r>
      <w:r w:rsidR="00E7110D" w:rsidRPr="00076AB4">
        <w:rPr>
          <w:sz w:val="28"/>
          <w:szCs w:val="28"/>
        </w:rPr>
        <w:t xml:space="preserve"> </w:t>
      </w:r>
      <w:r w:rsidR="0071100E" w:rsidRPr="00076AB4">
        <w:rPr>
          <w:sz w:val="28"/>
          <w:szCs w:val="28"/>
        </w:rPr>
        <w:t>цивилизации</w:t>
      </w:r>
      <w:r w:rsidR="00292360" w:rsidRPr="00076AB4">
        <w:rPr>
          <w:sz w:val="28"/>
          <w:szCs w:val="28"/>
        </w:rPr>
        <w:t xml:space="preserve"> во второй половине </w:t>
      </w:r>
      <w:r w:rsidR="00292360" w:rsidRPr="00076AB4">
        <w:rPr>
          <w:sz w:val="28"/>
          <w:szCs w:val="28"/>
          <w:lang w:val="en-US"/>
        </w:rPr>
        <w:t>XX</w:t>
      </w:r>
      <w:r w:rsidR="00292360" w:rsidRPr="00076AB4">
        <w:rPr>
          <w:sz w:val="28"/>
          <w:szCs w:val="28"/>
        </w:rPr>
        <w:t xml:space="preserve"> – начале </w:t>
      </w:r>
      <w:r w:rsidR="00292360" w:rsidRPr="00076AB4">
        <w:rPr>
          <w:sz w:val="28"/>
          <w:szCs w:val="28"/>
          <w:lang w:val="en-US"/>
        </w:rPr>
        <w:t>XXI</w:t>
      </w:r>
      <w:r w:rsidR="00292360" w:rsidRPr="00076AB4">
        <w:rPr>
          <w:sz w:val="28"/>
          <w:szCs w:val="28"/>
        </w:rPr>
        <w:t xml:space="preserve"> вв</w:t>
      </w:r>
      <w:r w:rsidR="00E7110D" w:rsidRPr="00076AB4">
        <w:rPr>
          <w:sz w:val="28"/>
          <w:szCs w:val="28"/>
        </w:rPr>
        <w:t xml:space="preserve">. Обоснуйте свой ответ на </w:t>
      </w:r>
      <w:r w:rsidR="0071100E" w:rsidRPr="00076AB4">
        <w:rPr>
          <w:sz w:val="28"/>
          <w:szCs w:val="28"/>
        </w:rPr>
        <w:t>конкретных</w:t>
      </w:r>
      <w:r w:rsidR="00E7110D" w:rsidRPr="00076AB4">
        <w:rPr>
          <w:sz w:val="28"/>
          <w:szCs w:val="28"/>
        </w:rPr>
        <w:t xml:space="preserve"> фактах.</w:t>
      </w:r>
      <w:bookmarkEnd w:id="30"/>
    </w:p>
    <w:p w14:paraId="4D2369D0" w14:textId="77777777" w:rsidR="000D7127" w:rsidRPr="00076AB4" w:rsidRDefault="000D7127" w:rsidP="0057637C">
      <w:pPr>
        <w:jc w:val="both"/>
        <w:rPr>
          <w:sz w:val="28"/>
          <w:szCs w:val="28"/>
        </w:rPr>
      </w:pPr>
    </w:p>
    <w:p w14:paraId="1032F732" w14:textId="0A42D3CF" w:rsidR="000D7127" w:rsidRPr="00076AB4" w:rsidRDefault="00945A43" w:rsidP="0057637C">
      <w:pPr>
        <w:jc w:val="both"/>
        <w:rPr>
          <w:sz w:val="28"/>
          <w:szCs w:val="28"/>
        </w:rPr>
      </w:pPr>
      <w:r w:rsidRPr="00076AB4">
        <w:rPr>
          <w:sz w:val="28"/>
          <w:szCs w:val="28"/>
        </w:rPr>
        <w:lastRenderedPageBreak/>
        <w:t>27.</w:t>
      </w:r>
      <w:r w:rsidR="0071100E" w:rsidRPr="00076AB4">
        <w:rPr>
          <w:sz w:val="28"/>
          <w:szCs w:val="28"/>
        </w:rPr>
        <w:t xml:space="preserve"> Охарактеризуйте особенности цивилизационного развития новых индустриальных стран мира на современном этапе. </w:t>
      </w:r>
      <w:bookmarkStart w:id="31" w:name="_Hlk82871054"/>
      <w:r w:rsidR="0071100E" w:rsidRPr="00076AB4">
        <w:rPr>
          <w:sz w:val="28"/>
          <w:szCs w:val="28"/>
        </w:rPr>
        <w:t>Какие факторы стимулируют, а какие замедляют их развитие? Оцените вклад этих стран в развитие мировой цивилизации</w:t>
      </w:r>
      <w:r w:rsidR="00292360" w:rsidRPr="00076AB4">
        <w:rPr>
          <w:sz w:val="28"/>
          <w:szCs w:val="28"/>
        </w:rPr>
        <w:t xml:space="preserve"> во второй половине </w:t>
      </w:r>
      <w:r w:rsidR="00292360" w:rsidRPr="00076AB4">
        <w:rPr>
          <w:sz w:val="28"/>
          <w:szCs w:val="28"/>
          <w:lang w:val="en-US"/>
        </w:rPr>
        <w:t>XX</w:t>
      </w:r>
      <w:r w:rsidR="00292360" w:rsidRPr="00076AB4">
        <w:rPr>
          <w:sz w:val="28"/>
          <w:szCs w:val="28"/>
        </w:rPr>
        <w:t xml:space="preserve"> – начале </w:t>
      </w:r>
      <w:r w:rsidR="00292360" w:rsidRPr="00076AB4">
        <w:rPr>
          <w:sz w:val="28"/>
          <w:szCs w:val="28"/>
          <w:lang w:val="en-US"/>
        </w:rPr>
        <w:t>XXI</w:t>
      </w:r>
      <w:r w:rsidR="00292360" w:rsidRPr="00076AB4">
        <w:rPr>
          <w:sz w:val="28"/>
          <w:szCs w:val="28"/>
        </w:rPr>
        <w:t xml:space="preserve"> вв</w:t>
      </w:r>
      <w:r w:rsidR="0071100E" w:rsidRPr="00076AB4">
        <w:rPr>
          <w:sz w:val="28"/>
          <w:szCs w:val="28"/>
        </w:rPr>
        <w:t>. Обоснуйте свой ответ на конкретных фактах.</w:t>
      </w:r>
    </w:p>
    <w:bookmarkEnd w:id="31"/>
    <w:p w14:paraId="7C6C7B8F" w14:textId="77777777" w:rsidR="0071100E" w:rsidRPr="00076AB4" w:rsidRDefault="0071100E" w:rsidP="0057637C">
      <w:pPr>
        <w:jc w:val="both"/>
        <w:rPr>
          <w:sz w:val="28"/>
          <w:szCs w:val="28"/>
        </w:rPr>
      </w:pPr>
    </w:p>
    <w:p w14:paraId="395CF224" w14:textId="3F3D4AF6" w:rsidR="00297AB2" w:rsidRPr="00076AB4" w:rsidRDefault="00945A43" w:rsidP="00297AB2">
      <w:pPr>
        <w:jc w:val="both"/>
        <w:rPr>
          <w:sz w:val="28"/>
          <w:szCs w:val="28"/>
        </w:rPr>
      </w:pPr>
      <w:r w:rsidRPr="00076AB4">
        <w:rPr>
          <w:sz w:val="28"/>
          <w:szCs w:val="28"/>
        </w:rPr>
        <w:t>28.</w:t>
      </w:r>
      <w:r w:rsidR="0071100E" w:rsidRPr="00076AB4">
        <w:rPr>
          <w:sz w:val="28"/>
          <w:szCs w:val="28"/>
        </w:rPr>
        <w:t xml:space="preserve"> Рассмотрите группу стран «нефтяной элиты», выделите основные закономерности в их развитии на современном этапе. Назовите и проанализируйте факторы, стимулирующие и тормозящие развитие этих стран. Какой вклад внесли страны «нефтяной элиты» в развитие мировой цивилизации</w:t>
      </w:r>
      <w:r w:rsidR="00292360" w:rsidRPr="00076AB4">
        <w:rPr>
          <w:sz w:val="28"/>
          <w:szCs w:val="28"/>
        </w:rPr>
        <w:t xml:space="preserve"> в Новейший период истории</w:t>
      </w:r>
      <w:r w:rsidR="0071100E" w:rsidRPr="00076AB4">
        <w:rPr>
          <w:sz w:val="28"/>
          <w:szCs w:val="28"/>
        </w:rPr>
        <w:t xml:space="preserve">? </w:t>
      </w:r>
      <w:r w:rsidR="00297AB2" w:rsidRPr="00076AB4">
        <w:rPr>
          <w:sz w:val="28"/>
          <w:szCs w:val="28"/>
        </w:rPr>
        <w:t>Обоснуйте свой ответ на конкретных фактах.</w:t>
      </w:r>
    </w:p>
    <w:p w14:paraId="12BB5A45" w14:textId="77777777" w:rsidR="000D7127" w:rsidRPr="00076AB4" w:rsidRDefault="000D7127" w:rsidP="0057637C">
      <w:pPr>
        <w:jc w:val="both"/>
        <w:rPr>
          <w:sz w:val="28"/>
          <w:szCs w:val="28"/>
        </w:rPr>
      </w:pPr>
    </w:p>
    <w:p w14:paraId="61B2B481" w14:textId="31E685B9" w:rsidR="00297AB2" w:rsidRPr="00076AB4" w:rsidRDefault="00945A43" w:rsidP="00297AB2">
      <w:pPr>
        <w:jc w:val="both"/>
        <w:rPr>
          <w:sz w:val="28"/>
          <w:szCs w:val="28"/>
        </w:rPr>
      </w:pPr>
      <w:r w:rsidRPr="00076AB4">
        <w:rPr>
          <w:sz w:val="28"/>
          <w:szCs w:val="28"/>
        </w:rPr>
        <w:t>29.</w:t>
      </w:r>
      <w:r w:rsidR="00297AB2" w:rsidRPr="00076AB4">
        <w:rPr>
          <w:sz w:val="28"/>
          <w:szCs w:val="28"/>
        </w:rPr>
        <w:t xml:space="preserve"> Проанализируйте развитие аграрных стран мира в начале </w:t>
      </w:r>
      <w:r w:rsidR="00297AB2" w:rsidRPr="00076AB4">
        <w:rPr>
          <w:sz w:val="28"/>
          <w:szCs w:val="28"/>
          <w:lang w:val="en-US"/>
        </w:rPr>
        <w:t>XXI</w:t>
      </w:r>
      <w:r w:rsidR="00297AB2" w:rsidRPr="00076AB4">
        <w:rPr>
          <w:sz w:val="28"/>
          <w:szCs w:val="28"/>
        </w:rPr>
        <w:t xml:space="preserve"> века, выделите основные закономерности в их развитии. Какие факторы стимулируют, а какие замедляют их развитие? Оцените вклад этих стран в развитие мировой цивилизации</w:t>
      </w:r>
      <w:r w:rsidR="00292360" w:rsidRPr="00076AB4">
        <w:rPr>
          <w:sz w:val="28"/>
          <w:szCs w:val="28"/>
        </w:rPr>
        <w:t xml:space="preserve"> во второй половине </w:t>
      </w:r>
      <w:r w:rsidR="00292360" w:rsidRPr="00076AB4">
        <w:rPr>
          <w:sz w:val="28"/>
          <w:szCs w:val="28"/>
          <w:lang w:val="en-US"/>
        </w:rPr>
        <w:t>XX</w:t>
      </w:r>
      <w:r w:rsidR="00292360" w:rsidRPr="00076AB4">
        <w:rPr>
          <w:sz w:val="28"/>
          <w:szCs w:val="28"/>
        </w:rPr>
        <w:t xml:space="preserve"> – начале </w:t>
      </w:r>
      <w:r w:rsidR="00292360" w:rsidRPr="00076AB4">
        <w:rPr>
          <w:sz w:val="28"/>
          <w:szCs w:val="28"/>
          <w:lang w:val="en-US"/>
        </w:rPr>
        <w:t>XXI</w:t>
      </w:r>
      <w:r w:rsidR="00292360" w:rsidRPr="00076AB4">
        <w:rPr>
          <w:sz w:val="28"/>
          <w:szCs w:val="28"/>
        </w:rPr>
        <w:t xml:space="preserve"> вв</w:t>
      </w:r>
      <w:r w:rsidR="00297AB2" w:rsidRPr="00076AB4">
        <w:rPr>
          <w:sz w:val="28"/>
          <w:szCs w:val="28"/>
        </w:rPr>
        <w:t>. Обоснуйте свой ответ на конкретных фактах.</w:t>
      </w:r>
    </w:p>
    <w:p w14:paraId="0B9BE5C2" w14:textId="1FC3A07E" w:rsidR="000D7127" w:rsidRPr="00076AB4" w:rsidRDefault="000D7127" w:rsidP="0057637C">
      <w:pPr>
        <w:jc w:val="both"/>
        <w:rPr>
          <w:sz w:val="28"/>
          <w:szCs w:val="28"/>
        </w:rPr>
      </w:pPr>
    </w:p>
    <w:p w14:paraId="4F26648F" w14:textId="138D1CA3" w:rsidR="007919C6" w:rsidRPr="00076AB4" w:rsidRDefault="00945A43" w:rsidP="007919C6">
      <w:pPr>
        <w:jc w:val="both"/>
        <w:rPr>
          <w:sz w:val="28"/>
          <w:szCs w:val="28"/>
        </w:rPr>
      </w:pPr>
      <w:r w:rsidRPr="00076AB4">
        <w:rPr>
          <w:sz w:val="28"/>
          <w:szCs w:val="28"/>
        </w:rPr>
        <w:t>30.</w:t>
      </w:r>
      <w:r w:rsidR="007919C6" w:rsidRPr="00076AB4">
        <w:rPr>
          <w:sz w:val="28"/>
          <w:szCs w:val="28"/>
        </w:rPr>
        <w:t xml:space="preserve"> Дайте </w:t>
      </w:r>
      <w:r w:rsidR="00297AB2" w:rsidRPr="00076AB4">
        <w:rPr>
          <w:sz w:val="28"/>
          <w:szCs w:val="28"/>
        </w:rPr>
        <w:t xml:space="preserve">общую характеристику </w:t>
      </w:r>
      <w:r w:rsidR="007919C6" w:rsidRPr="00076AB4">
        <w:rPr>
          <w:sz w:val="28"/>
          <w:szCs w:val="28"/>
        </w:rPr>
        <w:t xml:space="preserve">развития мирового сообщества </w:t>
      </w:r>
      <w:r w:rsidR="00297AB2" w:rsidRPr="00076AB4">
        <w:rPr>
          <w:sz w:val="28"/>
          <w:szCs w:val="28"/>
        </w:rPr>
        <w:t xml:space="preserve">на современном этапе как совокупности различных цивилизаций. Каковы особенности </w:t>
      </w:r>
      <w:proofErr w:type="spellStart"/>
      <w:r w:rsidR="00297AB2" w:rsidRPr="00076AB4">
        <w:rPr>
          <w:sz w:val="28"/>
          <w:szCs w:val="28"/>
        </w:rPr>
        <w:t>межцивилизационных</w:t>
      </w:r>
      <w:proofErr w:type="spellEnd"/>
      <w:r w:rsidR="00297AB2" w:rsidRPr="00076AB4">
        <w:rPr>
          <w:sz w:val="28"/>
          <w:szCs w:val="28"/>
        </w:rPr>
        <w:t xml:space="preserve"> контактов в настоящее время?</w:t>
      </w:r>
      <w:r w:rsidR="007919C6" w:rsidRPr="00076AB4">
        <w:rPr>
          <w:sz w:val="28"/>
          <w:szCs w:val="28"/>
        </w:rPr>
        <w:t xml:space="preserve"> Какие факторы </w:t>
      </w:r>
      <w:r w:rsidR="00297AB2" w:rsidRPr="00076AB4">
        <w:rPr>
          <w:sz w:val="28"/>
          <w:szCs w:val="28"/>
        </w:rPr>
        <w:t>способствуют, а какие затрудняют функционирование мирового сообщества как единого целого?</w:t>
      </w:r>
      <w:r w:rsidR="007919C6" w:rsidRPr="00076AB4">
        <w:rPr>
          <w:sz w:val="28"/>
          <w:szCs w:val="28"/>
        </w:rPr>
        <w:t xml:space="preserve"> Обоснуйте свой ответ на </w:t>
      </w:r>
      <w:r w:rsidR="00297AB2" w:rsidRPr="00076AB4">
        <w:rPr>
          <w:sz w:val="28"/>
          <w:szCs w:val="28"/>
        </w:rPr>
        <w:t xml:space="preserve">конкретных </w:t>
      </w:r>
      <w:r w:rsidR="007919C6" w:rsidRPr="00076AB4">
        <w:rPr>
          <w:sz w:val="28"/>
          <w:szCs w:val="28"/>
        </w:rPr>
        <w:t>фактах.</w:t>
      </w:r>
    </w:p>
    <w:p w14:paraId="592F3440" w14:textId="0EECA874" w:rsidR="00945A43" w:rsidRPr="00076AB4" w:rsidRDefault="00945A43" w:rsidP="0057637C">
      <w:pPr>
        <w:jc w:val="both"/>
        <w:rPr>
          <w:sz w:val="28"/>
          <w:szCs w:val="28"/>
        </w:rPr>
      </w:pPr>
    </w:p>
    <w:p w14:paraId="4D746D07" w14:textId="4793203A" w:rsidR="006366F6" w:rsidRPr="00076AB4" w:rsidRDefault="009C380F" w:rsidP="00456CD3">
      <w:pPr>
        <w:spacing w:after="240"/>
        <w:jc w:val="both"/>
        <w:rPr>
          <w:b/>
          <w:sz w:val="28"/>
          <w:szCs w:val="28"/>
        </w:rPr>
      </w:pPr>
      <w:r w:rsidRPr="00076AB4">
        <w:rPr>
          <w:b/>
          <w:sz w:val="28"/>
          <w:szCs w:val="28"/>
        </w:rPr>
        <w:t>7. Фонд оценочных средств для проведения промежуточной аттестации обучающихся по дисциплине</w:t>
      </w:r>
    </w:p>
    <w:p w14:paraId="281FD0E3" w14:textId="34833B43" w:rsidR="00843A65" w:rsidRPr="00076AB4" w:rsidRDefault="001D13F7" w:rsidP="00843A65">
      <w:pPr>
        <w:ind w:firstLine="709"/>
        <w:jc w:val="both"/>
        <w:rPr>
          <w:sz w:val="28"/>
          <w:szCs w:val="28"/>
        </w:rPr>
      </w:pPr>
      <w:bookmarkStart w:id="32" w:name="_Toc449699547"/>
      <w:bookmarkStart w:id="33" w:name="_Toc478806452"/>
      <w:bookmarkStart w:id="34" w:name="_Toc494895890"/>
      <w:bookmarkStart w:id="35" w:name="_Toc495493707"/>
      <w:r w:rsidRPr="00076AB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76AB4">
        <w:rPr>
          <w:b/>
          <w:sz w:val="28"/>
          <w:szCs w:val="28"/>
        </w:rPr>
        <w:t xml:space="preserve"> </w:t>
      </w:r>
      <w:r w:rsidR="004B00A1" w:rsidRPr="00076AB4">
        <w:rPr>
          <w:b/>
          <w:sz w:val="28"/>
          <w:szCs w:val="28"/>
        </w:rPr>
        <w:t>«</w:t>
      </w:r>
      <w:r w:rsidRPr="00076AB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076AB4">
        <w:rPr>
          <w:sz w:val="28"/>
          <w:szCs w:val="28"/>
        </w:rPr>
        <w:t>».</w:t>
      </w:r>
    </w:p>
    <w:p w14:paraId="29855C2C" w14:textId="12CC8D68" w:rsidR="00FD2C5D" w:rsidRPr="00076AB4" w:rsidRDefault="00FD2C5D" w:rsidP="00843A65">
      <w:pPr>
        <w:ind w:firstLine="709"/>
        <w:jc w:val="both"/>
        <w:rPr>
          <w:sz w:val="28"/>
          <w:szCs w:val="28"/>
        </w:rPr>
      </w:pPr>
    </w:p>
    <w:bookmarkEnd w:id="32"/>
    <w:bookmarkEnd w:id="33"/>
    <w:bookmarkEnd w:id="34"/>
    <w:bookmarkEnd w:id="35"/>
    <w:p w14:paraId="4AA0F563" w14:textId="3308162A" w:rsidR="00BC6151" w:rsidRPr="00076AB4" w:rsidRDefault="001B46F7" w:rsidP="002C68CD">
      <w:pPr>
        <w:spacing w:after="160" w:line="259" w:lineRule="auto"/>
        <w:contextualSpacing/>
        <w:jc w:val="both"/>
        <w:rPr>
          <w:b/>
          <w:sz w:val="28"/>
          <w:szCs w:val="28"/>
        </w:rPr>
      </w:pPr>
      <w:r w:rsidRPr="00076AB4">
        <w:rPr>
          <w:b/>
          <w:sz w:val="28"/>
          <w:szCs w:val="28"/>
        </w:rPr>
        <w:t>Типовые контрольные задания или иные материалы, необходимые для оценки индикаторов достижени</w:t>
      </w:r>
      <w:r w:rsidR="00BC6151" w:rsidRPr="00076AB4">
        <w:rPr>
          <w:b/>
          <w:sz w:val="28"/>
          <w:szCs w:val="28"/>
        </w:rPr>
        <w:t>я компетенций, умений и знаний</w:t>
      </w:r>
    </w:p>
    <w:p w14:paraId="00AC80A6" w14:textId="77777777" w:rsidR="00EF642E" w:rsidRPr="00076AB4" w:rsidRDefault="00EF642E" w:rsidP="004B00A1">
      <w:pPr>
        <w:ind w:firstLine="709"/>
        <w:jc w:val="both"/>
        <w:rPr>
          <w:b/>
          <w:sz w:val="28"/>
          <w:szCs w:val="28"/>
        </w:rPr>
      </w:pPr>
    </w:p>
    <w:p w14:paraId="4E865221" w14:textId="7F14BB11" w:rsidR="004B00A1" w:rsidRPr="00076AB4" w:rsidRDefault="002C68CD" w:rsidP="002C68CD">
      <w:pPr>
        <w:jc w:val="both"/>
        <w:rPr>
          <w:b/>
          <w:color w:val="FF0000"/>
          <w:sz w:val="28"/>
          <w:szCs w:val="28"/>
        </w:rPr>
      </w:pPr>
      <w:r w:rsidRPr="00076AB4">
        <w:rPr>
          <w:b/>
          <w:sz w:val="28"/>
          <w:szCs w:val="28"/>
        </w:rPr>
        <w:t xml:space="preserve"> </w:t>
      </w:r>
      <w:r w:rsidR="00ED014F" w:rsidRPr="00076AB4">
        <w:rPr>
          <w:b/>
          <w:sz w:val="28"/>
          <w:szCs w:val="28"/>
        </w:rPr>
        <w:t xml:space="preserve">Примеры </w:t>
      </w:r>
      <w:r w:rsidR="00BC6151" w:rsidRPr="00076AB4">
        <w:rPr>
          <w:b/>
          <w:sz w:val="28"/>
          <w:szCs w:val="28"/>
        </w:rPr>
        <w:t xml:space="preserve">оценочных средств для проверки </w:t>
      </w:r>
      <w:r w:rsidR="004B00A1" w:rsidRPr="00076AB4">
        <w:rPr>
          <w:b/>
          <w:sz w:val="28"/>
          <w:szCs w:val="28"/>
        </w:rPr>
        <w:t>каждого индикатора достижения компетенции, формируемой дисциплиной.</w:t>
      </w:r>
    </w:p>
    <w:p w14:paraId="0A143BE5" w14:textId="6674FBC7" w:rsidR="00E20459" w:rsidRPr="00D826AE" w:rsidRDefault="00E20459" w:rsidP="00E20459">
      <w:pPr>
        <w:spacing w:after="240"/>
        <w:jc w:val="right"/>
        <w:rPr>
          <w:bCs/>
        </w:rPr>
      </w:pPr>
      <w:r w:rsidRPr="00D826AE">
        <w:rPr>
          <w:bCs/>
        </w:rPr>
        <w:t xml:space="preserve">Таблица </w:t>
      </w:r>
      <w:r w:rsidR="00707835" w:rsidRPr="00D826AE">
        <w:rPr>
          <w:bCs/>
        </w:rPr>
        <w:t>4</w:t>
      </w:r>
    </w:p>
    <w:tbl>
      <w:tblPr>
        <w:tblStyle w:val="aa"/>
        <w:tblW w:w="9498" w:type="dxa"/>
        <w:tblInd w:w="-5" w:type="dxa"/>
        <w:tblLayout w:type="fixed"/>
        <w:tblLook w:val="04A0" w:firstRow="1" w:lastRow="0" w:firstColumn="1" w:lastColumn="0" w:noHBand="0" w:noVBand="1"/>
      </w:tblPr>
      <w:tblGrid>
        <w:gridCol w:w="1843"/>
        <w:gridCol w:w="1701"/>
        <w:gridCol w:w="5954"/>
      </w:tblGrid>
      <w:tr w:rsidR="00EF642E" w:rsidRPr="0086637F" w14:paraId="7BBA834F" w14:textId="77777777" w:rsidTr="00603251">
        <w:trPr>
          <w:trHeight w:val="144"/>
        </w:trPr>
        <w:tc>
          <w:tcPr>
            <w:tcW w:w="1843" w:type="dxa"/>
          </w:tcPr>
          <w:p w14:paraId="454A8965" w14:textId="77777777" w:rsidR="00E20459" w:rsidRPr="00EF642E" w:rsidRDefault="00E20459" w:rsidP="00BC4473">
            <w:pPr>
              <w:tabs>
                <w:tab w:val="left" w:pos="540"/>
              </w:tabs>
              <w:contextualSpacing/>
              <w:jc w:val="both"/>
              <w:rPr>
                <w:b/>
                <w:bCs/>
              </w:rPr>
            </w:pPr>
            <w:r w:rsidRPr="00EF642E">
              <w:rPr>
                <w:b/>
              </w:rPr>
              <w:t xml:space="preserve">Код и наименование компетенции </w:t>
            </w:r>
          </w:p>
        </w:tc>
        <w:tc>
          <w:tcPr>
            <w:tcW w:w="1701" w:type="dxa"/>
          </w:tcPr>
          <w:p w14:paraId="5785D34A" w14:textId="77777777" w:rsidR="00E20459" w:rsidRPr="00EF642E" w:rsidRDefault="00E20459" w:rsidP="00BC4473">
            <w:pPr>
              <w:tabs>
                <w:tab w:val="left" w:pos="540"/>
              </w:tabs>
              <w:contextualSpacing/>
              <w:jc w:val="both"/>
              <w:rPr>
                <w:b/>
              </w:rPr>
            </w:pPr>
            <w:r w:rsidRPr="00EF642E">
              <w:rPr>
                <w:b/>
              </w:rPr>
              <w:t>Индикаторы достижения компетенции</w:t>
            </w:r>
          </w:p>
          <w:p w14:paraId="4407916E" w14:textId="77777777" w:rsidR="00E20459" w:rsidRPr="00EF642E" w:rsidRDefault="00E20459" w:rsidP="00BC4473">
            <w:pPr>
              <w:tabs>
                <w:tab w:val="left" w:pos="540"/>
              </w:tabs>
              <w:contextualSpacing/>
              <w:jc w:val="both"/>
              <w:rPr>
                <w:b/>
                <w:bCs/>
              </w:rPr>
            </w:pPr>
          </w:p>
        </w:tc>
        <w:tc>
          <w:tcPr>
            <w:tcW w:w="5954" w:type="dxa"/>
          </w:tcPr>
          <w:p w14:paraId="7162F0BD" w14:textId="3AAEBC61" w:rsidR="00E20459" w:rsidRPr="00EF642E" w:rsidRDefault="00374FCA" w:rsidP="00BC4473">
            <w:pPr>
              <w:tabs>
                <w:tab w:val="left" w:pos="540"/>
              </w:tabs>
              <w:contextualSpacing/>
              <w:jc w:val="both"/>
              <w:rPr>
                <w:b/>
                <w:bCs/>
              </w:rPr>
            </w:pPr>
            <w:r w:rsidRPr="00007F07">
              <w:rPr>
                <w:sz w:val="28"/>
                <w:szCs w:val="28"/>
              </w:rPr>
              <w:t>Типовые контрольные задания</w:t>
            </w:r>
            <w:bookmarkStart w:id="36" w:name="_GoBack"/>
            <w:bookmarkEnd w:id="36"/>
          </w:p>
        </w:tc>
      </w:tr>
      <w:tr w:rsidR="00EF642E" w:rsidRPr="0086637F" w14:paraId="36E85947" w14:textId="77777777" w:rsidTr="00603251">
        <w:trPr>
          <w:trHeight w:val="1007"/>
        </w:trPr>
        <w:tc>
          <w:tcPr>
            <w:tcW w:w="1843" w:type="dxa"/>
            <w:vMerge w:val="restart"/>
          </w:tcPr>
          <w:p w14:paraId="31489CE5" w14:textId="10D4E3C3" w:rsidR="00E20459" w:rsidRPr="00603251" w:rsidRDefault="00D57B4F" w:rsidP="00E20459">
            <w:pPr>
              <w:jc w:val="both"/>
              <w:rPr>
                <w:sz w:val="20"/>
                <w:szCs w:val="20"/>
              </w:rPr>
            </w:pPr>
            <w:r w:rsidRPr="00603251">
              <w:rPr>
                <w:b/>
                <w:bCs/>
                <w:sz w:val="20"/>
                <w:szCs w:val="20"/>
              </w:rPr>
              <w:lastRenderedPageBreak/>
              <w:t>УК-5.</w:t>
            </w:r>
            <w:r w:rsidRPr="00603251">
              <w:rPr>
                <w:sz w:val="20"/>
                <w:szCs w:val="20"/>
              </w:rPr>
              <w:t xml:space="preserve"> Способен воспринимать межкультурное разнообразие общества в социально-историческом, этическом и философских контекстах</w:t>
            </w:r>
            <w:r w:rsidR="00B345E7" w:rsidRPr="00603251">
              <w:rPr>
                <w:sz w:val="20"/>
                <w:szCs w:val="20"/>
              </w:rPr>
              <w:t>.</w:t>
            </w:r>
          </w:p>
        </w:tc>
        <w:tc>
          <w:tcPr>
            <w:tcW w:w="1701" w:type="dxa"/>
          </w:tcPr>
          <w:p w14:paraId="49B7D66E" w14:textId="6A7A987C" w:rsidR="00E20459" w:rsidRPr="00603251" w:rsidRDefault="00D57B4F" w:rsidP="00BC4473">
            <w:pPr>
              <w:tabs>
                <w:tab w:val="left" w:pos="540"/>
              </w:tabs>
              <w:contextualSpacing/>
              <w:jc w:val="both"/>
              <w:rPr>
                <w:color w:val="92D050"/>
                <w:sz w:val="20"/>
                <w:szCs w:val="20"/>
              </w:rPr>
            </w:pPr>
            <w:r w:rsidRPr="00603251">
              <w:rPr>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5954" w:type="dxa"/>
          </w:tcPr>
          <w:p w14:paraId="1EB73A8F" w14:textId="0D555965" w:rsidR="00E20459" w:rsidRPr="00974A1D" w:rsidRDefault="00E20459" w:rsidP="00BC4473">
            <w:pPr>
              <w:jc w:val="both"/>
              <w:rPr>
                <w:i/>
                <w:sz w:val="20"/>
                <w:szCs w:val="20"/>
              </w:rPr>
            </w:pPr>
            <w:r w:rsidRPr="00974A1D">
              <w:rPr>
                <w:b/>
                <w:i/>
                <w:sz w:val="20"/>
                <w:szCs w:val="20"/>
              </w:rPr>
              <w:t>Задание:</w:t>
            </w:r>
            <w:r w:rsidRPr="00974A1D">
              <w:rPr>
                <w:i/>
                <w:sz w:val="20"/>
                <w:szCs w:val="20"/>
              </w:rPr>
              <w:t xml:space="preserve"> </w:t>
            </w:r>
            <w:r w:rsidR="00707835" w:rsidRPr="00707835">
              <w:rPr>
                <w:i/>
                <w:sz w:val="20"/>
                <w:szCs w:val="20"/>
              </w:rPr>
              <w:t>Задание: установите соответствие между фактами всемирной истории и их временем</w:t>
            </w:r>
            <w:r w:rsidR="00707835">
              <w:rPr>
                <w:i/>
                <w:sz w:val="20"/>
                <w:szCs w:val="20"/>
              </w:rPr>
              <w:t>.</w:t>
            </w:r>
            <w:r w:rsidR="00707835" w:rsidRPr="00707835">
              <w:rPr>
                <w:i/>
                <w:sz w:val="20"/>
                <w:szCs w:val="20"/>
              </w:rPr>
              <w:t xml:space="preserve"> </w:t>
            </w:r>
            <w:r w:rsidR="00707835">
              <w:rPr>
                <w:i/>
                <w:sz w:val="20"/>
                <w:szCs w:val="20"/>
              </w:rPr>
              <w:t>К</w:t>
            </w:r>
            <w:r w:rsidR="00707835" w:rsidRPr="00707835">
              <w:rPr>
                <w:i/>
                <w:sz w:val="20"/>
                <w:szCs w:val="20"/>
              </w:rPr>
              <w:t>акие тенденции и закономерности отражают данные события? Аргументируйте свой ответ:</w:t>
            </w:r>
          </w:p>
          <w:p w14:paraId="39B8E29A" w14:textId="77777777" w:rsidR="00707835" w:rsidRPr="000C4629" w:rsidRDefault="00707835" w:rsidP="00707835">
            <w:pPr>
              <w:tabs>
                <w:tab w:val="left" w:pos="540"/>
              </w:tabs>
              <w:contextualSpacing/>
              <w:rPr>
                <w:bCs/>
              </w:rPr>
            </w:pPr>
          </w:p>
          <w:tbl>
            <w:tblPr>
              <w:tblStyle w:val="aa"/>
              <w:tblW w:w="0" w:type="auto"/>
              <w:tblInd w:w="40" w:type="dxa"/>
              <w:tblLayout w:type="fixed"/>
              <w:tblLook w:val="04A0" w:firstRow="1" w:lastRow="0" w:firstColumn="1" w:lastColumn="0" w:noHBand="0" w:noVBand="1"/>
            </w:tblPr>
            <w:tblGrid>
              <w:gridCol w:w="1559"/>
              <w:gridCol w:w="4000"/>
            </w:tblGrid>
            <w:tr w:rsidR="00707835" w:rsidRPr="000C4629" w14:paraId="780BFBA6" w14:textId="77777777" w:rsidTr="00FD2C5D">
              <w:trPr>
                <w:trHeight w:val="482"/>
              </w:trPr>
              <w:tc>
                <w:tcPr>
                  <w:tcW w:w="1559" w:type="dxa"/>
                  <w:vMerge w:val="restart"/>
                </w:tcPr>
                <w:p w14:paraId="04DA0311" w14:textId="77777777" w:rsidR="00707835" w:rsidRPr="00707835" w:rsidRDefault="00707835" w:rsidP="00707835">
                  <w:pPr>
                    <w:pStyle w:val="ab"/>
                    <w:spacing w:before="0" w:beforeAutospacing="0" w:after="0" w:afterAutospacing="0"/>
                    <w:jc w:val="both"/>
                    <w:rPr>
                      <w:bCs/>
                      <w:sz w:val="20"/>
                      <w:szCs w:val="20"/>
                    </w:rPr>
                  </w:pPr>
                  <w:bookmarkStart w:id="37" w:name="_Hlk59127747"/>
                  <w:r w:rsidRPr="00707835">
                    <w:rPr>
                      <w:bCs/>
                      <w:sz w:val="20"/>
                      <w:szCs w:val="20"/>
                    </w:rPr>
                    <w:t>Эпоха первобытности</w:t>
                  </w:r>
                </w:p>
                <w:p w14:paraId="3AB463D7" w14:textId="77777777" w:rsidR="00707835" w:rsidRPr="00707835" w:rsidRDefault="00707835" w:rsidP="00707835">
                  <w:pPr>
                    <w:pStyle w:val="ab"/>
                    <w:spacing w:before="0" w:beforeAutospacing="0" w:after="0" w:afterAutospacing="0"/>
                    <w:jc w:val="both"/>
                    <w:rPr>
                      <w:bCs/>
                      <w:sz w:val="20"/>
                      <w:szCs w:val="20"/>
                    </w:rPr>
                  </w:pPr>
                </w:p>
                <w:p w14:paraId="3566FF94" w14:textId="77777777" w:rsidR="00707835" w:rsidRPr="00707835" w:rsidRDefault="00707835" w:rsidP="00707835">
                  <w:pPr>
                    <w:pStyle w:val="ab"/>
                    <w:spacing w:before="0" w:beforeAutospacing="0" w:after="0" w:afterAutospacing="0"/>
                    <w:jc w:val="both"/>
                    <w:rPr>
                      <w:bCs/>
                      <w:sz w:val="20"/>
                      <w:szCs w:val="20"/>
                    </w:rPr>
                  </w:pPr>
                  <w:r w:rsidRPr="00707835">
                    <w:rPr>
                      <w:bCs/>
                      <w:sz w:val="20"/>
                      <w:szCs w:val="20"/>
                    </w:rPr>
                    <w:t>Эпоха Древнего мира</w:t>
                  </w:r>
                </w:p>
                <w:p w14:paraId="4B67ADC0" w14:textId="77777777" w:rsidR="00707835" w:rsidRPr="00707835" w:rsidRDefault="00707835" w:rsidP="00707835">
                  <w:pPr>
                    <w:pStyle w:val="ab"/>
                    <w:spacing w:before="0" w:beforeAutospacing="0" w:after="0" w:afterAutospacing="0"/>
                    <w:jc w:val="both"/>
                    <w:rPr>
                      <w:bCs/>
                      <w:sz w:val="20"/>
                      <w:szCs w:val="20"/>
                    </w:rPr>
                  </w:pPr>
                </w:p>
                <w:p w14:paraId="6381888C" w14:textId="77777777" w:rsidR="00707835" w:rsidRPr="00707835" w:rsidRDefault="00707835" w:rsidP="00707835">
                  <w:pPr>
                    <w:pStyle w:val="ab"/>
                    <w:spacing w:before="0" w:beforeAutospacing="0" w:after="0" w:afterAutospacing="0"/>
                    <w:jc w:val="both"/>
                    <w:rPr>
                      <w:bCs/>
                      <w:sz w:val="20"/>
                      <w:szCs w:val="20"/>
                    </w:rPr>
                  </w:pPr>
                  <w:r w:rsidRPr="00707835">
                    <w:rPr>
                      <w:bCs/>
                      <w:sz w:val="20"/>
                      <w:szCs w:val="20"/>
                    </w:rPr>
                    <w:t>Средневековье</w:t>
                  </w:r>
                </w:p>
                <w:p w14:paraId="7B604EFA" w14:textId="77777777" w:rsidR="00707835" w:rsidRPr="00707835" w:rsidRDefault="00707835" w:rsidP="00707835">
                  <w:pPr>
                    <w:pStyle w:val="ab"/>
                    <w:spacing w:before="0" w:beforeAutospacing="0" w:after="0" w:afterAutospacing="0"/>
                    <w:jc w:val="both"/>
                    <w:rPr>
                      <w:bCs/>
                      <w:sz w:val="20"/>
                      <w:szCs w:val="20"/>
                    </w:rPr>
                  </w:pPr>
                </w:p>
                <w:p w14:paraId="38C2D125" w14:textId="77777777" w:rsidR="00707835" w:rsidRPr="00707835" w:rsidRDefault="00707835" w:rsidP="00707835">
                  <w:pPr>
                    <w:pStyle w:val="ab"/>
                    <w:spacing w:before="0" w:beforeAutospacing="0" w:after="0" w:afterAutospacing="0"/>
                    <w:jc w:val="both"/>
                    <w:rPr>
                      <w:bCs/>
                      <w:sz w:val="20"/>
                      <w:szCs w:val="20"/>
                    </w:rPr>
                  </w:pPr>
                  <w:r w:rsidRPr="00707835">
                    <w:rPr>
                      <w:bCs/>
                      <w:sz w:val="20"/>
                      <w:szCs w:val="20"/>
                    </w:rPr>
                    <w:t>Новое время</w:t>
                  </w:r>
                </w:p>
                <w:p w14:paraId="24DE49E4" w14:textId="77777777" w:rsidR="00707835" w:rsidRPr="00707835" w:rsidRDefault="00707835" w:rsidP="00707835">
                  <w:pPr>
                    <w:pStyle w:val="ab"/>
                    <w:spacing w:before="0" w:after="0"/>
                    <w:jc w:val="both"/>
                    <w:rPr>
                      <w:bCs/>
                      <w:sz w:val="20"/>
                      <w:szCs w:val="20"/>
                    </w:rPr>
                  </w:pPr>
                  <w:r w:rsidRPr="00707835">
                    <w:rPr>
                      <w:bCs/>
                      <w:sz w:val="20"/>
                      <w:szCs w:val="20"/>
                    </w:rPr>
                    <w:t>Новейший период мировой истории</w:t>
                  </w:r>
                </w:p>
              </w:tc>
              <w:tc>
                <w:tcPr>
                  <w:tcW w:w="4000" w:type="dxa"/>
                </w:tcPr>
                <w:p w14:paraId="7EC5744F" w14:textId="77777777" w:rsidR="00707835" w:rsidRPr="00707835" w:rsidRDefault="00707835" w:rsidP="00707835">
                  <w:pPr>
                    <w:pStyle w:val="ab"/>
                    <w:spacing w:before="0" w:beforeAutospacing="0" w:after="0" w:afterAutospacing="0"/>
                    <w:jc w:val="both"/>
                    <w:rPr>
                      <w:bCs/>
                      <w:sz w:val="20"/>
                      <w:szCs w:val="20"/>
                    </w:rPr>
                  </w:pPr>
                  <w:r w:rsidRPr="00707835">
                    <w:rPr>
                      <w:bCs/>
                      <w:sz w:val="20"/>
                      <w:szCs w:val="20"/>
                    </w:rPr>
                    <w:t>Торговые войны; проведение меркантилистской политики «разори соседа»</w:t>
                  </w:r>
                </w:p>
              </w:tc>
            </w:tr>
            <w:tr w:rsidR="00707835" w:rsidRPr="000C4629" w14:paraId="3A1705FA" w14:textId="77777777" w:rsidTr="00FD2C5D">
              <w:trPr>
                <w:trHeight w:val="256"/>
              </w:trPr>
              <w:tc>
                <w:tcPr>
                  <w:tcW w:w="1559" w:type="dxa"/>
                  <w:vMerge/>
                </w:tcPr>
                <w:p w14:paraId="7EC2005E" w14:textId="77777777" w:rsidR="00707835" w:rsidRPr="00707835" w:rsidRDefault="00707835" w:rsidP="00707835">
                  <w:pPr>
                    <w:pStyle w:val="ab"/>
                    <w:spacing w:before="0" w:after="0"/>
                    <w:jc w:val="both"/>
                    <w:rPr>
                      <w:bCs/>
                      <w:sz w:val="20"/>
                      <w:szCs w:val="20"/>
                    </w:rPr>
                  </w:pPr>
                </w:p>
              </w:tc>
              <w:tc>
                <w:tcPr>
                  <w:tcW w:w="4000" w:type="dxa"/>
                </w:tcPr>
                <w:p w14:paraId="73951A18" w14:textId="77777777" w:rsidR="00707835" w:rsidRPr="00707835" w:rsidRDefault="00707835" w:rsidP="00707835">
                  <w:pPr>
                    <w:pStyle w:val="ab"/>
                    <w:spacing w:before="0" w:beforeAutospacing="0" w:after="0" w:afterAutospacing="0"/>
                    <w:jc w:val="both"/>
                    <w:rPr>
                      <w:bCs/>
                      <w:sz w:val="20"/>
                      <w:szCs w:val="20"/>
                    </w:rPr>
                  </w:pPr>
                  <w:r w:rsidRPr="00707835">
                    <w:rPr>
                      <w:bCs/>
                      <w:sz w:val="20"/>
                      <w:szCs w:val="20"/>
                    </w:rPr>
                    <w:t>Великое переселение народов</w:t>
                  </w:r>
                </w:p>
              </w:tc>
            </w:tr>
            <w:tr w:rsidR="00707835" w:rsidRPr="000C4629" w14:paraId="1E468EB8" w14:textId="77777777" w:rsidTr="00FD2C5D">
              <w:trPr>
                <w:trHeight w:val="513"/>
              </w:trPr>
              <w:tc>
                <w:tcPr>
                  <w:tcW w:w="1559" w:type="dxa"/>
                  <w:vMerge/>
                </w:tcPr>
                <w:p w14:paraId="204D1A05" w14:textId="77777777" w:rsidR="00707835" w:rsidRPr="00707835" w:rsidRDefault="00707835" w:rsidP="00707835">
                  <w:pPr>
                    <w:pStyle w:val="ab"/>
                    <w:spacing w:before="0" w:after="0"/>
                    <w:jc w:val="both"/>
                    <w:rPr>
                      <w:bCs/>
                      <w:sz w:val="20"/>
                      <w:szCs w:val="20"/>
                    </w:rPr>
                  </w:pPr>
                </w:p>
              </w:tc>
              <w:tc>
                <w:tcPr>
                  <w:tcW w:w="4000" w:type="dxa"/>
                </w:tcPr>
                <w:p w14:paraId="48EBEF42" w14:textId="77777777" w:rsidR="00707835" w:rsidRPr="00707835" w:rsidRDefault="00707835" w:rsidP="00707835">
                  <w:pPr>
                    <w:pStyle w:val="ab"/>
                    <w:spacing w:before="0" w:beforeAutospacing="0" w:after="0" w:afterAutospacing="0"/>
                    <w:jc w:val="both"/>
                    <w:rPr>
                      <w:bCs/>
                      <w:sz w:val="20"/>
                      <w:szCs w:val="20"/>
                    </w:rPr>
                  </w:pPr>
                  <w:r w:rsidRPr="00707835">
                    <w:rPr>
                      <w:bCs/>
                      <w:sz w:val="20"/>
                      <w:szCs w:val="20"/>
                    </w:rPr>
                    <w:t>Система табу как главная форма регулирования общественных отношений</w:t>
                  </w:r>
                </w:p>
              </w:tc>
            </w:tr>
            <w:tr w:rsidR="00707835" w:rsidRPr="000C4629" w14:paraId="5A9B9201" w14:textId="77777777" w:rsidTr="00FD2C5D">
              <w:trPr>
                <w:trHeight w:val="256"/>
              </w:trPr>
              <w:tc>
                <w:tcPr>
                  <w:tcW w:w="1559" w:type="dxa"/>
                  <w:vMerge/>
                </w:tcPr>
                <w:p w14:paraId="13DDF739" w14:textId="77777777" w:rsidR="00707835" w:rsidRPr="00707835" w:rsidRDefault="00707835" w:rsidP="00707835">
                  <w:pPr>
                    <w:pStyle w:val="ab"/>
                    <w:spacing w:before="0" w:after="0"/>
                    <w:jc w:val="both"/>
                    <w:rPr>
                      <w:bCs/>
                      <w:sz w:val="20"/>
                      <w:szCs w:val="20"/>
                    </w:rPr>
                  </w:pPr>
                </w:p>
              </w:tc>
              <w:tc>
                <w:tcPr>
                  <w:tcW w:w="4000" w:type="dxa"/>
                </w:tcPr>
                <w:p w14:paraId="4561F908" w14:textId="77777777" w:rsidR="00707835" w:rsidRPr="00707835" w:rsidRDefault="00707835" w:rsidP="00707835">
                  <w:pPr>
                    <w:pStyle w:val="ab"/>
                    <w:spacing w:before="0" w:beforeAutospacing="0" w:after="0" w:afterAutospacing="0"/>
                    <w:jc w:val="both"/>
                    <w:rPr>
                      <w:bCs/>
                      <w:sz w:val="20"/>
                      <w:szCs w:val="20"/>
                    </w:rPr>
                  </w:pPr>
                  <w:r w:rsidRPr="00707835">
                    <w:rPr>
                      <w:bCs/>
                      <w:sz w:val="20"/>
                      <w:szCs w:val="20"/>
                    </w:rPr>
                    <w:t>Образование первых международных организаций</w:t>
                  </w:r>
                </w:p>
              </w:tc>
            </w:tr>
            <w:tr w:rsidR="00707835" w:rsidRPr="000C4629" w14:paraId="48B0F855" w14:textId="77777777" w:rsidTr="00FD2C5D">
              <w:trPr>
                <w:trHeight w:val="256"/>
              </w:trPr>
              <w:tc>
                <w:tcPr>
                  <w:tcW w:w="1559" w:type="dxa"/>
                  <w:vMerge/>
                </w:tcPr>
                <w:p w14:paraId="1D3D11FF" w14:textId="77777777" w:rsidR="00707835" w:rsidRPr="00707835" w:rsidRDefault="00707835" w:rsidP="00707835">
                  <w:pPr>
                    <w:pStyle w:val="ab"/>
                    <w:spacing w:before="0" w:beforeAutospacing="0" w:after="0" w:afterAutospacing="0"/>
                    <w:jc w:val="both"/>
                    <w:rPr>
                      <w:bCs/>
                      <w:sz w:val="20"/>
                      <w:szCs w:val="20"/>
                    </w:rPr>
                  </w:pPr>
                </w:p>
              </w:tc>
              <w:tc>
                <w:tcPr>
                  <w:tcW w:w="4000" w:type="dxa"/>
                </w:tcPr>
                <w:p w14:paraId="4AE8311D" w14:textId="77777777" w:rsidR="00707835" w:rsidRPr="00707835" w:rsidRDefault="00707835" w:rsidP="00707835">
                  <w:pPr>
                    <w:pStyle w:val="ab"/>
                    <w:spacing w:before="0" w:beforeAutospacing="0" w:after="0" w:afterAutospacing="0"/>
                    <w:jc w:val="both"/>
                    <w:rPr>
                      <w:bCs/>
                      <w:sz w:val="20"/>
                      <w:szCs w:val="20"/>
                    </w:rPr>
                  </w:pPr>
                  <w:r w:rsidRPr="00707835">
                    <w:rPr>
                      <w:bCs/>
                      <w:sz w:val="20"/>
                      <w:szCs w:val="20"/>
                    </w:rPr>
                    <w:t>Гибридные войны</w:t>
                  </w:r>
                </w:p>
              </w:tc>
            </w:tr>
            <w:tr w:rsidR="00707835" w:rsidRPr="000C4629" w14:paraId="4F3FC56A" w14:textId="77777777" w:rsidTr="00FD2C5D">
              <w:trPr>
                <w:trHeight w:val="256"/>
              </w:trPr>
              <w:tc>
                <w:tcPr>
                  <w:tcW w:w="1559" w:type="dxa"/>
                  <w:vMerge/>
                </w:tcPr>
                <w:p w14:paraId="4833A3B4" w14:textId="77777777" w:rsidR="00707835" w:rsidRPr="00707835" w:rsidRDefault="00707835" w:rsidP="00707835">
                  <w:pPr>
                    <w:pStyle w:val="ab"/>
                    <w:spacing w:before="0" w:beforeAutospacing="0" w:after="0" w:afterAutospacing="0"/>
                    <w:jc w:val="both"/>
                    <w:rPr>
                      <w:bCs/>
                      <w:sz w:val="20"/>
                      <w:szCs w:val="20"/>
                    </w:rPr>
                  </w:pPr>
                </w:p>
              </w:tc>
              <w:tc>
                <w:tcPr>
                  <w:tcW w:w="4000" w:type="dxa"/>
                </w:tcPr>
                <w:p w14:paraId="001C0D88" w14:textId="77777777" w:rsidR="00707835" w:rsidRPr="00707835" w:rsidRDefault="00707835" w:rsidP="00707835">
                  <w:pPr>
                    <w:pStyle w:val="ab"/>
                    <w:spacing w:before="0" w:beforeAutospacing="0" w:after="0" w:afterAutospacing="0"/>
                    <w:jc w:val="both"/>
                    <w:rPr>
                      <w:bCs/>
                      <w:sz w:val="20"/>
                      <w:szCs w:val="20"/>
                    </w:rPr>
                  </w:pPr>
                  <w:r w:rsidRPr="00707835">
                    <w:rPr>
                      <w:bCs/>
                      <w:sz w:val="20"/>
                      <w:szCs w:val="20"/>
                    </w:rPr>
                    <w:t>Вторая мировая война</w:t>
                  </w:r>
                </w:p>
              </w:tc>
            </w:tr>
            <w:tr w:rsidR="00707835" w:rsidRPr="000C4629" w14:paraId="12035146" w14:textId="77777777" w:rsidTr="00FD2C5D">
              <w:trPr>
                <w:trHeight w:val="256"/>
              </w:trPr>
              <w:tc>
                <w:tcPr>
                  <w:tcW w:w="1559" w:type="dxa"/>
                  <w:vMerge/>
                </w:tcPr>
                <w:p w14:paraId="5C855763" w14:textId="77777777" w:rsidR="00707835" w:rsidRPr="00707835" w:rsidRDefault="00707835" w:rsidP="00707835">
                  <w:pPr>
                    <w:pStyle w:val="ab"/>
                    <w:spacing w:before="0" w:beforeAutospacing="0" w:after="0" w:afterAutospacing="0"/>
                    <w:jc w:val="both"/>
                    <w:rPr>
                      <w:bCs/>
                      <w:sz w:val="20"/>
                      <w:szCs w:val="20"/>
                    </w:rPr>
                  </w:pPr>
                </w:p>
              </w:tc>
              <w:tc>
                <w:tcPr>
                  <w:tcW w:w="4000" w:type="dxa"/>
                </w:tcPr>
                <w:p w14:paraId="02765E11" w14:textId="77777777" w:rsidR="00707835" w:rsidRPr="00707835" w:rsidRDefault="00707835" w:rsidP="00707835">
                  <w:pPr>
                    <w:pStyle w:val="ab"/>
                    <w:spacing w:before="0" w:beforeAutospacing="0" w:after="0" w:afterAutospacing="0"/>
                    <w:jc w:val="both"/>
                    <w:rPr>
                      <w:bCs/>
                      <w:sz w:val="20"/>
                      <w:szCs w:val="20"/>
                    </w:rPr>
                  </w:pPr>
                  <w:r w:rsidRPr="00707835">
                    <w:rPr>
                      <w:bCs/>
                      <w:sz w:val="20"/>
                      <w:szCs w:val="20"/>
                    </w:rPr>
                    <w:t>Борьба за огонь как важнейшая причина войн</w:t>
                  </w:r>
                </w:p>
              </w:tc>
            </w:tr>
            <w:tr w:rsidR="00707835" w:rsidRPr="000C4629" w14:paraId="76AAF101" w14:textId="77777777" w:rsidTr="00FD2C5D">
              <w:trPr>
                <w:trHeight w:val="256"/>
              </w:trPr>
              <w:tc>
                <w:tcPr>
                  <w:tcW w:w="1559" w:type="dxa"/>
                  <w:vMerge/>
                </w:tcPr>
                <w:p w14:paraId="2451AC85" w14:textId="77777777" w:rsidR="00707835" w:rsidRPr="00707835" w:rsidRDefault="00707835" w:rsidP="00707835">
                  <w:pPr>
                    <w:pStyle w:val="ab"/>
                    <w:spacing w:before="0" w:beforeAutospacing="0" w:after="0" w:afterAutospacing="0"/>
                    <w:jc w:val="both"/>
                    <w:rPr>
                      <w:bCs/>
                      <w:sz w:val="20"/>
                      <w:szCs w:val="20"/>
                    </w:rPr>
                  </w:pPr>
                </w:p>
              </w:tc>
              <w:tc>
                <w:tcPr>
                  <w:tcW w:w="4000" w:type="dxa"/>
                </w:tcPr>
                <w:p w14:paraId="6C543CBC" w14:textId="77777777" w:rsidR="00707835" w:rsidRPr="00707835" w:rsidRDefault="00707835" w:rsidP="00707835">
                  <w:pPr>
                    <w:pStyle w:val="ab"/>
                    <w:spacing w:before="0" w:beforeAutospacing="0" w:after="0" w:afterAutospacing="0"/>
                    <w:jc w:val="both"/>
                    <w:rPr>
                      <w:bCs/>
                      <w:sz w:val="20"/>
                      <w:szCs w:val="20"/>
                    </w:rPr>
                  </w:pPr>
                  <w:r w:rsidRPr="00707835">
                    <w:rPr>
                      <w:bCs/>
                      <w:sz w:val="20"/>
                      <w:szCs w:val="20"/>
                    </w:rPr>
                    <w:t>Первая мировая война</w:t>
                  </w:r>
                </w:p>
              </w:tc>
            </w:tr>
            <w:tr w:rsidR="00707835" w:rsidRPr="000C4629" w14:paraId="2FA20B96" w14:textId="77777777" w:rsidTr="00FD2C5D">
              <w:trPr>
                <w:trHeight w:val="240"/>
              </w:trPr>
              <w:tc>
                <w:tcPr>
                  <w:tcW w:w="1559" w:type="dxa"/>
                  <w:vMerge/>
                </w:tcPr>
                <w:p w14:paraId="16ECA52F" w14:textId="77777777" w:rsidR="00707835" w:rsidRPr="00707835" w:rsidRDefault="00707835" w:rsidP="00707835">
                  <w:pPr>
                    <w:pStyle w:val="ab"/>
                    <w:spacing w:before="0" w:beforeAutospacing="0" w:after="0" w:afterAutospacing="0"/>
                    <w:jc w:val="both"/>
                    <w:rPr>
                      <w:bCs/>
                      <w:sz w:val="20"/>
                      <w:szCs w:val="20"/>
                    </w:rPr>
                  </w:pPr>
                </w:p>
              </w:tc>
              <w:tc>
                <w:tcPr>
                  <w:tcW w:w="4000" w:type="dxa"/>
                </w:tcPr>
                <w:p w14:paraId="0F89AC42" w14:textId="77777777" w:rsidR="00707835" w:rsidRPr="00707835" w:rsidRDefault="00707835" w:rsidP="00707835">
                  <w:pPr>
                    <w:pStyle w:val="ab"/>
                    <w:spacing w:before="0" w:beforeAutospacing="0" w:after="0" w:afterAutospacing="0"/>
                    <w:jc w:val="both"/>
                    <w:rPr>
                      <w:bCs/>
                      <w:sz w:val="20"/>
                      <w:szCs w:val="20"/>
                    </w:rPr>
                  </w:pPr>
                  <w:r w:rsidRPr="00707835">
                    <w:rPr>
                      <w:bCs/>
                      <w:sz w:val="20"/>
                      <w:szCs w:val="20"/>
                    </w:rPr>
                    <w:t>Столетняя война</w:t>
                  </w:r>
                </w:p>
              </w:tc>
            </w:tr>
            <w:bookmarkEnd w:id="37"/>
          </w:tbl>
          <w:p w14:paraId="76A34863" w14:textId="77777777" w:rsidR="00707835" w:rsidRDefault="00707835" w:rsidP="00707835">
            <w:pPr>
              <w:tabs>
                <w:tab w:val="left" w:pos="540"/>
              </w:tabs>
              <w:contextualSpacing/>
              <w:jc w:val="both"/>
              <w:rPr>
                <w:bCs/>
              </w:rPr>
            </w:pPr>
          </w:p>
          <w:p w14:paraId="35A28B94" w14:textId="1D5599B4" w:rsidR="00DA6BE6" w:rsidRPr="00DA6BE6" w:rsidRDefault="00E20459" w:rsidP="00DA6BE6">
            <w:pPr>
              <w:tabs>
                <w:tab w:val="left" w:pos="540"/>
              </w:tabs>
              <w:contextualSpacing/>
              <w:jc w:val="both"/>
              <w:rPr>
                <w:bCs/>
                <w:i/>
                <w:iCs/>
                <w:sz w:val="20"/>
                <w:szCs w:val="20"/>
              </w:rPr>
            </w:pPr>
            <w:r w:rsidRPr="00B97718">
              <w:rPr>
                <w:b/>
                <w:i/>
                <w:sz w:val="20"/>
                <w:szCs w:val="20"/>
              </w:rPr>
              <w:t>Задание:</w:t>
            </w:r>
            <w:r w:rsidRPr="00B97718">
              <w:rPr>
                <w:i/>
                <w:sz w:val="20"/>
                <w:szCs w:val="20"/>
              </w:rPr>
              <w:t xml:space="preserve"> </w:t>
            </w:r>
            <w:r w:rsidR="00DA6BE6" w:rsidRPr="00DA6BE6">
              <w:rPr>
                <w:i/>
                <w:iCs/>
                <w:sz w:val="20"/>
                <w:szCs w:val="20"/>
              </w:rPr>
              <w:t>у</w:t>
            </w:r>
            <w:r w:rsidR="00DA6BE6" w:rsidRPr="00DA6BE6">
              <w:rPr>
                <w:bCs/>
                <w:i/>
                <w:iCs/>
                <w:sz w:val="20"/>
                <w:szCs w:val="20"/>
              </w:rPr>
              <w:t>становите хронологическую последовательность событий мировой истории. Есть ли между ними причинно-следственные связи</w:t>
            </w:r>
            <w:r w:rsidR="00884647">
              <w:rPr>
                <w:bCs/>
                <w:i/>
                <w:iCs/>
                <w:sz w:val="20"/>
                <w:szCs w:val="20"/>
              </w:rPr>
              <w:t>?</w:t>
            </w:r>
            <w:r w:rsidR="00DA6BE6" w:rsidRPr="00DA6BE6">
              <w:rPr>
                <w:bCs/>
                <w:i/>
                <w:iCs/>
                <w:sz w:val="20"/>
                <w:szCs w:val="20"/>
              </w:rPr>
              <w:t xml:space="preserve"> Какое воздействие – стимулирующее или тормозящее – оказали эти события на развитие цивилизаций Ближнего Востока? Стран Юго-Восточной Азии?  Стран Запада? Аргументируйте свой ответ на фактах всемирной истории.</w:t>
            </w:r>
          </w:p>
          <w:p w14:paraId="37D18422" w14:textId="77777777" w:rsidR="00DA6BE6" w:rsidRPr="00DA6BE6" w:rsidRDefault="00DA6BE6" w:rsidP="00DA6BE6">
            <w:pPr>
              <w:tabs>
                <w:tab w:val="left" w:pos="540"/>
              </w:tabs>
              <w:contextualSpacing/>
              <w:jc w:val="both"/>
              <w:rPr>
                <w:bCs/>
                <w:i/>
                <w:iCs/>
                <w:sz w:val="20"/>
                <w:szCs w:val="20"/>
              </w:rPr>
            </w:pPr>
            <w:r w:rsidRPr="00DA6BE6">
              <w:rPr>
                <w:bCs/>
                <w:i/>
                <w:iCs/>
                <w:sz w:val="20"/>
                <w:szCs w:val="20"/>
              </w:rPr>
              <w:t>Открытие Америки</w:t>
            </w:r>
          </w:p>
          <w:p w14:paraId="7BC6DE3F" w14:textId="77777777" w:rsidR="00DA6BE6" w:rsidRPr="00DA6BE6" w:rsidRDefault="00DA6BE6" w:rsidP="00DA6BE6">
            <w:pPr>
              <w:tabs>
                <w:tab w:val="left" w:pos="540"/>
              </w:tabs>
              <w:contextualSpacing/>
              <w:jc w:val="both"/>
              <w:rPr>
                <w:bCs/>
                <w:i/>
                <w:iCs/>
                <w:sz w:val="20"/>
                <w:szCs w:val="20"/>
              </w:rPr>
            </w:pPr>
            <w:r w:rsidRPr="00DA6BE6">
              <w:rPr>
                <w:bCs/>
                <w:i/>
                <w:iCs/>
                <w:sz w:val="20"/>
                <w:szCs w:val="20"/>
              </w:rPr>
              <w:t>Складывание колониальной системы</w:t>
            </w:r>
          </w:p>
          <w:p w14:paraId="1749052F" w14:textId="77777777" w:rsidR="00DA6BE6" w:rsidRPr="00DA6BE6" w:rsidRDefault="00DA6BE6" w:rsidP="00DA6BE6">
            <w:pPr>
              <w:tabs>
                <w:tab w:val="left" w:pos="540"/>
              </w:tabs>
              <w:contextualSpacing/>
              <w:jc w:val="both"/>
              <w:rPr>
                <w:bCs/>
                <w:i/>
                <w:iCs/>
                <w:sz w:val="20"/>
                <w:szCs w:val="20"/>
              </w:rPr>
            </w:pPr>
            <w:r w:rsidRPr="00DA6BE6">
              <w:rPr>
                <w:bCs/>
                <w:i/>
                <w:iCs/>
                <w:sz w:val="20"/>
                <w:szCs w:val="20"/>
              </w:rPr>
              <w:t>Создание ОПЕК</w:t>
            </w:r>
          </w:p>
          <w:p w14:paraId="67589DEF" w14:textId="77777777" w:rsidR="00DA6BE6" w:rsidRPr="00DA6BE6" w:rsidRDefault="00DA6BE6" w:rsidP="00DA6BE6">
            <w:pPr>
              <w:tabs>
                <w:tab w:val="left" w:pos="540"/>
              </w:tabs>
              <w:contextualSpacing/>
              <w:jc w:val="both"/>
              <w:rPr>
                <w:bCs/>
                <w:i/>
                <w:iCs/>
                <w:sz w:val="20"/>
                <w:szCs w:val="20"/>
              </w:rPr>
            </w:pPr>
            <w:r w:rsidRPr="00DA6BE6">
              <w:rPr>
                <w:bCs/>
                <w:i/>
                <w:iCs/>
                <w:sz w:val="20"/>
                <w:szCs w:val="20"/>
              </w:rPr>
              <w:t>Создание ООН</w:t>
            </w:r>
          </w:p>
          <w:p w14:paraId="4DAFCD10" w14:textId="77777777" w:rsidR="00DA6BE6" w:rsidRPr="00DA6BE6" w:rsidRDefault="00DA6BE6" w:rsidP="00DA6BE6">
            <w:pPr>
              <w:tabs>
                <w:tab w:val="left" w:pos="540"/>
              </w:tabs>
              <w:contextualSpacing/>
              <w:jc w:val="both"/>
              <w:rPr>
                <w:bCs/>
                <w:i/>
                <w:iCs/>
                <w:sz w:val="20"/>
                <w:szCs w:val="20"/>
              </w:rPr>
            </w:pPr>
            <w:r w:rsidRPr="00DA6BE6">
              <w:rPr>
                <w:bCs/>
                <w:i/>
                <w:iCs/>
                <w:sz w:val="20"/>
                <w:szCs w:val="20"/>
              </w:rPr>
              <w:t>Создание всемирной компьютерной сети - Интернета</w:t>
            </w:r>
          </w:p>
          <w:p w14:paraId="6C5AC696" w14:textId="77777777" w:rsidR="00DA6BE6" w:rsidRPr="00DA6BE6" w:rsidRDefault="00DA6BE6" w:rsidP="00DA6BE6">
            <w:pPr>
              <w:tabs>
                <w:tab w:val="left" w:pos="540"/>
              </w:tabs>
              <w:contextualSpacing/>
              <w:jc w:val="both"/>
              <w:rPr>
                <w:bCs/>
                <w:i/>
                <w:iCs/>
                <w:sz w:val="20"/>
                <w:szCs w:val="20"/>
              </w:rPr>
            </w:pPr>
            <w:r w:rsidRPr="00DA6BE6">
              <w:rPr>
                <w:bCs/>
                <w:i/>
                <w:iCs/>
                <w:sz w:val="20"/>
                <w:szCs w:val="20"/>
              </w:rPr>
              <w:t>Крестовые походы</w:t>
            </w:r>
          </w:p>
          <w:p w14:paraId="06A757D8" w14:textId="71815848" w:rsidR="00E20459" w:rsidRPr="00DA6BE6" w:rsidRDefault="00DA6BE6" w:rsidP="00DA6BE6">
            <w:pPr>
              <w:jc w:val="both"/>
              <w:rPr>
                <w:i/>
                <w:iCs/>
                <w:sz w:val="20"/>
                <w:szCs w:val="20"/>
              </w:rPr>
            </w:pPr>
            <w:r w:rsidRPr="00DA6BE6">
              <w:rPr>
                <w:bCs/>
                <w:i/>
                <w:iCs/>
                <w:sz w:val="20"/>
                <w:szCs w:val="20"/>
              </w:rPr>
              <w:t>Террористическая атака исламских фундаменталистов на башни-близнецы в Нью-Йорке</w:t>
            </w:r>
          </w:p>
          <w:p w14:paraId="67F82D22" w14:textId="7275542B" w:rsidR="00707835" w:rsidRPr="0001608E" w:rsidRDefault="00707835" w:rsidP="00E20459">
            <w:pPr>
              <w:jc w:val="both"/>
              <w:rPr>
                <w:color w:val="92D050"/>
                <w:sz w:val="20"/>
                <w:szCs w:val="20"/>
              </w:rPr>
            </w:pPr>
          </w:p>
        </w:tc>
      </w:tr>
      <w:tr w:rsidR="00EF642E" w:rsidRPr="0086637F" w14:paraId="454C4D12" w14:textId="77777777" w:rsidTr="00603251">
        <w:trPr>
          <w:trHeight w:val="6515"/>
        </w:trPr>
        <w:tc>
          <w:tcPr>
            <w:tcW w:w="1843" w:type="dxa"/>
            <w:vMerge/>
          </w:tcPr>
          <w:p w14:paraId="0AB5D02A" w14:textId="77777777" w:rsidR="00E20459" w:rsidRPr="0001608E" w:rsidRDefault="00E20459" w:rsidP="00BC4473">
            <w:pPr>
              <w:rPr>
                <w:sz w:val="20"/>
                <w:szCs w:val="20"/>
              </w:rPr>
            </w:pPr>
          </w:p>
        </w:tc>
        <w:tc>
          <w:tcPr>
            <w:tcW w:w="1701" w:type="dxa"/>
          </w:tcPr>
          <w:p w14:paraId="7BFF86CA" w14:textId="183C1AAE" w:rsidR="00E20459" w:rsidRPr="00603251" w:rsidRDefault="00E20459" w:rsidP="00BC4473">
            <w:pPr>
              <w:tabs>
                <w:tab w:val="left" w:pos="540"/>
              </w:tabs>
              <w:contextualSpacing/>
              <w:jc w:val="both"/>
              <w:rPr>
                <w:sz w:val="20"/>
                <w:szCs w:val="20"/>
              </w:rPr>
            </w:pPr>
            <w:r w:rsidRPr="00603251">
              <w:rPr>
                <w:sz w:val="20"/>
                <w:szCs w:val="20"/>
              </w:rPr>
              <w:t xml:space="preserve">2. </w:t>
            </w:r>
            <w:r w:rsidR="00D57B4F" w:rsidRPr="00603251">
              <w:rPr>
                <w:sz w:val="20"/>
                <w:szCs w:val="20"/>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5954" w:type="dxa"/>
          </w:tcPr>
          <w:p w14:paraId="628F0454" w14:textId="1F0CF43D" w:rsidR="00E20459" w:rsidRDefault="00E20459" w:rsidP="00BC4473">
            <w:pPr>
              <w:jc w:val="both"/>
              <w:rPr>
                <w:bCs/>
                <w:i/>
                <w:iCs/>
                <w:sz w:val="20"/>
                <w:szCs w:val="20"/>
              </w:rPr>
            </w:pPr>
            <w:r w:rsidRPr="00B97718">
              <w:rPr>
                <w:b/>
                <w:bCs/>
                <w:i/>
                <w:iCs/>
                <w:sz w:val="20"/>
                <w:szCs w:val="20"/>
              </w:rPr>
              <w:t>Задание:</w:t>
            </w:r>
            <w:r w:rsidRPr="00B97718">
              <w:rPr>
                <w:bCs/>
                <w:i/>
                <w:iCs/>
                <w:sz w:val="20"/>
                <w:szCs w:val="20"/>
              </w:rPr>
              <w:t xml:space="preserve"> </w:t>
            </w:r>
            <w:r w:rsidR="005A58C5" w:rsidRPr="005A58C5">
              <w:rPr>
                <w:bCs/>
                <w:i/>
                <w:iCs/>
                <w:sz w:val="20"/>
                <w:szCs w:val="20"/>
              </w:rPr>
              <w:t>установите соответствие между цивилизацией, изобретениями, открытиями, достижения в культурной сфере и исторической эпохой; какое влияние оказали эти изобретения и открытия на локальные цивилизации и ход мировой истории?</w:t>
            </w:r>
          </w:p>
          <w:p w14:paraId="2B0F07F4" w14:textId="77777777" w:rsidR="005A58C5" w:rsidRDefault="005A58C5" w:rsidP="00BC4473">
            <w:pPr>
              <w:jc w:val="both"/>
              <w:rPr>
                <w:bCs/>
                <w:i/>
                <w:iCs/>
                <w:sz w:val="20"/>
                <w:szCs w:val="20"/>
              </w:rPr>
            </w:pPr>
          </w:p>
          <w:tbl>
            <w:tblPr>
              <w:tblStyle w:val="aa"/>
              <w:tblW w:w="5673" w:type="dxa"/>
              <w:tblInd w:w="33" w:type="dxa"/>
              <w:tblLayout w:type="fixed"/>
              <w:tblLook w:val="04A0" w:firstRow="1" w:lastRow="0" w:firstColumn="1" w:lastColumn="0" w:noHBand="0" w:noVBand="1"/>
            </w:tblPr>
            <w:tblGrid>
              <w:gridCol w:w="1562"/>
              <w:gridCol w:w="1094"/>
              <w:gridCol w:w="3017"/>
            </w:tblGrid>
            <w:tr w:rsidR="00FD2C5D" w:rsidRPr="005A58C5" w14:paraId="622B3EC2" w14:textId="77777777" w:rsidTr="00884647">
              <w:trPr>
                <w:trHeight w:val="218"/>
              </w:trPr>
              <w:tc>
                <w:tcPr>
                  <w:tcW w:w="1562" w:type="dxa"/>
                  <w:vMerge w:val="restart"/>
                </w:tcPr>
                <w:p w14:paraId="1ABD2863" w14:textId="77777777" w:rsidR="00FD2C5D" w:rsidRPr="005A58C5" w:rsidRDefault="00FD2C5D" w:rsidP="00FD2C5D">
                  <w:pPr>
                    <w:pStyle w:val="ab"/>
                    <w:jc w:val="both"/>
                    <w:rPr>
                      <w:bCs/>
                      <w:sz w:val="20"/>
                      <w:szCs w:val="20"/>
                    </w:rPr>
                  </w:pPr>
                  <w:r w:rsidRPr="005A58C5">
                    <w:rPr>
                      <w:bCs/>
                      <w:sz w:val="20"/>
                      <w:szCs w:val="20"/>
                    </w:rPr>
                    <w:t>Эпоха первобытности</w:t>
                  </w:r>
                </w:p>
                <w:p w14:paraId="65C32991" w14:textId="77777777" w:rsidR="00FD2C5D" w:rsidRPr="005A58C5" w:rsidRDefault="00FD2C5D" w:rsidP="00FD2C5D">
                  <w:pPr>
                    <w:pStyle w:val="ab"/>
                    <w:jc w:val="both"/>
                    <w:rPr>
                      <w:bCs/>
                      <w:sz w:val="20"/>
                      <w:szCs w:val="20"/>
                    </w:rPr>
                  </w:pPr>
                  <w:r w:rsidRPr="005A58C5">
                    <w:rPr>
                      <w:bCs/>
                      <w:sz w:val="20"/>
                      <w:szCs w:val="20"/>
                    </w:rPr>
                    <w:t>Эпоха Древнего мира</w:t>
                  </w:r>
                </w:p>
                <w:p w14:paraId="0B1E8415" w14:textId="77777777" w:rsidR="00FD2C5D" w:rsidRPr="005A58C5" w:rsidRDefault="00FD2C5D" w:rsidP="00FD2C5D">
                  <w:pPr>
                    <w:pStyle w:val="ab"/>
                    <w:jc w:val="both"/>
                    <w:rPr>
                      <w:bCs/>
                      <w:sz w:val="20"/>
                      <w:szCs w:val="20"/>
                    </w:rPr>
                  </w:pPr>
                  <w:r w:rsidRPr="005A58C5">
                    <w:rPr>
                      <w:bCs/>
                      <w:sz w:val="20"/>
                      <w:szCs w:val="20"/>
                    </w:rPr>
                    <w:t>Средневековье</w:t>
                  </w:r>
                </w:p>
                <w:p w14:paraId="2CBDDC64" w14:textId="77777777" w:rsidR="00FD2C5D" w:rsidRPr="005A58C5" w:rsidRDefault="00FD2C5D" w:rsidP="00FD2C5D">
                  <w:pPr>
                    <w:pStyle w:val="ab"/>
                    <w:jc w:val="both"/>
                    <w:rPr>
                      <w:bCs/>
                      <w:sz w:val="20"/>
                      <w:szCs w:val="20"/>
                    </w:rPr>
                  </w:pPr>
                  <w:r w:rsidRPr="005A58C5">
                    <w:rPr>
                      <w:bCs/>
                      <w:sz w:val="20"/>
                      <w:szCs w:val="20"/>
                    </w:rPr>
                    <w:t>Новое время</w:t>
                  </w:r>
                </w:p>
                <w:p w14:paraId="0ABCBC1A" w14:textId="77777777" w:rsidR="00FD2C5D" w:rsidRPr="005A58C5" w:rsidRDefault="00FD2C5D" w:rsidP="00FD2C5D">
                  <w:pPr>
                    <w:pStyle w:val="ab"/>
                    <w:spacing w:before="0" w:after="0"/>
                    <w:jc w:val="both"/>
                    <w:rPr>
                      <w:bCs/>
                      <w:sz w:val="20"/>
                      <w:szCs w:val="20"/>
                    </w:rPr>
                  </w:pPr>
                  <w:r w:rsidRPr="005A58C5">
                    <w:rPr>
                      <w:bCs/>
                      <w:sz w:val="20"/>
                      <w:szCs w:val="20"/>
                    </w:rPr>
                    <w:t>Новейший период истории</w:t>
                  </w:r>
                </w:p>
              </w:tc>
              <w:tc>
                <w:tcPr>
                  <w:tcW w:w="1094" w:type="dxa"/>
                  <w:vMerge w:val="restart"/>
                </w:tcPr>
                <w:p w14:paraId="0588E7C6" w14:textId="77777777" w:rsidR="00FD2C5D" w:rsidRPr="005A58C5" w:rsidRDefault="00FD2C5D" w:rsidP="00FD2C5D">
                  <w:pPr>
                    <w:rPr>
                      <w:sz w:val="20"/>
                      <w:szCs w:val="20"/>
                    </w:rPr>
                  </w:pPr>
                  <w:r w:rsidRPr="005A58C5">
                    <w:rPr>
                      <w:sz w:val="20"/>
                      <w:szCs w:val="20"/>
                    </w:rPr>
                    <w:t>Великобритания</w:t>
                  </w:r>
                </w:p>
                <w:p w14:paraId="70303E7D" w14:textId="77777777" w:rsidR="00FD2C5D" w:rsidRPr="005A58C5" w:rsidRDefault="00FD2C5D" w:rsidP="00FD2C5D">
                  <w:pPr>
                    <w:rPr>
                      <w:sz w:val="20"/>
                      <w:szCs w:val="20"/>
                    </w:rPr>
                  </w:pPr>
                  <w:r w:rsidRPr="005A58C5">
                    <w:rPr>
                      <w:sz w:val="20"/>
                      <w:szCs w:val="20"/>
                    </w:rPr>
                    <w:t>Германия</w:t>
                  </w:r>
                </w:p>
                <w:p w14:paraId="05DA3E05" w14:textId="77777777" w:rsidR="00FD2C5D" w:rsidRPr="005A58C5" w:rsidRDefault="00FD2C5D" w:rsidP="00FD2C5D">
                  <w:pPr>
                    <w:rPr>
                      <w:sz w:val="20"/>
                      <w:szCs w:val="20"/>
                    </w:rPr>
                  </w:pPr>
                  <w:r w:rsidRPr="005A58C5">
                    <w:rPr>
                      <w:sz w:val="20"/>
                      <w:szCs w:val="20"/>
                    </w:rPr>
                    <w:t>Греция</w:t>
                  </w:r>
                </w:p>
                <w:p w14:paraId="2089FBFE" w14:textId="77777777" w:rsidR="00FD2C5D" w:rsidRPr="005A58C5" w:rsidRDefault="00FD2C5D" w:rsidP="00FD2C5D">
                  <w:pPr>
                    <w:rPr>
                      <w:sz w:val="20"/>
                      <w:szCs w:val="20"/>
                    </w:rPr>
                  </w:pPr>
                  <w:r w:rsidRPr="005A58C5">
                    <w:rPr>
                      <w:sz w:val="20"/>
                      <w:szCs w:val="20"/>
                    </w:rPr>
                    <w:t>Индия</w:t>
                  </w:r>
                </w:p>
                <w:p w14:paraId="6894FF43" w14:textId="77777777" w:rsidR="00FD2C5D" w:rsidRPr="005A58C5" w:rsidRDefault="00FD2C5D" w:rsidP="00FD2C5D">
                  <w:pPr>
                    <w:rPr>
                      <w:sz w:val="20"/>
                      <w:szCs w:val="20"/>
                    </w:rPr>
                  </w:pPr>
                  <w:r w:rsidRPr="005A58C5">
                    <w:rPr>
                      <w:sz w:val="20"/>
                      <w:szCs w:val="20"/>
                    </w:rPr>
                    <w:t>Китай</w:t>
                  </w:r>
                </w:p>
                <w:p w14:paraId="37118BD3" w14:textId="77777777" w:rsidR="00FD2C5D" w:rsidRPr="005A58C5" w:rsidRDefault="00FD2C5D" w:rsidP="00FD2C5D">
                  <w:pPr>
                    <w:rPr>
                      <w:sz w:val="20"/>
                      <w:szCs w:val="20"/>
                    </w:rPr>
                  </w:pPr>
                  <w:r w:rsidRPr="005A58C5">
                    <w:rPr>
                      <w:sz w:val="20"/>
                      <w:szCs w:val="20"/>
                    </w:rPr>
                    <w:t>Рим</w:t>
                  </w:r>
                </w:p>
                <w:p w14:paraId="372DF95E" w14:textId="77777777" w:rsidR="00FD2C5D" w:rsidRPr="005A58C5" w:rsidRDefault="00FD2C5D" w:rsidP="00FD2C5D">
                  <w:pPr>
                    <w:rPr>
                      <w:sz w:val="20"/>
                      <w:szCs w:val="20"/>
                    </w:rPr>
                  </w:pPr>
                  <w:r w:rsidRPr="005A58C5">
                    <w:rPr>
                      <w:sz w:val="20"/>
                      <w:szCs w:val="20"/>
                    </w:rPr>
                    <w:t>Россия</w:t>
                  </w:r>
                </w:p>
                <w:p w14:paraId="79C44B35" w14:textId="77777777" w:rsidR="00FD2C5D" w:rsidRPr="005A58C5" w:rsidRDefault="00FD2C5D" w:rsidP="00FD2C5D">
                  <w:pPr>
                    <w:rPr>
                      <w:sz w:val="20"/>
                      <w:szCs w:val="20"/>
                    </w:rPr>
                  </w:pPr>
                  <w:r w:rsidRPr="005A58C5">
                    <w:rPr>
                      <w:sz w:val="20"/>
                      <w:szCs w:val="20"/>
                    </w:rPr>
                    <w:t>США</w:t>
                  </w:r>
                </w:p>
                <w:p w14:paraId="7A863C11" w14:textId="77777777" w:rsidR="00FD2C5D" w:rsidRPr="005A58C5" w:rsidRDefault="00FD2C5D" w:rsidP="00FD2C5D">
                  <w:pPr>
                    <w:rPr>
                      <w:sz w:val="20"/>
                      <w:szCs w:val="20"/>
                    </w:rPr>
                  </w:pPr>
                  <w:r w:rsidRPr="005A58C5">
                    <w:rPr>
                      <w:sz w:val="20"/>
                      <w:szCs w:val="20"/>
                    </w:rPr>
                    <w:t>Франция</w:t>
                  </w:r>
                </w:p>
                <w:p w14:paraId="0ABB5649" w14:textId="77777777" w:rsidR="00FD2C5D" w:rsidRPr="005A58C5" w:rsidRDefault="00FD2C5D" w:rsidP="00FD2C5D">
                  <w:pPr>
                    <w:rPr>
                      <w:sz w:val="20"/>
                      <w:szCs w:val="20"/>
                    </w:rPr>
                  </w:pPr>
                  <w:r w:rsidRPr="005A58C5">
                    <w:rPr>
                      <w:sz w:val="20"/>
                      <w:szCs w:val="20"/>
                    </w:rPr>
                    <w:t>Страны Ближнего Востока</w:t>
                  </w:r>
                </w:p>
                <w:p w14:paraId="4FE9D69B" w14:textId="77777777" w:rsidR="00FD2C5D" w:rsidRPr="005A58C5" w:rsidRDefault="00FD2C5D" w:rsidP="00FD2C5D">
                  <w:pPr>
                    <w:rPr>
                      <w:sz w:val="20"/>
                      <w:szCs w:val="20"/>
                    </w:rPr>
                  </w:pPr>
                  <w:r w:rsidRPr="005A58C5">
                    <w:rPr>
                      <w:sz w:val="20"/>
                      <w:szCs w:val="20"/>
                    </w:rPr>
                    <w:t>Япония</w:t>
                  </w:r>
                </w:p>
                <w:p w14:paraId="58DAD8F7" w14:textId="77777777" w:rsidR="00FD2C5D" w:rsidRPr="005A58C5" w:rsidRDefault="00FD2C5D" w:rsidP="00FD2C5D">
                  <w:pPr>
                    <w:rPr>
                      <w:bCs/>
                      <w:sz w:val="20"/>
                      <w:szCs w:val="20"/>
                    </w:rPr>
                  </w:pPr>
                </w:p>
              </w:tc>
              <w:tc>
                <w:tcPr>
                  <w:tcW w:w="3017" w:type="dxa"/>
                </w:tcPr>
                <w:p w14:paraId="5EC261B5" w14:textId="77777777" w:rsidR="00FD2C5D" w:rsidRPr="005A58C5" w:rsidRDefault="00FD2C5D" w:rsidP="00FD2C5D">
                  <w:pPr>
                    <w:pStyle w:val="ab"/>
                    <w:spacing w:before="0" w:beforeAutospacing="0" w:after="0" w:afterAutospacing="0"/>
                    <w:jc w:val="both"/>
                    <w:rPr>
                      <w:bCs/>
                      <w:sz w:val="20"/>
                      <w:szCs w:val="20"/>
                    </w:rPr>
                  </w:pPr>
                  <w:r w:rsidRPr="005A58C5">
                    <w:rPr>
                      <w:bCs/>
                      <w:sz w:val="20"/>
                      <w:szCs w:val="20"/>
                    </w:rPr>
                    <w:t>Изобретение телефона</w:t>
                  </w:r>
                </w:p>
              </w:tc>
            </w:tr>
            <w:tr w:rsidR="00FD2C5D" w:rsidRPr="005A58C5" w14:paraId="5A0EBC16" w14:textId="77777777" w:rsidTr="00884647">
              <w:trPr>
                <w:trHeight w:val="452"/>
              </w:trPr>
              <w:tc>
                <w:tcPr>
                  <w:tcW w:w="1562" w:type="dxa"/>
                  <w:vMerge/>
                </w:tcPr>
                <w:p w14:paraId="301388CC" w14:textId="77777777" w:rsidR="00FD2C5D" w:rsidRPr="005A58C5" w:rsidRDefault="00FD2C5D" w:rsidP="00FD2C5D">
                  <w:pPr>
                    <w:pStyle w:val="ab"/>
                    <w:spacing w:before="0" w:after="0"/>
                    <w:jc w:val="both"/>
                    <w:rPr>
                      <w:bCs/>
                      <w:sz w:val="20"/>
                      <w:szCs w:val="20"/>
                    </w:rPr>
                  </w:pPr>
                </w:p>
              </w:tc>
              <w:tc>
                <w:tcPr>
                  <w:tcW w:w="1094" w:type="dxa"/>
                  <w:vMerge/>
                </w:tcPr>
                <w:p w14:paraId="7873B84C" w14:textId="77777777" w:rsidR="00FD2C5D" w:rsidRPr="005A58C5" w:rsidRDefault="00FD2C5D" w:rsidP="00FD2C5D">
                  <w:pPr>
                    <w:pStyle w:val="ab"/>
                    <w:spacing w:before="0" w:beforeAutospacing="0" w:after="0" w:afterAutospacing="0"/>
                    <w:jc w:val="both"/>
                    <w:rPr>
                      <w:bCs/>
                      <w:sz w:val="20"/>
                      <w:szCs w:val="20"/>
                    </w:rPr>
                  </w:pPr>
                </w:p>
              </w:tc>
              <w:tc>
                <w:tcPr>
                  <w:tcW w:w="3017" w:type="dxa"/>
                </w:tcPr>
                <w:p w14:paraId="0A7232AD" w14:textId="77777777" w:rsidR="00FD2C5D" w:rsidRPr="005A58C5" w:rsidRDefault="00FD2C5D" w:rsidP="00FD2C5D">
                  <w:pPr>
                    <w:pStyle w:val="ab"/>
                    <w:spacing w:before="0" w:beforeAutospacing="0" w:after="0" w:afterAutospacing="0"/>
                    <w:jc w:val="both"/>
                    <w:rPr>
                      <w:bCs/>
                      <w:sz w:val="20"/>
                      <w:szCs w:val="20"/>
                    </w:rPr>
                  </w:pPr>
                  <w:r w:rsidRPr="005A58C5">
                    <w:rPr>
                      <w:bCs/>
                      <w:sz w:val="20"/>
                      <w:szCs w:val="20"/>
                    </w:rPr>
                    <w:t>Начало железнодорожного строительства</w:t>
                  </w:r>
                </w:p>
              </w:tc>
            </w:tr>
            <w:tr w:rsidR="00FD2C5D" w:rsidRPr="005A58C5" w14:paraId="6A4F205A" w14:textId="77777777" w:rsidTr="00884647">
              <w:trPr>
                <w:trHeight w:val="467"/>
              </w:trPr>
              <w:tc>
                <w:tcPr>
                  <w:tcW w:w="1562" w:type="dxa"/>
                  <w:vMerge/>
                </w:tcPr>
                <w:p w14:paraId="02527C66" w14:textId="77777777" w:rsidR="00FD2C5D" w:rsidRPr="005A58C5" w:rsidRDefault="00FD2C5D" w:rsidP="00FD2C5D">
                  <w:pPr>
                    <w:pStyle w:val="ab"/>
                    <w:spacing w:before="0" w:after="0"/>
                    <w:jc w:val="both"/>
                    <w:rPr>
                      <w:bCs/>
                      <w:sz w:val="20"/>
                      <w:szCs w:val="20"/>
                    </w:rPr>
                  </w:pPr>
                </w:p>
              </w:tc>
              <w:tc>
                <w:tcPr>
                  <w:tcW w:w="1094" w:type="dxa"/>
                  <w:vMerge/>
                </w:tcPr>
                <w:p w14:paraId="317B17D1" w14:textId="77777777" w:rsidR="00FD2C5D" w:rsidRPr="005A58C5" w:rsidRDefault="00FD2C5D" w:rsidP="00FD2C5D">
                  <w:pPr>
                    <w:pStyle w:val="ab"/>
                    <w:spacing w:before="0" w:beforeAutospacing="0" w:after="0" w:afterAutospacing="0"/>
                    <w:jc w:val="both"/>
                    <w:rPr>
                      <w:bCs/>
                      <w:sz w:val="20"/>
                      <w:szCs w:val="20"/>
                    </w:rPr>
                  </w:pPr>
                </w:p>
              </w:tc>
              <w:tc>
                <w:tcPr>
                  <w:tcW w:w="3017" w:type="dxa"/>
                </w:tcPr>
                <w:p w14:paraId="5A4D80B2" w14:textId="77777777" w:rsidR="00FD2C5D" w:rsidRPr="005A58C5" w:rsidRDefault="00FD2C5D" w:rsidP="00FD2C5D">
                  <w:pPr>
                    <w:pStyle w:val="ab"/>
                    <w:spacing w:before="0" w:beforeAutospacing="0" w:after="0" w:afterAutospacing="0"/>
                    <w:jc w:val="both"/>
                    <w:rPr>
                      <w:bCs/>
                      <w:sz w:val="20"/>
                      <w:szCs w:val="20"/>
                    </w:rPr>
                  </w:pPr>
                  <w:r w:rsidRPr="005A58C5">
                    <w:rPr>
                      <w:bCs/>
                      <w:sz w:val="20"/>
                      <w:szCs w:val="20"/>
                    </w:rPr>
                    <w:t>Построен первый в истории туннель под рекой</w:t>
                  </w:r>
                </w:p>
              </w:tc>
            </w:tr>
            <w:tr w:rsidR="00FD2C5D" w:rsidRPr="005A58C5" w14:paraId="4DDE830F" w14:textId="77777777" w:rsidTr="00884647">
              <w:trPr>
                <w:trHeight w:val="233"/>
              </w:trPr>
              <w:tc>
                <w:tcPr>
                  <w:tcW w:w="1562" w:type="dxa"/>
                  <w:vMerge/>
                </w:tcPr>
                <w:p w14:paraId="789907EA" w14:textId="77777777" w:rsidR="00FD2C5D" w:rsidRPr="005A58C5" w:rsidRDefault="00FD2C5D" w:rsidP="00FD2C5D">
                  <w:pPr>
                    <w:pStyle w:val="ab"/>
                    <w:spacing w:before="0" w:after="0"/>
                    <w:jc w:val="both"/>
                    <w:rPr>
                      <w:bCs/>
                      <w:sz w:val="20"/>
                      <w:szCs w:val="20"/>
                    </w:rPr>
                  </w:pPr>
                </w:p>
              </w:tc>
              <w:tc>
                <w:tcPr>
                  <w:tcW w:w="1094" w:type="dxa"/>
                  <w:vMerge/>
                </w:tcPr>
                <w:p w14:paraId="21D19971" w14:textId="77777777" w:rsidR="00FD2C5D" w:rsidRPr="005A58C5" w:rsidRDefault="00FD2C5D" w:rsidP="00FD2C5D">
                  <w:pPr>
                    <w:pStyle w:val="ab"/>
                    <w:spacing w:before="0" w:beforeAutospacing="0" w:after="0" w:afterAutospacing="0"/>
                    <w:jc w:val="both"/>
                    <w:rPr>
                      <w:bCs/>
                      <w:sz w:val="20"/>
                      <w:szCs w:val="20"/>
                    </w:rPr>
                  </w:pPr>
                </w:p>
              </w:tc>
              <w:tc>
                <w:tcPr>
                  <w:tcW w:w="3017" w:type="dxa"/>
                </w:tcPr>
                <w:p w14:paraId="00F83A3A" w14:textId="77777777" w:rsidR="00FD2C5D" w:rsidRPr="005A58C5" w:rsidRDefault="00FD2C5D" w:rsidP="00FD2C5D">
                  <w:pPr>
                    <w:pStyle w:val="ab"/>
                    <w:spacing w:before="0" w:beforeAutospacing="0" w:after="0" w:afterAutospacing="0"/>
                    <w:jc w:val="both"/>
                    <w:rPr>
                      <w:bCs/>
                      <w:sz w:val="20"/>
                      <w:szCs w:val="20"/>
                    </w:rPr>
                  </w:pPr>
                  <w:r w:rsidRPr="005A58C5">
                    <w:rPr>
                      <w:bCs/>
                      <w:sz w:val="20"/>
                      <w:szCs w:val="20"/>
                    </w:rPr>
                    <w:t>Изобретение стиральной машины</w:t>
                  </w:r>
                </w:p>
              </w:tc>
            </w:tr>
            <w:tr w:rsidR="00FD2C5D" w:rsidRPr="005A58C5" w14:paraId="272A12C3" w14:textId="77777777" w:rsidTr="00884647">
              <w:trPr>
                <w:trHeight w:val="233"/>
              </w:trPr>
              <w:tc>
                <w:tcPr>
                  <w:tcW w:w="1562" w:type="dxa"/>
                  <w:vMerge/>
                </w:tcPr>
                <w:p w14:paraId="6C56B4EF" w14:textId="77777777" w:rsidR="00FD2C5D" w:rsidRPr="005A58C5" w:rsidRDefault="00FD2C5D" w:rsidP="00FD2C5D">
                  <w:pPr>
                    <w:pStyle w:val="ab"/>
                    <w:spacing w:before="0" w:beforeAutospacing="0" w:after="0" w:afterAutospacing="0"/>
                    <w:jc w:val="both"/>
                    <w:rPr>
                      <w:bCs/>
                      <w:sz w:val="20"/>
                      <w:szCs w:val="20"/>
                    </w:rPr>
                  </w:pPr>
                </w:p>
              </w:tc>
              <w:tc>
                <w:tcPr>
                  <w:tcW w:w="1094" w:type="dxa"/>
                  <w:vMerge/>
                </w:tcPr>
                <w:p w14:paraId="55681C00" w14:textId="77777777" w:rsidR="00FD2C5D" w:rsidRPr="005A58C5" w:rsidRDefault="00FD2C5D" w:rsidP="00FD2C5D">
                  <w:pPr>
                    <w:pStyle w:val="ab"/>
                    <w:spacing w:before="0" w:beforeAutospacing="0" w:after="0" w:afterAutospacing="0"/>
                    <w:jc w:val="both"/>
                    <w:rPr>
                      <w:bCs/>
                      <w:sz w:val="20"/>
                      <w:szCs w:val="20"/>
                    </w:rPr>
                  </w:pPr>
                </w:p>
              </w:tc>
              <w:tc>
                <w:tcPr>
                  <w:tcW w:w="3017" w:type="dxa"/>
                </w:tcPr>
                <w:p w14:paraId="16070A7D" w14:textId="77777777" w:rsidR="00FD2C5D" w:rsidRPr="005A58C5" w:rsidRDefault="00FD2C5D" w:rsidP="00FD2C5D">
                  <w:pPr>
                    <w:pStyle w:val="ab"/>
                    <w:spacing w:before="0" w:beforeAutospacing="0" w:after="0" w:afterAutospacing="0"/>
                    <w:jc w:val="both"/>
                    <w:rPr>
                      <w:bCs/>
                      <w:sz w:val="20"/>
                      <w:szCs w:val="20"/>
                    </w:rPr>
                  </w:pPr>
                  <w:r w:rsidRPr="005A58C5">
                    <w:rPr>
                      <w:bCs/>
                      <w:sz w:val="20"/>
                      <w:szCs w:val="20"/>
                    </w:rPr>
                    <w:t>Изобретение кинематографа</w:t>
                  </w:r>
                </w:p>
              </w:tc>
            </w:tr>
            <w:tr w:rsidR="00FD2C5D" w:rsidRPr="005A58C5" w14:paraId="020C7553" w14:textId="77777777" w:rsidTr="00884647">
              <w:trPr>
                <w:trHeight w:val="233"/>
              </w:trPr>
              <w:tc>
                <w:tcPr>
                  <w:tcW w:w="1562" w:type="dxa"/>
                  <w:vMerge/>
                </w:tcPr>
                <w:p w14:paraId="141E82E8" w14:textId="77777777" w:rsidR="00FD2C5D" w:rsidRPr="005A58C5" w:rsidRDefault="00FD2C5D" w:rsidP="00FD2C5D">
                  <w:pPr>
                    <w:pStyle w:val="ab"/>
                    <w:spacing w:before="0" w:beforeAutospacing="0" w:after="0" w:afterAutospacing="0"/>
                    <w:jc w:val="both"/>
                    <w:rPr>
                      <w:bCs/>
                      <w:sz w:val="20"/>
                      <w:szCs w:val="20"/>
                    </w:rPr>
                  </w:pPr>
                </w:p>
              </w:tc>
              <w:tc>
                <w:tcPr>
                  <w:tcW w:w="1094" w:type="dxa"/>
                  <w:vMerge/>
                </w:tcPr>
                <w:p w14:paraId="7190BD5E" w14:textId="77777777" w:rsidR="00FD2C5D" w:rsidRPr="005A58C5" w:rsidRDefault="00FD2C5D" w:rsidP="00FD2C5D">
                  <w:pPr>
                    <w:pStyle w:val="ab"/>
                    <w:spacing w:before="0" w:beforeAutospacing="0" w:after="0" w:afterAutospacing="0"/>
                    <w:jc w:val="both"/>
                    <w:rPr>
                      <w:bCs/>
                      <w:sz w:val="20"/>
                      <w:szCs w:val="20"/>
                    </w:rPr>
                  </w:pPr>
                </w:p>
              </w:tc>
              <w:tc>
                <w:tcPr>
                  <w:tcW w:w="3017" w:type="dxa"/>
                </w:tcPr>
                <w:p w14:paraId="58BDBD1A" w14:textId="77777777" w:rsidR="00FD2C5D" w:rsidRPr="005A58C5" w:rsidRDefault="00FD2C5D" w:rsidP="00FD2C5D">
                  <w:pPr>
                    <w:pStyle w:val="ab"/>
                    <w:spacing w:before="0" w:beforeAutospacing="0" w:after="0" w:afterAutospacing="0"/>
                    <w:jc w:val="both"/>
                    <w:rPr>
                      <w:bCs/>
                      <w:sz w:val="20"/>
                      <w:szCs w:val="20"/>
                    </w:rPr>
                  </w:pPr>
                  <w:r w:rsidRPr="005A58C5">
                    <w:rPr>
                      <w:bCs/>
                      <w:sz w:val="20"/>
                      <w:szCs w:val="20"/>
                    </w:rPr>
                    <w:t>Изобретение атомного оружия</w:t>
                  </w:r>
                </w:p>
              </w:tc>
            </w:tr>
            <w:tr w:rsidR="00FD2C5D" w:rsidRPr="005A58C5" w14:paraId="54CFABCC" w14:textId="77777777" w:rsidTr="00884647">
              <w:trPr>
                <w:trHeight w:val="233"/>
              </w:trPr>
              <w:tc>
                <w:tcPr>
                  <w:tcW w:w="1562" w:type="dxa"/>
                  <w:vMerge/>
                </w:tcPr>
                <w:p w14:paraId="32FDB3B1" w14:textId="77777777" w:rsidR="00FD2C5D" w:rsidRPr="005A58C5" w:rsidRDefault="00FD2C5D" w:rsidP="00FD2C5D">
                  <w:pPr>
                    <w:pStyle w:val="ab"/>
                    <w:spacing w:before="0" w:beforeAutospacing="0" w:after="0" w:afterAutospacing="0"/>
                    <w:jc w:val="both"/>
                    <w:rPr>
                      <w:bCs/>
                      <w:sz w:val="20"/>
                      <w:szCs w:val="20"/>
                    </w:rPr>
                  </w:pPr>
                </w:p>
              </w:tc>
              <w:tc>
                <w:tcPr>
                  <w:tcW w:w="1094" w:type="dxa"/>
                  <w:vMerge/>
                </w:tcPr>
                <w:p w14:paraId="49E34C2B" w14:textId="77777777" w:rsidR="00FD2C5D" w:rsidRPr="005A58C5" w:rsidRDefault="00FD2C5D" w:rsidP="00FD2C5D">
                  <w:pPr>
                    <w:pStyle w:val="ab"/>
                    <w:spacing w:before="0" w:beforeAutospacing="0" w:after="0" w:afterAutospacing="0"/>
                    <w:jc w:val="both"/>
                    <w:rPr>
                      <w:bCs/>
                      <w:sz w:val="20"/>
                      <w:szCs w:val="20"/>
                    </w:rPr>
                  </w:pPr>
                </w:p>
              </w:tc>
              <w:tc>
                <w:tcPr>
                  <w:tcW w:w="3017" w:type="dxa"/>
                </w:tcPr>
                <w:p w14:paraId="2FEDE750" w14:textId="77777777" w:rsidR="00FD2C5D" w:rsidRPr="005A58C5" w:rsidRDefault="00FD2C5D" w:rsidP="00FD2C5D">
                  <w:pPr>
                    <w:pStyle w:val="ab"/>
                    <w:spacing w:before="0" w:beforeAutospacing="0" w:after="0" w:afterAutospacing="0"/>
                    <w:jc w:val="both"/>
                    <w:rPr>
                      <w:bCs/>
                      <w:sz w:val="20"/>
                      <w:szCs w:val="20"/>
                    </w:rPr>
                  </w:pPr>
                  <w:r w:rsidRPr="005A58C5">
                    <w:rPr>
                      <w:bCs/>
                      <w:sz w:val="20"/>
                      <w:szCs w:val="20"/>
                    </w:rPr>
                    <w:t>Изобретение пиктографии</w:t>
                  </w:r>
                </w:p>
              </w:tc>
            </w:tr>
            <w:tr w:rsidR="00FD2C5D" w:rsidRPr="005A58C5" w14:paraId="29FD5F70" w14:textId="77777777" w:rsidTr="00884647">
              <w:trPr>
                <w:trHeight w:val="233"/>
              </w:trPr>
              <w:tc>
                <w:tcPr>
                  <w:tcW w:w="1562" w:type="dxa"/>
                  <w:vMerge/>
                </w:tcPr>
                <w:p w14:paraId="3DFE92BE" w14:textId="77777777" w:rsidR="00FD2C5D" w:rsidRPr="005A58C5" w:rsidRDefault="00FD2C5D" w:rsidP="00FD2C5D">
                  <w:pPr>
                    <w:pStyle w:val="ab"/>
                    <w:spacing w:before="0" w:beforeAutospacing="0" w:after="0" w:afterAutospacing="0"/>
                    <w:jc w:val="both"/>
                    <w:rPr>
                      <w:bCs/>
                      <w:sz w:val="20"/>
                      <w:szCs w:val="20"/>
                    </w:rPr>
                  </w:pPr>
                </w:p>
              </w:tc>
              <w:tc>
                <w:tcPr>
                  <w:tcW w:w="1094" w:type="dxa"/>
                  <w:vMerge/>
                </w:tcPr>
                <w:p w14:paraId="6A50507F" w14:textId="77777777" w:rsidR="00FD2C5D" w:rsidRPr="005A58C5" w:rsidRDefault="00FD2C5D" w:rsidP="00FD2C5D">
                  <w:pPr>
                    <w:pStyle w:val="ab"/>
                    <w:spacing w:before="0" w:beforeAutospacing="0" w:after="0" w:afterAutospacing="0"/>
                    <w:jc w:val="both"/>
                    <w:rPr>
                      <w:bCs/>
                      <w:sz w:val="20"/>
                      <w:szCs w:val="20"/>
                    </w:rPr>
                  </w:pPr>
                </w:p>
              </w:tc>
              <w:tc>
                <w:tcPr>
                  <w:tcW w:w="3017" w:type="dxa"/>
                </w:tcPr>
                <w:p w14:paraId="262D114C" w14:textId="77777777" w:rsidR="00FD2C5D" w:rsidRPr="005A58C5" w:rsidRDefault="00FD2C5D" w:rsidP="00FD2C5D">
                  <w:pPr>
                    <w:pStyle w:val="ab"/>
                    <w:spacing w:before="0" w:beforeAutospacing="0" w:after="0" w:afterAutospacing="0"/>
                    <w:jc w:val="both"/>
                    <w:rPr>
                      <w:bCs/>
                      <w:sz w:val="20"/>
                      <w:szCs w:val="20"/>
                    </w:rPr>
                  </w:pPr>
                  <w:r w:rsidRPr="005A58C5">
                    <w:rPr>
                      <w:bCs/>
                      <w:sz w:val="20"/>
                      <w:szCs w:val="20"/>
                    </w:rPr>
                    <w:t>Написан Коран</w:t>
                  </w:r>
                </w:p>
              </w:tc>
            </w:tr>
            <w:tr w:rsidR="00FD2C5D" w:rsidRPr="005A58C5" w14:paraId="5F969015" w14:textId="77777777" w:rsidTr="00884647">
              <w:trPr>
                <w:trHeight w:val="364"/>
              </w:trPr>
              <w:tc>
                <w:tcPr>
                  <w:tcW w:w="1562" w:type="dxa"/>
                  <w:vMerge/>
                </w:tcPr>
                <w:p w14:paraId="78430275" w14:textId="77777777" w:rsidR="00FD2C5D" w:rsidRPr="005A58C5" w:rsidRDefault="00FD2C5D" w:rsidP="00FD2C5D">
                  <w:pPr>
                    <w:pStyle w:val="ab"/>
                    <w:spacing w:before="0" w:beforeAutospacing="0" w:after="0" w:afterAutospacing="0"/>
                    <w:jc w:val="both"/>
                    <w:rPr>
                      <w:bCs/>
                      <w:sz w:val="20"/>
                      <w:szCs w:val="20"/>
                    </w:rPr>
                  </w:pPr>
                </w:p>
              </w:tc>
              <w:tc>
                <w:tcPr>
                  <w:tcW w:w="1094" w:type="dxa"/>
                  <w:vMerge/>
                </w:tcPr>
                <w:p w14:paraId="3DC23A3D" w14:textId="77777777" w:rsidR="00FD2C5D" w:rsidRPr="005A58C5" w:rsidRDefault="00FD2C5D" w:rsidP="00FD2C5D">
                  <w:pPr>
                    <w:pStyle w:val="ab"/>
                    <w:spacing w:before="0" w:beforeAutospacing="0" w:after="0" w:afterAutospacing="0"/>
                    <w:jc w:val="both"/>
                    <w:rPr>
                      <w:bCs/>
                      <w:sz w:val="20"/>
                      <w:szCs w:val="20"/>
                    </w:rPr>
                  </w:pPr>
                </w:p>
              </w:tc>
              <w:tc>
                <w:tcPr>
                  <w:tcW w:w="3017" w:type="dxa"/>
                </w:tcPr>
                <w:p w14:paraId="5F411A30" w14:textId="77777777" w:rsidR="00FD2C5D" w:rsidRPr="005A58C5" w:rsidRDefault="00FD2C5D" w:rsidP="00FD2C5D">
                  <w:pPr>
                    <w:pStyle w:val="ab"/>
                    <w:spacing w:before="0" w:beforeAutospacing="0" w:after="0" w:afterAutospacing="0"/>
                    <w:jc w:val="both"/>
                    <w:rPr>
                      <w:bCs/>
                      <w:sz w:val="20"/>
                      <w:szCs w:val="20"/>
                    </w:rPr>
                  </w:pPr>
                  <w:r w:rsidRPr="005A58C5">
                    <w:rPr>
                      <w:bCs/>
                      <w:sz w:val="20"/>
                      <w:szCs w:val="20"/>
                    </w:rPr>
                    <w:t xml:space="preserve">Изобретение бумаги  </w:t>
                  </w:r>
                </w:p>
              </w:tc>
            </w:tr>
          </w:tbl>
          <w:p w14:paraId="73D957EC" w14:textId="77777777" w:rsidR="00E20459" w:rsidRDefault="00E20459" w:rsidP="00B345E7">
            <w:pPr>
              <w:jc w:val="both"/>
              <w:rPr>
                <w:sz w:val="20"/>
                <w:szCs w:val="20"/>
              </w:rPr>
            </w:pPr>
          </w:p>
          <w:p w14:paraId="0108AFC8" w14:textId="0E75D95D" w:rsidR="00604867" w:rsidRPr="0001608E" w:rsidRDefault="00B345E7" w:rsidP="00884647">
            <w:pPr>
              <w:jc w:val="both"/>
              <w:rPr>
                <w:sz w:val="20"/>
                <w:szCs w:val="20"/>
              </w:rPr>
            </w:pPr>
            <w:r w:rsidRPr="00B345E7">
              <w:rPr>
                <w:b/>
                <w:i/>
                <w:iCs/>
                <w:sz w:val="20"/>
                <w:szCs w:val="20"/>
              </w:rPr>
              <w:t>Задание</w:t>
            </w:r>
            <w:r>
              <w:rPr>
                <w:bCs/>
                <w:i/>
                <w:iCs/>
                <w:sz w:val="20"/>
                <w:szCs w:val="20"/>
              </w:rPr>
              <w:t xml:space="preserve">: </w:t>
            </w:r>
            <w:r w:rsidR="00CD0335" w:rsidRPr="00884647">
              <w:rPr>
                <w:bCs/>
                <w:i/>
                <w:iCs/>
                <w:sz w:val="20"/>
                <w:szCs w:val="20"/>
              </w:rPr>
              <w:t>найдите в Интернете видеоролики, посвященные анализу</w:t>
            </w:r>
            <w:r w:rsidR="002933EB" w:rsidRPr="00884647">
              <w:rPr>
                <w:bCs/>
                <w:i/>
                <w:iCs/>
                <w:sz w:val="20"/>
                <w:szCs w:val="20"/>
              </w:rPr>
              <w:t xml:space="preserve"> </w:t>
            </w:r>
            <w:proofErr w:type="spellStart"/>
            <w:r w:rsidR="002933EB" w:rsidRPr="00884647">
              <w:rPr>
                <w:bCs/>
                <w:i/>
                <w:iCs/>
                <w:sz w:val="20"/>
                <w:szCs w:val="20"/>
              </w:rPr>
              <w:t>межцивилизационного</w:t>
            </w:r>
            <w:proofErr w:type="spellEnd"/>
            <w:r w:rsidR="002933EB" w:rsidRPr="00884647">
              <w:rPr>
                <w:bCs/>
                <w:i/>
                <w:iCs/>
                <w:sz w:val="20"/>
                <w:szCs w:val="20"/>
              </w:rPr>
              <w:t xml:space="preserve"> диалога на современном этап</w:t>
            </w:r>
            <w:r w:rsidR="00CD2D93" w:rsidRPr="00884647">
              <w:rPr>
                <w:bCs/>
                <w:i/>
                <w:iCs/>
                <w:sz w:val="20"/>
                <w:szCs w:val="20"/>
              </w:rPr>
              <w:t>е</w:t>
            </w:r>
            <w:r w:rsidR="00CD0335" w:rsidRPr="00884647">
              <w:rPr>
                <w:bCs/>
                <w:i/>
                <w:iCs/>
                <w:sz w:val="20"/>
                <w:szCs w:val="20"/>
              </w:rPr>
              <w:t xml:space="preserve">. Какие аналитические методы </w:t>
            </w:r>
            <w:r w:rsidR="00604867" w:rsidRPr="00884647">
              <w:rPr>
                <w:bCs/>
                <w:i/>
                <w:iCs/>
                <w:sz w:val="20"/>
                <w:szCs w:val="20"/>
              </w:rPr>
              <w:t>использованы автор</w:t>
            </w:r>
            <w:r w:rsidR="00CD2D93" w:rsidRPr="00884647">
              <w:rPr>
                <w:bCs/>
                <w:i/>
                <w:iCs/>
                <w:sz w:val="20"/>
                <w:szCs w:val="20"/>
              </w:rPr>
              <w:t>ами</w:t>
            </w:r>
            <w:r w:rsidR="00604867" w:rsidRPr="00884647">
              <w:rPr>
                <w:bCs/>
                <w:i/>
                <w:iCs/>
                <w:sz w:val="20"/>
                <w:szCs w:val="20"/>
              </w:rPr>
              <w:t xml:space="preserve"> </w:t>
            </w:r>
            <w:r w:rsidR="00CD2D93" w:rsidRPr="00884647">
              <w:rPr>
                <w:bCs/>
                <w:i/>
                <w:iCs/>
                <w:sz w:val="20"/>
                <w:szCs w:val="20"/>
              </w:rPr>
              <w:t xml:space="preserve">этих </w:t>
            </w:r>
            <w:r w:rsidR="00604867" w:rsidRPr="00884647">
              <w:rPr>
                <w:bCs/>
                <w:i/>
                <w:iCs/>
                <w:sz w:val="20"/>
                <w:szCs w:val="20"/>
              </w:rPr>
              <w:t xml:space="preserve">видеоматериалов? Согласны ли вы с такой интерпретацией данных событий? </w:t>
            </w:r>
            <w:r w:rsidR="00CD0335" w:rsidRPr="00884647">
              <w:rPr>
                <w:bCs/>
                <w:i/>
                <w:iCs/>
                <w:sz w:val="20"/>
                <w:szCs w:val="20"/>
              </w:rPr>
              <w:t>Дайте свою оценку</w:t>
            </w:r>
            <w:r w:rsidR="00604867" w:rsidRPr="00884647">
              <w:rPr>
                <w:bCs/>
                <w:i/>
                <w:iCs/>
                <w:sz w:val="20"/>
                <w:szCs w:val="20"/>
              </w:rPr>
              <w:t xml:space="preserve"> и приведите исторические факты в поддержку своего мнения.</w:t>
            </w:r>
          </w:p>
        </w:tc>
      </w:tr>
      <w:tr w:rsidR="00EF642E" w:rsidRPr="00603251" w14:paraId="19B590A5" w14:textId="77777777" w:rsidTr="00603251">
        <w:trPr>
          <w:trHeight w:val="703"/>
        </w:trPr>
        <w:tc>
          <w:tcPr>
            <w:tcW w:w="1843" w:type="dxa"/>
            <w:vMerge/>
          </w:tcPr>
          <w:p w14:paraId="1B3574F9" w14:textId="77777777" w:rsidR="00E20459" w:rsidRPr="00603251" w:rsidRDefault="00E20459" w:rsidP="00BC4473">
            <w:pPr>
              <w:rPr>
                <w:sz w:val="22"/>
                <w:szCs w:val="22"/>
              </w:rPr>
            </w:pPr>
          </w:p>
        </w:tc>
        <w:tc>
          <w:tcPr>
            <w:tcW w:w="1701" w:type="dxa"/>
          </w:tcPr>
          <w:p w14:paraId="6CD533B2" w14:textId="424062D6" w:rsidR="00E20459" w:rsidRPr="00603251" w:rsidRDefault="00E20459" w:rsidP="00BC4473">
            <w:pPr>
              <w:rPr>
                <w:sz w:val="20"/>
                <w:szCs w:val="20"/>
              </w:rPr>
            </w:pPr>
            <w:r w:rsidRPr="00603251">
              <w:rPr>
                <w:sz w:val="20"/>
                <w:szCs w:val="20"/>
              </w:rPr>
              <w:t xml:space="preserve">3. </w:t>
            </w:r>
            <w:r w:rsidR="00D57B4F" w:rsidRPr="00603251">
              <w:rPr>
                <w:sz w:val="20"/>
                <w:szCs w:val="20"/>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5954" w:type="dxa"/>
          </w:tcPr>
          <w:p w14:paraId="4A2D1931" w14:textId="529A295E" w:rsidR="00E20459" w:rsidRPr="001136EE" w:rsidRDefault="00E20459" w:rsidP="00BC4473">
            <w:pPr>
              <w:jc w:val="both"/>
              <w:rPr>
                <w:i/>
                <w:sz w:val="20"/>
                <w:szCs w:val="20"/>
              </w:rPr>
            </w:pPr>
            <w:r w:rsidRPr="001136EE">
              <w:rPr>
                <w:b/>
                <w:i/>
                <w:sz w:val="20"/>
                <w:szCs w:val="20"/>
              </w:rPr>
              <w:t>Задание:</w:t>
            </w:r>
            <w:r w:rsidRPr="001136EE">
              <w:rPr>
                <w:i/>
                <w:sz w:val="20"/>
                <w:szCs w:val="20"/>
              </w:rPr>
              <w:t xml:space="preserve"> </w:t>
            </w:r>
            <w:r w:rsidR="00FD2C5D" w:rsidRPr="001136EE">
              <w:rPr>
                <w:bCs/>
                <w:i/>
                <w:sz w:val="20"/>
                <w:szCs w:val="20"/>
                <w:lang w:bidi="ru-RU"/>
              </w:rPr>
              <w:t>установите соответствие между историческими концепциями и их авторами, проанализируйте содержание концепций</w:t>
            </w:r>
            <w:r w:rsidR="00B345E7" w:rsidRPr="001136EE">
              <w:rPr>
                <w:bCs/>
                <w:i/>
                <w:sz w:val="20"/>
                <w:szCs w:val="20"/>
                <w:lang w:bidi="ru-RU"/>
              </w:rPr>
              <w:t>. К</w:t>
            </w:r>
            <w:r w:rsidR="00FD2C5D" w:rsidRPr="001136EE">
              <w:rPr>
                <w:bCs/>
                <w:i/>
                <w:sz w:val="20"/>
                <w:szCs w:val="20"/>
                <w:lang w:bidi="ru-RU"/>
              </w:rPr>
              <w:t>акая концепция представляется Вам наиболее полной и точной? Аргументируйте свой ответ:</w:t>
            </w:r>
          </w:p>
          <w:p w14:paraId="0115ACD9" w14:textId="77777777" w:rsidR="00E20459" w:rsidRPr="001136EE" w:rsidRDefault="00E20459" w:rsidP="00BC4473">
            <w:pPr>
              <w:jc w:val="both"/>
              <w:rPr>
                <w:i/>
                <w:sz w:val="20"/>
                <w:szCs w:val="20"/>
              </w:rPr>
            </w:pPr>
          </w:p>
          <w:tbl>
            <w:tblPr>
              <w:tblStyle w:val="aa"/>
              <w:tblW w:w="5683" w:type="dxa"/>
              <w:tblInd w:w="23" w:type="dxa"/>
              <w:tblLayout w:type="fixed"/>
              <w:tblLook w:val="04A0" w:firstRow="1" w:lastRow="0" w:firstColumn="1" w:lastColumn="0" w:noHBand="0" w:noVBand="1"/>
            </w:tblPr>
            <w:tblGrid>
              <w:gridCol w:w="1390"/>
              <w:gridCol w:w="4293"/>
            </w:tblGrid>
            <w:tr w:rsidR="00B345E7" w:rsidRPr="001136EE" w14:paraId="3FAED7C9" w14:textId="77777777" w:rsidTr="00884647">
              <w:tc>
                <w:tcPr>
                  <w:tcW w:w="1390" w:type="dxa"/>
                  <w:vMerge w:val="restart"/>
                </w:tcPr>
                <w:p w14:paraId="56B809A6" w14:textId="77777777" w:rsidR="00B345E7" w:rsidRPr="001136EE" w:rsidRDefault="00B345E7" w:rsidP="00B345E7">
                  <w:pPr>
                    <w:rPr>
                      <w:sz w:val="20"/>
                      <w:szCs w:val="20"/>
                    </w:rPr>
                  </w:pPr>
                  <w:proofErr w:type="spellStart"/>
                  <w:r w:rsidRPr="001136EE">
                    <w:rPr>
                      <w:sz w:val="20"/>
                      <w:szCs w:val="20"/>
                    </w:rPr>
                    <w:t>Бюхер</w:t>
                  </w:r>
                  <w:proofErr w:type="spellEnd"/>
                  <w:r w:rsidRPr="001136EE">
                    <w:rPr>
                      <w:sz w:val="20"/>
                      <w:szCs w:val="20"/>
                    </w:rPr>
                    <w:t xml:space="preserve"> К.</w:t>
                  </w:r>
                </w:p>
                <w:p w14:paraId="6D56FE8B" w14:textId="77777777" w:rsidR="00B345E7" w:rsidRPr="001136EE" w:rsidRDefault="00B345E7" w:rsidP="00B345E7">
                  <w:pPr>
                    <w:rPr>
                      <w:sz w:val="20"/>
                      <w:szCs w:val="20"/>
                    </w:rPr>
                  </w:pPr>
                </w:p>
                <w:p w14:paraId="3D700126" w14:textId="77777777" w:rsidR="00B345E7" w:rsidRPr="001136EE" w:rsidRDefault="00B345E7" w:rsidP="00B345E7">
                  <w:pPr>
                    <w:rPr>
                      <w:sz w:val="20"/>
                      <w:szCs w:val="20"/>
                    </w:rPr>
                  </w:pPr>
                  <w:proofErr w:type="spellStart"/>
                  <w:r w:rsidRPr="001136EE">
                    <w:rPr>
                      <w:sz w:val="20"/>
                      <w:szCs w:val="20"/>
                    </w:rPr>
                    <w:t>Гильдебранд</w:t>
                  </w:r>
                  <w:proofErr w:type="spellEnd"/>
                  <w:r w:rsidRPr="001136EE">
                    <w:rPr>
                      <w:sz w:val="20"/>
                      <w:szCs w:val="20"/>
                    </w:rPr>
                    <w:t xml:space="preserve"> Б.</w:t>
                  </w:r>
                </w:p>
                <w:p w14:paraId="0CE8E2F4" w14:textId="77777777" w:rsidR="00B345E7" w:rsidRPr="001136EE" w:rsidRDefault="00B345E7" w:rsidP="00B345E7">
                  <w:pPr>
                    <w:rPr>
                      <w:sz w:val="20"/>
                      <w:szCs w:val="20"/>
                    </w:rPr>
                  </w:pPr>
                </w:p>
                <w:p w14:paraId="5D575D71" w14:textId="77777777" w:rsidR="00B345E7" w:rsidRPr="001136EE" w:rsidRDefault="00B345E7" w:rsidP="00B345E7">
                  <w:pPr>
                    <w:rPr>
                      <w:sz w:val="20"/>
                      <w:szCs w:val="20"/>
                    </w:rPr>
                  </w:pPr>
                  <w:r w:rsidRPr="001136EE">
                    <w:rPr>
                      <w:sz w:val="20"/>
                      <w:szCs w:val="20"/>
                    </w:rPr>
                    <w:t>Маркс К.</w:t>
                  </w:r>
                </w:p>
                <w:p w14:paraId="7BA897BB" w14:textId="77777777" w:rsidR="00B345E7" w:rsidRPr="001136EE" w:rsidRDefault="00B345E7" w:rsidP="00B345E7">
                  <w:pPr>
                    <w:rPr>
                      <w:sz w:val="20"/>
                      <w:szCs w:val="20"/>
                    </w:rPr>
                  </w:pPr>
                </w:p>
                <w:p w14:paraId="0DD1DF6A" w14:textId="77777777" w:rsidR="00B345E7" w:rsidRPr="001136EE" w:rsidRDefault="00B345E7" w:rsidP="00B345E7">
                  <w:pPr>
                    <w:rPr>
                      <w:sz w:val="20"/>
                      <w:szCs w:val="20"/>
                    </w:rPr>
                  </w:pPr>
                  <w:r w:rsidRPr="001136EE">
                    <w:rPr>
                      <w:sz w:val="20"/>
                      <w:szCs w:val="20"/>
                    </w:rPr>
                    <w:t>Мечников Л.И.</w:t>
                  </w:r>
                </w:p>
                <w:p w14:paraId="4774B05C" w14:textId="77777777" w:rsidR="00B345E7" w:rsidRPr="001136EE" w:rsidRDefault="00B345E7" w:rsidP="00B345E7">
                  <w:pPr>
                    <w:rPr>
                      <w:color w:val="000000"/>
                      <w:sz w:val="20"/>
                      <w:szCs w:val="20"/>
                    </w:rPr>
                  </w:pPr>
                </w:p>
                <w:p w14:paraId="629EA4DE" w14:textId="77777777" w:rsidR="00B345E7" w:rsidRPr="001136EE" w:rsidRDefault="00B345E7" w:rsidP="00B345E7">
                  <w:pPr>
                    <w:rPr>
                      <w:sz w:val="20"/>
                      <w:szCs w:val="20"/>
                    </w:rPr>
                  </w:pPr>
                  <w:proofErr w:type="spellStart"/>
                  <w:r w:rsidRPr="001136EE">
                    <w:rPr>
                      <w:color w:val="000000"/>
                      <w:sz w:val="20"/>
                      <w:szCs w:val="20"/>
                    </w:rPr>
                    <w:t>Тоффлер</w:t>
                  </w:r>
                  <w:proofErr w:type="spellEnd"/>
                  <w:r w:rsidRPr="001136EE">
                    <w:rPr>
                      <w:color w:val="000000"/>
                      <w:sz w:val="20"/>
                      <w:szCs w:val="20"/>
                    </w:rPr>
                    <w:t xml:space="preserve"> Э.</w:t>
                  </w:r>
                </w:p>
              </w:tc>
              <w:tc>
                <w:tcPr>
                  <w:tcW w:w="4293" w:type="dxa"/>
                </w:tcPr>
                <w:p w14:paraId="7B27C49E" w14:textId="77777777" w:rsidR="00B345E7" w:rsidRPr="001136EE" w:rsidRDefault="00B345E7" w:rsidP="00B345E7">
                  <w:pPr>
                    <w:rPr>
                      <w:sz w:val="20"/>
                      <w:szCs w:val="20"/>
                    </w:rPr>
                  </w:pPr>
                  <w:r w:rsidRPr="001136EE">
                    <w:rPr>
                      <w:sz w:val="20"/>
                      <w:szCs w:val="20"/>
                    </w:rPr>
                    <w:t>В истории человечества выделяются три периода: натуральное (безденежное) хозяйство; денежное хозяйство; кредитное хозяйство</w:t>
                  </w:r>
                </w:p>
              </w:tc>
            </w:tr>
            <w:tr w:rsidR="00B345E7" w:rsidRPr="001136EE" w14:paraId="2EB8E90C" w14:textId="77777777" w:rsidTr="00884647">
              <w:tc>
                <w:tcPr>
                  <w:tcW w:w="1390" w:type="dxa"/>
                  <w:vMerge/>
                </w:tcPr>
                <w:p w14:paraId="3199138F" w14:textId="77777777" w:rsidR="00B345E7" w:rsidRPr="001136EE" w:rsidRDefault="00B345E7" w:rsidP="00B345E7">
                  <w:pPr>
                    <w:rPr>
                      <w:sz w:val="20"/>
                      <w:szCs w:val="20"/>
                    </w:rPr>
                  </w:pPr>
                </w:p>
              </w:tc>
              <w:tc>
                <w:tcPr>
                  <w:tcW w:w="4293" w:type="dxa"/>
                </w:tcPr>
                <w:p w14:paraId="5890311C" w14:textId="77777777" w:rsidR="00B345E7" w:rsidRPr="001136EE" w:rsidRDefault="00B345E7" w:rsidP="00B345E7">
                  <w:pPr>
                    <w:rPr>
                      <w:sz w:val="20"/>
                      <w:szCs w:val="20"/>
                    </w:rPr>
                  </w:pPr>
                  <w:r w:rsidRPr="001136EE">
                    <w:rPr>
                      <w:sz w:val="20"/>
                      <w:szCs w:val="20"/>
                    </w:rPr>
                    <w:t>В истории человечества выделяются стадии (формации): первобытнообщинная, рабовладельческая, феодальная, капиталистическая.</w:t>
                  </w:r>
                </w:p>
              </w:tc>
            </w:tr>
            <w:tr w:rsidR="00B345E7" w:rsidRPr="001136EE" w14:paraId="6C97DC0C" w14:textId="77777777" w:rsidTr="00884647">
              <w:tc>
                <w:tcPr>
                  <w:tcW w:w="1390" w:type="dxa"/>
                  <w:vMerge/>
                </w:tcPr>
                <w:p w14:paraId="06D13E17" w14:textId="77777777" w:rsidR="00B345E7" w:rsidRPr="001136EE" w:rsidRDefault="00B345E7" w:rsidP="00B345E7">
                  <w:pPr>
                    <w:rPr>
                      <w:sz w:val="20"/>
                      <w:szCs w:val="20"/>
                    </w:rPr>
                  </w:pPr>
                </w:p>
              </w:tc>
              <w:tc>
                <w:tcPr>
                  <w:tcW w:w="4293" w:type="dxa"/>
                </w:tcPr>
                <w:p w14:paraId="2447ABD5" w14:textId="77777777" w:rsidR="00B345E7" w:rsidRPr="001136EE" w:rsidRDefault="00B345E7" w:rsidP="00B345E7">
                  <w:pPr>
                    <w:rPr>
                      <w:sz w:val="20"/>
                      <w:szCs w:val="20"/>
                    </w:rPr>
                  </w:pPr>
                  <w:r w:rsidRPr="001136EE">
                    <w:rPr>
                      <w:sz w:val="20"/>
                      <w:szCs w:val="20"/>
                    </w:rPr>
                    <w:t xml:space="preserve">В истории человечества выделяются стадии: замкнутое домашнее хозяйство (расстояние между производителем и потребителем продукта равно нулю); городское хозяйство (производитель работает на заказ); народное хозяйство (производитель работает на неизвестный рынок) </w:t>
                  </w:r>
                </w:p>
              </w:tc>
            </w:tr>
            <w:tr w:rsidR="00B345E7" w:rsidRPr="001136EE" w14:paraId="721D2A76" w14:textId="77777777" w:rsidTr="00884647">
              <w:tc>
                <w:tcPr>
                  <w:tcW w:w="1390" w:type="dxa"/>
                  <w:vMerge/>
                </w:tcPr>
                <w:p w14:paraId="18E1B81D" w14:textId="77777777" w:rsidR="00B345E7" w:rsidRPr="001136EE" w:rsidRDefault="00B345E7" w:rsidP="00B345E7">
                  <w:pPr>
                    <w:rPr>
                      <w:sz w:val="20"/>
                      <w:szCs w:val="20"/>
                    </w:rPr>
                  </w:pPr>
                </w:p>
              </w:tc>
              <w:tc>
                <w:tcPr>
                  <w:tcW w:w="4293" w:type="dxa"/>
                </w:tcPr>
                <w:p w14:paraId="2660FED6" w14:textId="77777777" w:rsidR="00B345E7" w:rsidRPr="001136EE" w:rsidRDefault="00B345E7" w:rsidP="00B345E7">
                  <w:pPr>
                    <w:rPr>
                      <w:sz w:val="20"/>
                      <w:szCs w:val="20"/>
                    </w:rPr>
                  </w:pPr>
                  <w:r w:rsidRPr="001136EE">
                    <w:rPr>
                      <w:sz w:val="20"/>
                      <w:szCs w:val="20"/>
                    </w:rPr>
                    <w:t>В истории человечества были три стадии в развитии общества: аграрное, индустриальное, постиндустриальное</w:t>
                  </w:r>
                </w:p>
              </w:tc>
            </w:tr>
            <w:tr w:rsidR="00B345E7" w:rsidRPr="001136EE" w14:paraId="7FFBB81D" w14:textId="77777777" w:rsidTr="00884647">
              <w:tc>
                <w:tcPr>
                  <w:tcW w:w="1390" w:type="dxa"/>
                  <w:vMerge/>
                </w:tcPr>
                <w:p w14:paraId="63F2DF16" w14:textId="77777777" w:rsidR="00B345E7" w:rsidRPr="001136EE" w:rsidRDefault="00B345E7" w:rsidP="00B345E7">
                  <w:pPr>
                    <w:rPr>
                      <w:sz w:val="20"/>
                      <w:szCs w:val="20"/>
                    </w:rPr>
                  </w:pPr>
                </w:p>
              </w:tc>
              <w:tc>
                <w:tcPr>
                  <w:tcW w:w="4293" w:type="dxa"/>
                </w:tcPr>
                <w:p w14:paraId="77653052" w14:textId="77777777" w:rsidR="00B345E7" w:rsidRPr="001136EE" w:rsidRDefault="00B345E7" w:rsidP="00B345E7">
                  <w:pPr>
                    <w:rPr>
                      <w:sz w:val="20"/>
                      <w:szCs w:val="20"/>
                    </w:rPr>
                  </w:pPr>
                  <w:r w:rsidRPr="001136EE">
                    <w:rPr>
                      <w:sz w:val="20"/>
                      <w:szCs w:val="20"/>
                    </w:rPr>
                    <w:t>В истории человечества выделяются три периода: речной, средиземноморский, океанический</w:t>
                  </w:r>
                </w:p>
              </w:tc>
            </w:tr>
          </w:tbl>
          <w:p w14:paraId="192BECF1" w14:textId="77777777" w:rsidR="00FD2C5D" w:rsidRPr="001136EE" w:rsidRDefault="00FD2C5D" w:rsidP="00E20459">
            <w:pPr>
              <w:jc w:val="both"/>
              <w:rPr>
                <w:b/>
                <w:i/>
                <w:sz w:val="20"/>
                <w:szCs w:val="20"/>
              </w:rPr>
            </w:pPr>
          </w:p>
          <w:p w14:paraId="7BF94383" w14:textId="07E75F52" w:rsidR="00B345E7" w:rsidRPr="001136EE" w:rsidRDefault="00E20459" w:rsidP="00FD2C5D">
            <w:pPr>
              <w:jc w:val="both"/>
              <w:rPr>
                <w:i/>
                <w:sz w:val="20"/>
                <w:szCs w:val="20"/>
              </w:rPr>
            </w:pPr>
            <w:r w:rsidRPr="001136EE">
              <w:rPr>
                <w:b/>
                <w:i/>
                <w:sz w:val="20"/>
                <w:szCs w:val="20"/>
              </w:rPr>
              <w:t>Задание:</w:t>
            </w:r>
            <w:r w:rsidRPr="001136EE">
              <w:rPr>
                <w:i/>
                <w:sz w:val="20"/>
                <w:szCs w:val="20"/>
              </w:rPr>
              <w:t xml:space="preserve"> </w:t>
            </w:r>
            <w:r w:rsidR="001D14CE" w:rsidRPr="001136EE">
              <w:rPr>
                <w:bCs/>
                <w:i/>
                <w:sz w:val="20"/>
                <w:szCs w:val="20"/>
              </w:rPr>
              <w:t xml:space="preserve">Используя материалы информационно-образовательных платформ Интернета (ЛАНЬ, ЮРАЙТ, </w:t>
            </w:r>
            <w:r w:rsidR="001D14CE" w:rsidRPr="001136EE">
              <w:rPr>
                <w:bCs/>
                <w:i/>
                <w:sz w:val="20"/>
                <w:szCs w:val="20"/>
                <w:lang w:val="en-US"/>
              </w:rPr>
              <w:t>ZNANIUM</w:t>
            </w:r>
            <w:r w:rsidR="001D14CE" w:rsidRPr="001136EE">
              <w:rPr>
                <w:bCs/>
                <w:i/>
                <w:sz w:val="20"/>
                <w:szCs w:val="20"/>
              </w:rPr>
              <w:t xml:space="preserve">, </w:t>
            </w:r>
            <w:r w:rsidR="001D14CE" w:rsidRPr="001136EE">
              <w:rPr>
                <w:bCs/>
                <w:i/>
                <w:sz w:val="20"/>
                <w:szCs w:val="20"/>
                <w:lang w:val="en-US"/>
              </w:rPr>
              <w:t>IPR</w:t>
            </w:r>
            <w:r w:rsidR="001D14CE" w:rsidRPr="001136EE">
              <w:rPr>
                <w:bCs/>
                <w:i/>
                <w:sz w:val="20"/>
                <w:szCs w:val="20"/>
              </w:rPr>
              <w:t>/</w:t>
            </w:r>
            <w:r w:rsidR="001D14CE" w:rsidRPr="001136EE">
              <w:rPr>
                <w:bCs/>
                <w:i/>
                <w:sz w:val="20"/>
                <w:szCs w:val="20"/>
                <w:lang w:val="en-US"/>
              </w:rPr>
              <w:t>BOOKS</w:t>
            </w:r>
            <w:r w:rsidR="001D14CE" w:rsidRPr="001136EE">
              <w:rPr>
                <w:bCs/>
                <w:i/>
                <w:sz w:val="20"/>
                <w:szCs w:val="20"/>
              </w:rPr>
              <w:t>, др. – на ваш выбор) составьте списки учебной и научной литературы по истории мировых цивилизаций, изданные за последние пять лет. Какие проблемы привлекают наибольшее внимание авторов? Как изменились научные предпочтения исследователей за это время?</w:t>
            </w:r>
            <w:r w:rsidR="00CD2D93" w:rsidRPr="001136EE">
              <w:rPr>
                <w:bCs/>
                <w:i/>
                <w:sz w:val="20"/>
                <w:szCs w:val="20"/>
              </w:rPr>
              <w:t xml:space="preserve"> Есть ли связь между изменениями в </w:t>
            </w:r>
            <w:r w:rsidR="00CD2D93" w:rsidRPr="001136EE">
              <w:rPr>
                <w:bCs/>
                <w:i/>
                <w:sz w:val="20"/>
                <w:szCs w:val="20"/>
              </w:rPr>
              <w:lastRenderedPageBreak/>
              <w:t>тематике исследований и текущими событиями в мире? Аргументируйте свой ответ.</w:t>
            </w:r>
          </w:p>
          <w:p w14:paraId="2156CAFA" w14:textId="3AC03D37" w:rsidR="00B345E7" w:rsidRPr="001136EE" w:rsidRDefault="00B345E7" w:rsidP="00FD2C5D">
            <w:pPr>
              <w:jc w:val="both"/>
              <w:rPr>
                <w:b/>
                <w:bCs/>
                <w:i/>
                <w:iCs/>
                <w:sz w:val="20"/>
                <w:szCs w:val="20"/>
              </w:rPr>
            </w:pPr>
          </w:p>
        </w:tc>
      </w:tr>
      <w:tr w:rsidR="001A4038" w:rsidRPr="000A4B00" w14:paraId="7AE19DFA" w14:textId="77777777" w:rsidTr="006A2851">
        <w:trPr>
          <w:trHeight w:val="4638"/>
        </w:trPr>
        <w:tc>
          <w:tcPr>
            <w:tcW w:w="1843" w:type="dxa"/>
            <w:vMerge w:val="restart"/>
          </w:tcPr>
          <w:p w14:paraId="23302401" w14:textId="6E25E03F" w:rsidR="001A4038" w:rsidRPr="00603251" w:rsidRDefault="001A4038" w:rsidP="00BC4473">
            <w:pPr>
              <w:jc w:val="both"/>
              <w:rPr>
                <w:bCs/>
                <w:sz w:val="20"/>
                <w:szCs w:val="20"/>
                <w:lang w:bidi="ru-RU"/>
              </w:rPr>
            </w:pPr>
            <w:r w:rsidRPr="00603251">
              <w:rPr>
                <w:b/>
                <w:sz w:val="20"/>
                <w:szCs w:val="20"/>
                <w:lang w:bidi="ru-RU"/>
              </w:rPr>
              <w:lastRenderedPageBreak/>
              <w:t>ОПК-3.</w:t>
            </w:r>
            <w:r w:rsidRPr="00603251">
              <w:rPr>
                <w:bCs/>
                <w:sz w:val="20"/>
                <w:szCs w:val="20"/>
                <w:lang w:bidi="ru-RU"/>
              </w:rPr>
              <w:t xml:space="preserve"> Способен использовать методики организации и ведения учебного процесса, применять их в педагогической </w:t>
            </w:r>
            <w:r w:rsidRPr="00374FCA">
              <w:rPr>
                <w:sz w:val="20"/>
                <w:szCs w:val="20"/>
              </w:rPr>
              <w:t xml:space="preserve">деятельности </w:t>
            </w:r>
            <w:r w:rsidR="00374FCA" w:rsidRPr="00374FCA">
              <w:rPr>
                <w:sz w:val="20"/>
                <w:szCs w:val="20"/>
              </w:rPr>
              <w:t>общеобразовательных организациях и профессиональных образовательных организациях</w:t>
            </w:r>
          </w:p>
        </w:tc>
        <w:tc>
          <w:tcPr>
            <w:tcW w:w="1701" w:type="dxa"/>
          </w:tcPr>
          <w:p w14:paraId="6276574A" w14:textId="742070A4" w:rsidR="001A4038" w:rsidRPr="00603251" w:rsidRDefault="001A4038" w:rsidP="00AF4575">
            <w:pPr>
              <w:jc w:val="both"/>
              <w:rPr>
                <w:sz w:val="20"/>
                <w:szCs w:val="20"/>
              </w:rPr>
            </w:pPr>
            <w:r w:rsidRPr="00603251">
              <w:rPr>
                <w:sz w:val="20"/>
                <w:szCs w:val="20"/>
              </w:rPr>
              <w:t>1. Использует различные методики организации и ведения учебного процесса.</w:t>
            </w:r>
          </w:p>
          <w:p w14:paraId="564ADA88" w14:textId="7ECAF70F" w:rsidR="001A4038" w:rsidRPr="00603251" w:rsidRDefault="001A4038" w:rsidP="001A4038">
            <w:pPr>
              <w:jc w:val="both"/>
              <w:rPr>
                <w:sz w:val="20"/>
                <w:szCs w:val="20"/>
              </w:rPr>
            </w:pPr>
          </w:p>
        </w:tc>
        <w:tc>
          <w:tcPr>
            <w:tcW w:w="5954" w:type="dxa"/>
          </w:tcPr>
          <w:p w14:paraId="165DF6E1" w14:textId="7D21E7ED" w:rsidR="006A2851" w:rsidRDefault="001A4038" w:rsidP="005F3919">
            <w:pPr>
              <w:jc w:val="both"/>
              <w:rPr>
                <w:bCs/>
                <w:i/>
                <w:sz w:val="20"/>
                <w:szCs w:val="20"/>
                <w:lang w:bidi="ru-RU"/>
              </w:rPr>
            </w:pPr>
            <w:r w:rsidRPr="001136EE">
              <w:rPr>
                <w:b/>
                <w:bCs/>
                <w:i/>
                <w:sz w:val="20"/>
                <w:szCs w:val="20"/>
                <w:lang w:bidi="ru-RU"/>
              </w:rPr>
              <w:t>Задание:</w:t>
            </w:r>
            <w:r w:rsidRPr="001136EE">
              <w:rPr>
                <w:bCs/>
                <w:i/>
                <w:sz w:val="20"/>
                <w:szCs w:val="20"/>
                <w:lang w:bidi="ru-RU"/>
              </w:rPr>
              <w:t xml:space="preserve"> </w:t>
            </w:r>
            <w:r w:rsidR="006A2851" w:rsidRPr="006A2851">
              <w:rPr>
                <w:bCs/>
                <w:i/>
                <w:sz w:val="20"/>
                <w:szCs w:val="20"/>
                <w:lang w:bidi="ru-RU"/>
              </w:rPr>
              <w:t xml:space="preserve">1. Перечислите: основные методики для организации учебного процесса по дисциплине «История мировых цивилизаций»: 1. применяемые в традиционном очном формате без применения цифровых технологий; 2. применяемые в формате дистанционного обучения на базе цифровых технологий. Укажите их возможности и ограничения. Какие </w:t>
            </w:r>
            <w:r w:rsidR="00D826AE">
              <w:rPr>
                <w:bCs/>
                <w:i/>
                <w:sz w:val="20"/>
                <w:szCs w:val="20"/>
                <w:lang w:bidi="ru-RU"/>
              </w:rPr>
              <w:t xml:space="preserve">из данных </w:t>
            </w:r>
            <w:r w:rsidR="006A2851" w:rsidRPr="006A2851">
              <w:rPr>
                <w:bCs/>
                <w:i/>
                <w:sz w:val="20"/>
                <w:szCs w:val="20"/>
                <w:lang w:bidi="ru-RU"/>
              </w:rPr>
              <w:t>методик представляются вам наиболее эффективными для изучения вопроса «Общее и особенное в развитии мировых цивилизаций»? Для изучения вопрос</w:t>
            </w:r>
            <w:r w:rsidR="006A2851">
              <w:rPr>
                <w:bCs/>
                <w:i/>
                <w:sz w:val="20"/>
                <w:szCs w:val="20"/>
                <w:lang w:bidi="ru-RU"/>
              </w:rPr>
              <w:t>а</w:t>
            </w:r>
            <w:r w:rsidR="006A2851" w:rsidRPr="006A2851">
              <w:rPr>
                <w:bCs/>
                <w:i/>
                <w:sz w:val="20"/>
                <w:szCs w:val="20"/>
                <w:lang w:bidi="ru-RU"/>
              </w:rPr>
              <w:t xml:space="preserve"> «Уроки всемирной истории»? Приведите аргументы в поддержку своего мнения.</w:t>
            </w:r>
          </w:p>
          <w:p w14:paraId="55B2E1D3" w14:textId="77777777" w:rsidR="00D826AE" w:rsidRDefault="00D826AE" w:rsidP="005F3919">
            <w:pPr>
              <w:jc w:val="both"/>
              <w:rPr>
                <w:bCs/>
                <w:i/>
                <w:sz w:val="20"/>
                <w:szCs w:val="20"/>
                <w:lang w:bidi="ru-RU"/>
              </w:rPr>
            </w:pPr>
          </w:p>
          <w:p w14:paraId="5B262763" w14:textId="0C5B47B5" w:rsidR="006A2851" w:rsidRDefault="00D826AE" w:rsidP="005F3919">
            <w:pPr>
              <w:jc w:val="both"/>
              <w:rPr>
                <w:bCs/>
                <w:i/>
                <w:sz w:val="20"/>
                <w:szCs w:val="20"/>
                <w:lang w:bidi="ru-RU"/>
              </w:rPr>
            </w:pPr>
            <w:r w:rsidRPr="00D826AE">
              <w:rPr>
                <w:b/>
                <w:i/>
                <w:sz w:val="20"/>
                <w:szCs w:val="20"/>
                <w:lang w:bidi="ru-RU"/>
              </w:rPr>
              <w:t>Задание</w:t>
            </w:r>
            <w:r>
              <w:rPr>
                <w:bCs/>
                <w:i/>
                <w:sz w:val="20"/>
                <w:szCs w:val="20"/>
                <w:lang w:bidi="ru-RU"/>
              </w:rPr>
              <w:t>:</w:t>
            </w:r>
            <w:r w:rsidR="00D141CB">
              <w:t xml:space="preserve"> </w:t>
            </w:r>
            <w:r w:rsidR="00D141CB" w:rsidRPr="00D141CB">
              <w:rPr>
                <w:bCs/>
                <w:i/>
                <w:sz w:val="20"/>
                <w:szCs w:val="20"/>
                <w:lang w:bidi="ru-RU"/>
              </w:rPr>
              <w:t>Перед вами поставлена задача в составе малой группы подготовить командный проект по теме «Выдающиеся люди в истории мировых цивилизаций» для представления его на научном Круглом столе с целью выработки критериев для отнесения деятелей всемирной истории к группе «выдающихся». 1. Считаете ли вы, что метод «мозгового штурма» является оптимальной методикой для реализации данной цели? 2. Если «нет», предложите свой вариант методики; объясните свой выбор. 3. На основе выбранной вами методики составьте план проведения «Круглого стола».</w:t>
            </w:r>
            <w:r>
              <w:rPr>
                <w:bCs/>
                <w:i/>
                <w:sz w:val="20"/>
                <w:szCs w:val="20"/>
                <w:lang w:bidi="ru-RU"/>
              </w:rPr>
              <w:t xml:space="preserve"> </w:t>
            </w:r>
          </w:p>
          <w:p w14:paraId="3CE6BCB1" w14:textId="1063B905" w:rsidR="001A4038" w:rsidRPr="001136EE" w:rsidRDefault="001A4038" w:rsidP="00D826AE">
            <w:pPr>
              <w:contextualSpacing/>
              <w:jc w:val="both"/>
              <w:rPr>
                <w:sz w:val="20"/>
                <w:szCs w:val="20"/>
              </w:rPr>
            </w:pPr>
          </w:p>
        </w:tc>
      </w:tr>
      <w:tr w:rsidR="001A4038" w:rsidRPr="000A4B00" w14:paraId="3B49D257" w14:textId="77777777" w:rsidTr="00603251">
        <w:trPr>
          <w:trHeight w:val="2647"/>
        </w:trPr>
        <w:tc>
          <w:tcPr>
            <w:tcW w:w="1843" w:type="dxa"/>
            <w:vMerge/>
          </w:tcPr>
          <w:p w14:paraId="42730004" w14:textId="77777777" w:rsidR="001A4038" w:rsidRPr="00603251" w:rsidRDefault="001A4038" w:rsidP="00BC4473">
            <w:pPr>
              <w:jc w:val="both"/>
              <w:rPr>
                <w:b/>
                <w:sz w:val="20"/>
                <w:szCs w:val="20"/>
                <w:lang w:bidi="ru-RU"/>
              </w:rPr>
            </w:pPr>
          </w:p>
        </w:tc>
        <w:tc>
          <w:tcPr>
            <w:tcW w:w="1701" w:type="dxa"/>
          </w:tcPr>
          <w:p w14:paraId="50D47444" w14:textId="603328A2" w:rsidR="001A4038" w:rsidRPr="00603251" w:rsidRDefault="001A4038" w:rsidP="00AF4575">
            <w:pPr>
              <w:jc w:val="both"/>
              <w:rPr>
                <w:sz w:val="20"/>
                <w:szCs w:val="20"/>
              </w:rPr>
            </w:pPr>
            <w:r w:rsidRPr="006A2851">
              <w:rPr>
                <w:sz w:val="20"/>
                <w:szCs w:val="20"/>
              </w:rPr>
              <w:t>2.</w:t>
            </w:r>
            <w:r w:rsidR="006A2851" w:rsidRPr="006A2851">
              <w:rPr>
                <w:sz w:val="20"/>
                <w:szCs w:val="20"/>
              </w:rPr>
              <w:t xml:space="preserve"> </w:t>
            </w:r>
            <w:r w:rsidRPr="006A2851">
              <w:rPr>
                <w:sz w:val="20"/>
                <w:szCs w:val="20"/>
              </w:rPr>
              <w:t xml:space="preserve">Применяет различные методики организации и ведения учебного процесса в педагогической деятельности </w:t>
            </w:r>
            <w:r w:rsidR="00374FCA" w:rsidRPr="00374FCA">
              <w:rPr>
                <w:sz w:val="20"/>
                <w:szCs w:val="20"/>
              </w:rPr>
              <w:t>общеобразовательных организациях и профессиональных образовательных организациях</w:t>
            </w:r>
            <w:r w:rsidR="00374FCA" w:rsidRPr="00603251">
              <w:rPr>
                <w:sz w:val="20"/>
                <w:szCs w:val="20"/>
              </w:rPr>
              <w:t xml:space="preserve"> </w:t>
            </w:r>
          </w:p>
        </w:tc>
        <w:tc>
          <w:tcPr>
            <w:tcW w:w="5954" w:type="dxa"/>
          </w:tcPr>
          <w:p w14:paraId="22E9BF4B" w14:textId="310047C9" w:rsidR="00D826AE" w:rsidRPr="001136EE" w:rsidRDefault="001A4038" w:rsidP="00D826AE">
            <w:pPr>
              <w:jc w:val="both"/>
              <w:rPr>
                <w:sz w:val="20"/>
                <w:szCs w:val="20"/>
              </w:rPr>
            </w:pPr>
            <w:r w:rsidRPr="001136EE">
              <w:rPr>
                <w:b/>
                <w:i/>
                <w:sz w:val="20"/>
                <w:szCs w:val="20"/>
              </w:rPr>
              <w:t>Задание:</w:t>
            </w:r>
            <w:r w:rsidR="006A2851" w:rsidRPr="001136EE">
              <w:rPr>
                <w:b/>
                <w:i/>
                <w:sz w:val="20"/>
                <w:szCs w:val="20"/>
              </w:rPr>
              <w:t xml:space="preserve"> </w:t>
            </w:r>
            <w:r w:rsidR="00D826AE" w:rsidRPr="001136EE">
              <w:rPr>
                <w:bCs/>
                <w:i/>
                <w:sz w:val="20"/>
                <w:szCs w:val="20"/>
                <w:lang w:bidi="ru-RU"/>
              </w:rPr>
              <w:t>Просмотрите видео «Россия в мировом сообществе»</w:t>
            </w:r>
            <w:r w:rsidR="00D826AE" w:rsidRPr="001136EE">
              <w:rPr>
                <w:sz w:val="20"/>
                <w:szCs w:val="20"/>
              </w:rPr>
              <w:t xml:space="preserve"> </w:t>
            </w:r>
            <w:hyperlink r:id="rId9" w:history="1">
              <w:r w:rsidR="00D826AE" w:rsidRPr="001136EE">
                <w:rPr>
                  <w:rStyle w:val="ad"/>
                  <w:sz w:val="20"/>
                  <w:szCs w:val="20"/>
                </w:rPr>
                <w:t>https://www.youtube.com/watch?v=dlz1qzkmeAA&amp;ab_channel=%D0%92%D0%B0%D1%81%D0%B8%D0%BB%D0%B8%D0%B9%D0%91%D1%8B%D1%81%D1%82%D1%80%D0%BE%D0%B2</w:t>
              </w:r>
            </w:hyperlink>
          </w:p>
          <w:p w14:paraId="7C5C6D92" w14:textId="77777777" w:rsidR="00D826AE" w:rsidRPr="001136EE" w:rsidRDefault="00D826AE" w:rsidP="00D826AE">
            <w:pPr>
              <w:contextualSpacing/>
              <w:jc w:val="both"/>
              <w:rPr>
                <w:bCs/>
                <w:i/>
                <w:sz w:val="20"/>
                <w:szCs w:val="20"/>
                <w:lang w:bidi="ru-RU"/>
              </w:rPr>
            </w:pPr>
            <w:r w:rsidRPr="001136EE">
              <w:rPr>
                <w:bCs/>
                <w:i/>
                <w:sz w:val="20"/>
                <w:szCs w:val="20"/>
                <w:lang w:bidi="ru-RU"/>
              </w:rPr>
              <w:t xml:space="preserve">Какие методы изложения информации и убеждения аудитории использует автор? Оцените степень их эффективности. Согласны ли вы с авторским подходом к данной проблеме? Аргументируйте свой ответ.   </w:t>
            </w:r>
          </w:p>
          <w:p w14:paraId="2C059808" w14:textId="77777777" w:rsidR="00D826AE" w:rsidRDefault="00D826AE" w:rsidP="006A2851">
            <w:pPr>
              <w:contextualSpacing/>
              <w:jc w:val="both"/>
              <w:rPr>
                <w:b/>
                <w:i/>
                <w:sz w:val="20"/>
                <w:szCs w:val="20"/>
              </w:rPr>
            </w:pPr>
          </w:p>
          <w:p w14:paraId="71F1F0C0" w14:textId="6DA640FF" w:rsidR="006A2851" w:rsidRDefault="006A2851" w:rsidP="005F3919">
            <w:pPr>
              <w:contextualSpacing/>
              <w:jc w:val="both"/>
              <w:rPr>
                <w:b/>
                <w:i/>
                <w:sz w:val="20"/>
                <w:szCs w:val="20"/>
              </w:rPr>
            </w:pPr>
            <w:r w:rsidRPr="001136EE">
              <w:rPr>
                <w:b/>
                <w:i/>
                <w:sz w:val="20"/>
                <w:szCs w:val="20"/>
              </w:rPr>
              <w:t>Задание:</w:t>
            </w:r>
            <w:r w:rsidRPr="001136EE">
              <w:rPr>
                <w:i/>
                <w:sz w:val="20"/>
                <w:szCs w:val="20"/>
              </w:rPr>
              <w:t xml:space="preserve"> Перед вами стоит задача провести сравнительный анализ политического устройства цивилизаций Античной Европы и Древнего Востока. </w:t>
            </w:r>
            <w:r w:rsidRPr="001136EE">
              <w:rPr>
                <w:i/>
                <w:iCs/>
                <w:sz w:val="20"/>
                <w:szCs w:val="20"/>
              </w:rPr>
              <w:t>Смоделируйте конкретную историческую ситуацию и разработайте сценарий профильной ролевой игры. Какие еще приемы и методы работы учебной группы на семинарах представляются вам наиболее эффективными для достижения данной цели? Обоснуйте свой ответ.</w:t>
            </w:r>
          </w:p>
          <w:p w14:paraId="017D343E" w14:textId="72CEAD01" w:rsidR="001A4038" w:rsidRPr="001136EE" w:rsidRDefault="001A4038" w:rsidP="005F3919">
            <w:pPr>
              <w:jc w:val="both"/>
              <w:rPr>
                <w:b/>
                <w:bCs/>
                <w:i/>
                <w:sz w:val="20"/>
                <w:szCs w:val="20"/>
                <w:lang w:bidi="ru-RU"/>
              </w:rPr>
            </w:pPr>
          </w:p>
        </w:tc>
      </w:tr>
    </w:tbl>
    <w:p w14:paraId="369E80C7" w14:textId="77777777" w:rsidR="00E5695D" w:rsidRDefault="00E5695D" w:rsidP="003010A3">
      <w:pPr>
        <w:pStyle w:val="ab"/>
        <w:spacing w:before="0" w:beforeAutospacing="0" w:after="0" w:afterAutospacing="0"/>
        <w:rPr>
          <w:b/>
        </w:rPr>
      </w:pPr>
    </w:p>
    <w:p w14:paraId="272A6766" w14:textId="21D9ABBF" w:rsidR="002F544A" w:rsidRPr="00076AB4" w:rsidRDefault="003010A3" w:rsidP="003010A3">
      <w:pPr>
        <w:pStyle w:val="ab"/>
        <w:spacing w:before="0" w:beforeAutospacing="0" w:after="0" w:afterAutospacing="0"/>
        <w:rPr>
          <w:b/>
          <w:sz w:val="28"/>
          <w:szCs w:val="28"/>
        </w:rPr>
      </w:pPr>
      <w:r w:rsidRPr="00076AB4">
        <w:rPr>
          <w:b/>
          <w:sz w:val="28"/>
          <w:szCs w:val="28"/>
        </w:rPr>
        <w:t xml:space="preserve"> </w:t>
      </w:r>
      <w:r w:rsidR="00DA6BE6" w:rsidRPr="00076AB4">
        <w:rPr>
          <w:b/>
          <w:sz w:val="28"/>
          <w:szCs w:val="28"/>
        </w:rPr>
        <w:t>Примерный п</w:t>
      </w:r>
      <w:r w:rsidR="002F544A" w:rsidRPr="00076AB4">
        <w:rPr>
          <w:b/>
          <w:sz w:val="28"/>
          <w:szCs w:val="28"/>
        </w:rPr>
        <w:t>еречень</w:t>
      </w:r>
      <w:r w:rsidR="00E609C8" w:rsidRPr="00076AB4">
        <w:rPr>
          <w:b/>
          <w:sz w:val="28"/>
          <w:szCs w:val="28"/>
        </w:rPr>
        <w:t xml:space="preserve"> </w:t>
      </w:r>
      <w:r w:rsidR="002F544A" w:rsidRPr="00076AB4">
        <w:rPr>
          <w:b/>
          <w:sz w:val="28"/>
          <w:szCs w:val="28"/>
        </w:rPr>
        <w:t>вопросов для подготовки к экзамену</w:t>
      </w:r>
    </w:p>
    <w:p w14:paraId="740230E4" w14:textId="77777777" w:rsidR="00703A30" w:rsidRPr="00076AB4" w:rsidRDefault="00703A30" w:rsidP="00526132">
      <w:pPr>
        <w:pStyle w:val="ab"/>
        <w:spacing w:before="0" w:beforeAutospacing="0" w:after="0" w:afterAutospacing="0"/>
        <w:ind w:firstLine="709"/>
        <w:jc w:val="both"/>
        <w:rPr>
          <w:sz w:val="28"/>
          <w:szCs w:val="28"/>
        </w:rPr>
      </w:pPr>
    </w:p>
    <w:p w14:paraId="6F27CF43" w14:textId="5CBBE5B1" w:rsidR="0057637C" w:rsidRPr="00076AB4" w:rsidRDefault="0057637C" w:rsidP="00526132">
      <w:pPr>
        <w:pStyle w:val="a8"/>
        <w:numPr>
          <w:ilvl w:val="0"/>
          <w:numId w:val="5"/>
        </w:numPr>
        <w:autoSpaceDE w:val="0"/>
        <w:jc w:val="both"/>
        <w:rPr>
          <w:rFonts w:eastAsia="Calibri"/>
          <w:sz w:val="28"/>
          <w:szCs w:val="28"/>
        </w:rPr>
      </w:pPr>
      <w:r w:rsidRPr="00076AB4">
        <w:rPr>
          <w:rFonts w:eastAsia="Calibri"/>
          <w:sz w:val="28"/>
          <w:szCs w:val="28"/>
        </w:rPr>
        <w:t xml:space="preserve">История </w:t>
      </w:r>
      <w:r w:rsidR="00CB216F" w:rsidRPr="00076AB4">
        <w:rPr>
          <w:rFonts w:eastAsia="Calibri"/>
          <w:sz w:val="28"/>
          <w:szCs w:val="28"/>
        </w:rPr>
        <w:t xml:space="preserve">мировых цивилизаций </w:t>
      </w:r>
      <w:r w:rsidRPr="00076AB4">
        <w:rPr>
          <w:rFonts w:eastAsia="Calibri"/>
          <w:sz w:val="28"/>
          <w:szCs w:val="28"/>
        </w:rPr>
        <w:t xml:space="preserve">как </w:t>
      </w:r>
      <w:r w:rsidR="00CB216F" w:rsidRPr="00076AB4">
        <w:rPr>
          <w:rFonts w:eastAsia="Calibri"/>
          <w:sz w:val="28"/>
          <w:szCs w:val="28"/>
        </w:rPr>
        <w:t xml:space="preserve">раздел исторической </w:t>
      </w:r>
      <w:r w:rsidRPr="00076AB4">
        <w:rPr>
          <w:rFonts w:eastAsia="Calibri"/>
          <w:sz w:val="28"/>
          <w:szCs w:val="28"/>
        </w:rPr>
        <w:t>наук</w:t>
      </w:r>
      <w:r w:rsidR="00CB216F" w:rsidRPr="00076AB4">
        <w:rPr>
          <w:rFonts w:eastAsia="Calibri"/>
          <w:sz w:val="28"/>
          <w:szCs w:val="28"/>
        </w:rPr>
        <w:t>и</w:t>
      </w:r>
      <w:r w:rsidRPr="00076AB4">
        <w:rPr>
          <w:rFonts w:eastAsia="Calibri"/>
          <w:sz w:val="28"/>
          <w:szCs w:val="28"/>
        </w:rPr>
        <w:t xml:space="preserve">: предмет, методы, </w:t>
      </w:r>
      <w:r w:rsidR="00526132" w:rsidRPr="00076AB4">
        <w:rPr>
          <w:rFonts w:eastAsia="Calibri"/>
          <w:sz w:val="28"/>
          <w:szCs w:val="28"/>
        </w:rPr>
        <w:t>задачи, функции</w:t>
      </w:r>
      <w:r w:rsidRPr="00076AB4">
        <w:rPr>
          <w:rFonts w:eastAsia="Calibri"/>
          <w:sz w:val="28"/>
          <w:szCs w:val="28"/>
        </w:rPr>
        <w:t>; место в с</w:t>
      </w:r>
      <w:r w:rsidR="00CB216F" w:rsidRPr="00076AB4">
        <w:rPr>
          <w:rFonts w:eastAsia="Calibri"/>
          <w:sz w:val="28"/>
          <w:szCs w:val="28"/>
        </w:rPr>
        <w:t>труктуре исторических</w:t>
      </w:r>
      <w:r w:rsidRPr="00076AB4">
        <w:rPr>
          <w:rFonts w:eastAsia="Calibri"/>
          <w:sz w:val="28"/>
          <w:szCs w:val="28"/>
        </w:rPr>
        <w:t xml:space="preserve"> наук.</w:t>
      </w:r>
    </w:p>
    <w:p w14:paraId="78AF13A3" w14:textId="77777777" w:rsidR="0057637C" w:rsidRPr="00076AB4" w:rsidRDefault="0057637C" w:rsidP="00526132">
      <w:pPr>
        <w:pStyle w:val="a8"/>
        <w:numPr>
          <w:ilvl w:val="0"/>
          <w:numId w:val="5"/>
        </w:numPr>
        <w:jc w:val="both"/>
        <w:rPr>
          <w:rFonts w:eastAsia="Calibri"/>
          <w:sz w:val="28"/>
          <w:szCs w:val="28"/>
        </w:rPr>
      </w:pPr>
      <w:r w:rsidRPr="00076AB4">
        <w:rPr>
          <w:rFonts w:eastAsia="Calibri"/>
          <w:sz w:val="28"/>
          <w:szCs w:val="28"/>
        </w:rPr>
        <w:t>Варианты периодизации всемирной истории.</w:t>
      </w:r>
    </w:p>
    <w:p w14:paraId="6F914D99" w14:textId="6F183AC3" w:rsidR="0057637C" w:rsidRPr="00076AB4" w:rsidRDefault="0057637C" w:rsidP="00526132">
      <w:pPr>
        <w:pStyle w:val="a8"/>
        <w:numPr>
          <w:ilvl w:val="0"/>
          <w:numId w:val="5"/>
        </w:numPr>
        <w:jc w:val="both"/>
        <w:rPr>
          <w:sz w:val="28"/>
          <w:szCs w:val="28"/>
        </w:rPr>
      </w:pPr>
      <w:r w:rsidRPr="00076AB4">
        <w:rPr>
          <w:sz w:val="28"/>
          <w:szCs w:val="28"/>
        </w:rPr>
        <w:t>Факторы исторического развития</w:t>
      </w:r>
      <w:r w:rsidR="00CB216F" w:rsidRPr="00076AB4">
        <w:rPr>
          <w:sz w:val="28"/>
          <w:szCs w:val="28"/>
        </w:rPr>
        <w:t xml:space="preserve"> мировых цивилизаций</w:t>
      </w:r>
      <w:r w:rsidRPr="00076AB4">
        <w:rPr>
          <w:sz w:val="28"/>
          <w:szCs w:val="28"/>
        </w:rPr>
        <w:t>: общая характеристика.</w:t>
      </w:r>
    </w:p>
    <w:p w14:paraId="345ACA50" w14:textId="5CAFE710" w:rsidR="0057637C" w:rsidRPr="00076AB4" w:rsidRDefault="00CB216F" w:rsidP="00526132">
      <w:pPr>
        <w:pStyle w:val="a8"/>
        <w:numPr>
          <w:ilvl w:val="0"/>
          <w:numId w:val="5"/>
        </w:numPr>
        <w:jc w:val="both"/>
        <w:rPr>
          <w:sz w:val="28"/>
          <w:szCs w:val="28"/>
        </w:rPr>
      </w:pPr>
      <w:r w:rsidRPr="00076AB4">
        <w:rPr>
          <w:sz w:val="28"/>
          <w:szCs w:val="28"/>
        </w:rPr>
        <w:t>П</w:t>
      </w:r>
      <w:r w:rsidR="0057637C" w:rsidRPr="00076AB4">
        <w:rPr>
          <w:sz w:val="28"/>
          <w:szCs w:val="28"/>
        </w:rPr>
        <w:t>ервобытност</w:t>
      </w:r>
      <w:r w:rsidRPr="00076AB4">
        <w:rPr>
          <w:sz w:val="28"/>
          <w:szCs w:val="28"/>
        </w:rPr>
        <w:t xml:space="preserve">ь как </w:t>
      </w:r>
      <w:proofErr w:type="gramStart"/>
      <w:r w:rsidRPr="00076AB4">
        <w:rPr>
          <w:sz w:val="28"/>
          <w:szCs w:val="28"/>
        </w:rPr>
        <w:t>пред цивилизация</w:t>
      </w:r>
      <w:proofErr w:type="gramEnd"/>
      <w:r w:rsidR="0057637C" w:rsidRPr="00076AB4">
        <w:rPr>
          <w:sz w:val="28"/>
          <w:szCs w:val="28"/>
        </w:rPr>
        <w:t>: этапы, их основные черты, основные факторы и закономерности; основные научные и культурные достижения первобытной эпохи.</w:t>
      </w:r>
    </w:p>
    <w:p w14:paraId="1A102FEA" w14:textId="77777777" w:rsidR="0057637C" w:rsidRPr="00076AB4" w:rsidRDefault="0057637C" w:rsidP="00526132">
      <w:pPr>
        <w:pStyle w:val="a8"/>
        <w:numPr>
          <w:ilvl w:val="0"/>
          <w:numId w:val="5"/>
        </w:numPr>
        <w:autoSpaceDE w:val="0"/>
        <w:jc w:val="both"/>
        <w:rPr>
          <w:rFonts w:eastAsia="Calibri"/>
          <w:sz w:val="28"/>
          <w:szCs w:val="28"/>
        </w:rPr>
      </w:pPr>
      <w:r w:rsidRPr="00076AB4">
        <w:rPr>
          <w:rFonts w:eastAsia="Calibri"/>
          <w:sz w:val="28"/>
          <w:szCs w:val="28"/>
        </w:rPr>
        <w:t>Понятие «цивилизация» и ее критерии. Великие цивилизации в истории человечества.</w:t>
      </w:r>
    </w:p>
    <w:p w14:paraId="7A0AD71B" w14:textId="135C1F1B" w:rsidR="0057637C" w:rsidRPr="00076AB4" w:rsidRDefault="0057637C" w:rsidP="00526132">
      <w:pPr>
        <w:pStyle w:val="a8"/>
        <w:numPr>
          <w:ilvl w:val="0"/>
          <w:numId w:val="5"/>
        </w:numPr>
        <w:jc w:val="both"/>
        <w:rPr>
          <w:sz w:val="28"/>
          <w:szCs w:val="28"/>
        </w:rPr>
      </w:pPr>
      <w:r w:rsidRPr="00076AB4">
        <w:rPr>
          <w:sz w:val="28"/>
          <w:szCs w:val="28"/>
        </w:rPr>
        <w:t xml:space="preserve">Основные факторы и этапы развития </w:t>
      </w:r>
      <w:r w:rsidR="00CB216F" w:rsidRPr="00076AB4">
        <w:rPr>
          <w:sz w:val="28"/>
          <w:szCs w:val="28"/>
        </w:rPr>
        <w:t>великих цивилизаций</w:t>
      </w:r>
      <w:r w:rsidRPr="00076AB4">
        <w:rPr>
          <w:sz w:val="28"/>
          <w:szCs w:val="28"/>
        </w:rPr>
        <w:t xml:space="preserve"> эпох</w:t>
      </w:r>
      <w:r w:rsidR="00CB216F" w:rsidRPr="00076AB4">
        <w:rPr>
          <w:sz w:val="28"/>
          <w:szCs w:val="28"/>
        </w:rPr>
        <w:t>и</w:t>
      </w:r>
      <w:r w:rsidRPr="00076AB4">
        <w:rPr>
          <w:sz w:val="28"/>
          <w:szCs w:val="28"/>
        </w:rPr>
        <w:t xml:space="preserve"> Древнего мира.</w:t>
      </w:r>
    </w:p>
    <w:p w14:paraId="339237DB" w14:textId="15E6A360" w:rsidR="0057637C" w:rsidRPr="00076AB4" w:rsidRDefault="00CB216F" w:rsidP="00526132">
      <w:pPr>
        <w:pStyle w:val="a8"/>
        <w:numPr>
          <w:ilvl w:val="0"/>
          <w:numId w:val="5"/>
        </w:numPr>
        <w:autoSpaceDE w:val="0"/>
        <w:jc w:val="both"/>
        <w:rPr>
          <w:rFonts w:eastAsia="Calibri"/>
          <w:sz w:val="28"/>
          <w:szCs w:val="28"/>
        </w:rPr>
      </w:pPr>
      <w:r w:rsidRPr="00076AB4">
        <w:rPr>
          <w:rFonts w:eastAsia="Calibri"/>
          <w:sz w:val="28"/>
          <w:szCs w:val="28"/>
        </w:rPr>
        <w:lastRenderedPageBreak/>
        <w:t xml:space="preserve">Экономика, культура, социальное и политическое устройство </w:t>
      </w:r>
      <w:r w:rsidR="0057637C" w:rsidRPr="00076AB4">
        <w:rPr>
          <w:rFonts w:eastAsia="Calibri"/>
          <w:sz w:val="28"/>
          <w:szCs w:val="28"/>
        </w:rPr>
        <w:t>Древн</w:t>
      </w:r>
      <w:r w:rsidRPr="00076AB4">
        <w:rPr>
          <w:rFonts w:eastAsia="Calibri"/>
          <w:sz w:val="28"/>
          <w:szCs w:val="28"/>
        </w:rPr>
        <w:t>ей</w:t>
      </w:r>
      <w:r w:rsidR="0057637C" w:rsidRPr="00076AB4">
        <w:rPr>
          <w:rFonts w:eastAsia="Calibri"/>
          <w:sz w:val="28"/>
          <w:szCs w:val="28"/>
        </w:rPr>
        <w:t xml:space="preserve"> Месопотами</w:t>
      </w:r>
      <w:r w:rsidRPr="00076AB4">
        <w:rPr>
          <w:rFonts w:eastAsia="Calibri"/>
          <w:sz w:val="28"/>
          <w:szCs w:val="28"/>
        </w:rPr>
        <w:t>и</w:t>
      </w:r>
      <w:r w:rsidR="0057637C" w:rsidRPr="00076AB4">
        <w:rPr>
          <w:rFonts w:eastAsia="Calibri"/>
          <w:sz w:val="28"/>
          <w:szCs w:val="28"/>
        </w:rPr>
        <w:t xml:space="preserve">: </w:t>
      </w:r>
      <w:r w:rsidRPr="00076AB4">
        <w:rPr>
          <w:rFonts w:eastAsia="Calibri"/>
          <w:sz w:val="28"/>
          <w:szCs w:val="28"/>
        </w:rPr>
        <w:t>цивилизационные особенности.</w:t>
      </w:r>
    </w:p>
    <w:p w14:paraId="0B759FE2" w14:textId="32DA052D" w:rsidR="0057637C" w:rsidRPr="00076AB4" w:rsidRDefault="00CB216F" w:rsidP="00526132">
      <w:pPr>
        <w:pStyle w:val="a8"/>
        <w:numPr>
          <w:ilvl w:val="0"/>
          <w:numId w:val="5"/>
        </w:numPr>
        <w:autoSpaceDE w:val="0"/>
        <w:jc w:val="both"/>
        <w:rPr>
          <w:rFonts w:eastAsia="Calibri"/>
          <w:sz w:val="28"/>
          <w:szCs w:val="28"/>
        </w:rPr>
      </w:pPr>
      <w:r w:rsidRPr="00076AB4">
        <w:rPr>
          <w:rFonts w:eastAsia="Calibri"/>
          <w:sz w:val="28"/>
          <w:szCs w:val="28"/>
        </w:rPr>
        <w:t xml:space="preserve">Цивилизационное своеобразие </w:t>
      </w:r>
      <w:r w:rsidR="0057637C" w:rsidRPr="00076AB4">
        <w:rPr>
          <w:rFonts w:eastAsia="Calibri"/>
          <w:sz w:val="28"/>
          <w:szCs w:val="28"/>
        </w:rPr>
        <w:t>Древн</w:t>
      </w:r>
      <w:r w:rsidRPr="00076AB4">
        <w:rPr>
          <w:rFonts w:eastAsia="Calibri"/>
          <w:sz w:val="28"/>
          <w:szCs w:val="28"/>
        </w:rPr>
        <w:t>его</w:t>
      </w:r>
      <w:r w:rsidR="0057637C" w:rsidRPr="00076AB4">
        <w:rPr>
          <w:rFonts w:eastAsia="Calibri"/>
          <w:sz w:val="28"/>
          <w:szCs w:val="28"/>
        </w:rPr>
        <w:t xml:space="preserve"> Египт</w:t>
      </w:r>
      <w:r w:rsidRPr="00076AB4">
        <w:rPr>
          <w:rFonts w:eastAsia="Calibri"/>
          <w:sz w:val="28"/>
          <w:szCs w:val="28"/>
        </w:rPr>
        <w:t>а</w:t>
      </w:r>
      <w:r w:rsidR="0057637C" w:rsidRPr="00076AB4">
        <w:rPr>
          <w:rFonts w:eastAsia="Calibri"/>
          <w:sz w:val="28"/>
          <w:szCs w:val="28"/>
        </w:rPr>
        <w:t xml:space="preserve">: </w:t>
      </w:r>
      <w:r w:rsidRPr="00076AB4">
        <w:rPr>
          <w:rFonts w:eastAsia="Calibri"/>
          <w:sz w:val="28"/>
          <w:szCs w:val="28"/>
        </w:rPr>
        <w:t>социально-</w:t>
      </w:r>
      <w:r w:rsidR="0057637C" w:rsidRPr="00076AB4">
        <w:rPr>
          <w:rFonts w:eastAsia="Calibri"/>
          <w:sz w:val="28"/>
          <w:szCs w:val="28"/>
        </w:rPr>
        <w:t>экономи</w:t>
      </w:r>
      <w:r w:rsidRPr="00076AB4">
        <w:rPr>
          <w:rFonts w:eastAsia="Calibri"/>
          <w:sz w:val="28"/>
          <w:szCs w:val="28"/>
        </w:rPr>
        <w:t>ческие</w:t>
      </w:r>
      <w:r w:rsidR="0057637C" w:rsidRPr="00076AB4">
        <w:rPr>
          <w:rFonts w:eastAsia="Calibri"/>
          <w:sz w:val="28"/>
          <w:szCs w:val="28"/>
        </w:rPr>
        <w:t xml:space="preserve">, </w:t>
      </w:r>
      <w:r w:rsidRPr="00076AB4">
        <w:rPr>
          <w:rFonts w:eastAsia="Calibri"/>
          <w:sz w:val="28"/>
          <w:szCs w:val="28"/>
        </w:rPr>
        <w:t>общественно-</w:t>
      </w:r>
      <w:r w:rsidR="0057637C" w:rsidRPr="00076AB4">
        <w:rPr>
          <w:rFonts w:eastAsia="Calibri"/>
          <w:sz w:val="28"/>
          <w:szCs w:val="28"/>
        </w:rPr>
        <w:t>политическ</w:t>
      </w:r>
      <w:r w:rsidRPr="00076AB4">
        <w:rPr>
          <w:rFonts w:eastAsia="Calibri"/>
          <w:sz w:val="28"/>
          <w:szCs w:val="28"/>
        </w:rPr>
        <w:t>ие и</w:t>
      </w:r>
      <w:r w:rsidR="0057637C" w:rsidRPr="00076AB4">
        <w:rPr>
          <w:rFonts w:eastAsia="Calibri"/>
          <w:sz w:val="28"/>
          <w:szCs w:val="28"/>
        </w:rPr>
        <w:t xml:space="preserve"> </w:t>
      </w:r>
      <w:r w:rsidRPr="00076AB4">
        <w:rPr>
          <w:rFonts w:eastAsia="Calibri"/>
          <w:sz w:val="28"/>
          <w:szCs w:val="28"/>
        </w:rPr>
        <w:t>культурные характеристики</w:t>
      </w:r>
      <w:r w:rsidR="0057637C" w:rsidRPr="00076AB4">
        <w:rPr>
          <w:rFonts w:eastAsia="Calibri"/>
          <w:sz w:val="28"/>
          <w:szCs w:val="28"/>
        </w:rPr>
        <w:t>.</w:t>
      </w:r>
    </w:p>
    <w:p w14:paraId="3A8353FB" w14:textId="77777777" w:rsidR="0057637C" w:rsidRPr="00076AB4" w:rsidRDefault="0057637C" w:rsidP="00526132">
      <w:pPr>
        <w:pStyle w:val="a8"/>
        <w:numPr>
          <w:ilvl w:val="0"/>
          <w:numId w:val="5"/>
        </w:numPr>
        <w:autoSpaceDE w:val="0"/>
        <w:jc w:val="both"/>
        <w:rPr>
          <w:rFonts w:eastAsia="Calibri"/>
          <w:sz w:val="28"/>
          <w:szCs w:val="28"/>
        </w:rPr>
      </w:pPr>
      <w:r w:rsidRPr="00076AB4">
        <w:rPr>
          <w:rFonts w:eastAsia="Calibri"/>
          <w:sz w:val="28"/>
          <w:szCs w:val="28"/>
        </w:rPr>
        <w:t>Древнекитайская цивилизация: экономика, культура, социальное и политическое устройство.</w:t>
      </w:r>
    </w:p>
    <w:p w14:paraId="5B398479" w14:textId="3B82FC23" w:rsidR="0057637C" w:rsidRPr="00076AB4" w:rsidRDefault="00CB216F" w:rsidP="00526132">
      <w:pPr>
        <w:pStyle w:val="a8"/>
        <w:numPr>
          <w:ilvl w:val="0"/>
          <w:numId w:val="5"/>
        </w:numPr>
        <w:autoSpaceDE w:val="0"/>
        <w:jc w:val="both"/>
        <w:rPr>
          <w:rFonts w:eastAsia="Calibri"/>
          <w:sz w:val="28"/>
          <w:szCs w:val="28"/>
        </w:rPr>
      </w:pPr>
      <w:proofErr w:type="spellStart"/>
      <w:r w:rsidRPr="00076AB4">
        <w:rPr>
          <w:rFonts w:eastAsia="Calibri"/>
          <w:sz w:val="28"/>
          <w:szCs w:val="28"/>
        </w:rPr>
        <w:t>Варно</w:t>
      </w:r>
      <w:proofErr w:type="spellEnd"/>
      <w:r w:rsidRPr="00076AB4">
        <w:rPr>
          <w:rFonts w:eastAsia="Calibri"/>
          <w:sz w:val="28"/>
          <w:szCs w:val="28"/>
        </w:rPr>
        <w:t xml:space="preserve">-кастовое общество </w:t>
      </w:r>
      <w:r w:rsidR="0057637C" w:rsidRPr="00076AB4">
        <w:rPr>
          <w:rFonts w:eastAsia="Calibri"/>
          <w:sz w:val="28"/>
          <w:szCs w:val="28"/>
        </w:rPr>
        <w:t>Древн</w:t>
      </w:r>
      <w:r w:rsidR="004B2E40" w:rsidRPr="00076AB4">
        <w:rPr>
          <w:rFonts w:eastAsia="Calibri"/>
          <w:sz w:val="28"/>
          <w:szCs w:val="28"/>
        </w:rPr>
        <w:t>ей</w:t>
      </w:r>
      <w:r w:rsidR="0057637C" w:rsidRPr="00076AB4">
        <w:rPr>
          <w:rFonts w:eastAsia="Calibri"/>
          <w:sz w:val="28"/>
          <w:szCs w:val="28"/>
        </w:rPr>
        <w:t xml:space="preserve"> Инди</w:t>
      </w:r>
      <w:r w:rsidR="004B2E40" w:rsidRPr="00076AB4">
        <w:rPr>
          <w:rFonts w:eastAsia="Calibri"/>
          <w:sz w:val="28"/>
          <w:szCs w:val="28"/>
        </w:rPr>
        <w:t>и</w:t>
      </w:r>
      <w:r w:rsidR="0057637C" w:rsidRPr="00076AB4">
        <w:rPr>
          <w:rFonts w:eastAsia="Calibri"/>
          <w:sz w:val="28"/>
          <w:szCs w:val="28"/>
        </w:rPr>
        <w:t xml:space="preserve">: </w:t>
      </w:r>
      <w:r w:rsidRPr="00076AB4">
        <w:rPr>
          <w:rFonts w:eastAsia="Calibri"/>
          <w:sz w:val="28"/>
          <w:szCs w:val="28"/>
        </w:rPr>
        <w:t>цивилизационные х</w:t>
      </w:r>
      <w:r w:rsidR="00A9455D" w:rsidRPr="00076AB4">
        <w:rPr>
          <w:rFonts w:eastAsia="Calibri"/>
          <w:sz w:val="28"/>
          <w:szCs w:val="28"/>
        </w:rPr>
        <w:t>а</w:t>
      </w:r>
      <w:r w:rsidRPr="00076AB4">
        <w:rPr>
          <w:rFonts w:eastAsia="Calibri"/>
          <w:sz w:val="28"/>
          <w:szCs w:val="28"/>
        </w:rPr>
        <w:t>рактеристики</w:t>
      </w:r>
      <w:r w:rsidR="0057637C" w:rsidRPr="00076AB4">
        <w:rPr>
          <w:rFonts w:eastAsia="Calibri"/>
          <w:sz w:val="28"/>
          <w:szCs w:val="28"/>
        </w:rPr>
        <w:t>.</w:t>
      </w:r>
    </w:p>
    <w:p w14:paraId="206B00DF" w14:textId="1D1711BB" w:rsidR="0057637C" w:rsidRPr="00076AB4" w:rsidRDefault="0057637C" w:rsidP="00526132">
      <w:pPr>
        <w:pStyle w:val="a8"/>
        <w:numPr>
          <w:ilvl w:val="0"/>
          <w:numId w:val="5"/>
        </w:numPr>
        <w:tabs>
          <w:tab w:val="left" w:pos="2552"/>
        </w:tabs>
        <w:jc w:val="both"/>
        <w:rPr>
          <w:sz w:val="28"/>
          <w:szCs w:val="28"/>
        </w:rPr>
      </w:pPr>
      <w:r w:rsidRPr="00076AB4">
        <w:rPr>
          <w:sz w:val="28"/>
          <w:szCs w:val="28"/>
        </w:rPr>
        <w:t xml:space="preserve">Основные черты и этапы </w:t>
      </w:r>
      <w:r w:rsidR="00A9455D" w:rsidRPr="00076AB4">
        <w:rPr>
          <w:sz w:val="28"/>
          <w:szCs w:val="28"/>
        </w:rPr>
        <w:t xml:space="preserve">в </w:t>
      </w:r>
      <w:r w:rsidRPr="00076AB4">
        <w:rPr>
          <w:sz w:val="28"/>
          <w:szCs w:val="28"/>
        </w:rPr>
        <w:t>развити</w:t>
      </w:r>
      <w:r w:rsidR="00A9455D" w:rsidRPr="00076AB4">
        <w:rPr>
          <w:sz w:val="28"/>
          <w:szCs w:val="28"/>
        </w:rPr>
        <w:t>и</w:t>
      </w:r>
      <w:r w:rsidRPr="00076AB4">
        <w:rPr>
          <w:sz w:val="28"/>
          <w:szCs w:val="28"/>
        </w:rPr>
        <w:t xml:space="preserve"> Античных цивилизаций.</w:t>
      </w:r>
    </w:p>
    <w:p w14:paraId="440D2C93" w14:textId="41391FCF" w:rsidR="0057637C" w:rsidRPr="00076AB4" w:rsidRDefault="004B2E40" w:rsidP="00526132">
      <w:pPr>
        <w:pStyle w:val="a8"/>
        <w:numPr>
          <w:ilvl w:val="0"/>
          <w:numId w:val="5"/>
        </w:numPr>
        <w:tabs>
          <w:tab w:val="left" w:pos="2552"/>
        </w:tabs>
        <w:jc w:val="both"/>
        <w:rPr>
          <w:sz w:val="28"/>
          <w:szCs w:val="28"/>
        </w:rPr>
      </w:pPr>
      <w:r w:rsidRPr="00076AB4">
        <w:rPr>
          <w:sz w:val="28"/>
          <w:szCs w:val="28"/>
        </w:rPr>
        <w:t xml:space="preserve">Цивилизация </w:t>
      </w:r>
      <w:r w:rsidR="0057637C" w:rsidRPr="00076AB4">
        <w:rPr>
          <w:sz w:val="28"/>
          <w:szCs w:val="28"/>
        </w:rPr>
        <w:t>Древн</w:t>
      </w:r>
      <w:r w:rsidRPr="00076AB4">
        <w:rPr>
          <w:sz w:val="28"/>
          <w:szCs w:val="28"/>
        </w:rPr>
        <w:t>ей</w:t>
      </w:r>
      <w:r w:rsidR="0057637C" w:rsidRPr="00076AB4">
        <w:rPr>
          <w:sz w:val="28"/>
          <w:szCs w:val="28"/>
        </w:rPr>
        <w:t xml:space="preserve"> Греци</w:t>
      </w:r>
      <w:r w:rsidRPr="00076AB4">
        <w:rPr>
          <w:sz w:val="28"/>
          <w:szCs w:val="28"/>
        </w:rPr>
        <w:t>и</w:t>
      </w:r>
      <w:r w:rsidR="0057637C" w:rsidRPr="00076AB4">
        <w:rPr>
          <w:sz w:val="28"/>
          <w:szCs w:val="28"/>
        </w:rPr>
        <w:t>: экономика, культура, социальное и политическое устройство.</w:t>
      </w:r>
    </w:p>
    <w:p w14:paraId="1F9C8977" w14:textId="77777777" w:rsidR="0057637C" w:rsidRPr="00076AB4" w:rsidRDefault="0057637C" w:rsidP="00526132">
      <w:pPr>
        <w:pStyle w:val="a8"/>
        <w:numPr>
          <w:ilvl w:val="0"/>
          <w:numId w:val="5"/>
        </w:numPr>
        <w:jc w:val="both"/>
        <w:rPr>
          <w:sz w:val="28"/>
          <w:szCs w:val="28"/>
        </w:rPr>
      </w:pPr>
      <w:r w:rsidRPr="00076AB4">
        <w:rPr>
          <w:sz w:val="28"/>
          <w:szCs w:val="28"/>
        </w:rPr>
        <w:t>Древний Рим: этапы в развитии, их особенности; вклад Рима в мировую цивилизацию.</w:t>
      </w:r>
    </w:p>
    <w:p w14:paraId="1A8CA71F" w14:textId="77777777" w:rsidR="0057637C" w:rsidRPr="00076AB4" w:rsidRDefault="0057637C" w:rsidP="00526132">
      <w:pPr>
        <w:pStyle w:val="a8"/>
        <w:numPr>
          <w:ilvl w:val="0"/>
          <w:numId w:val="5"/>
        </w:numPr>
        <w:autoSpaceDE w:val="0"/>
        <w:jc w:val="both"/>
        <w:rPr>
          <w:sz w:val="28"/>
          <w:szCs w:val="28"/>
        </w:rPr>
      </w:pPr>
      <w:r w:rsidRPr="00076AB4">
        <w:rPr>
          <w:sz w:val="28"/>
          <w:szCs w:val="28"/>
        </w:rPr>
        <w:t xml:space="preserve">Христианство и его роль в эволюции античной цивилизации. </w:t>
      </w:r>
    </w:p>
    <w:p w14:paraId="500EAF7D" w14:textId="77777777" w:rsidR="0057637C" w:rsidRPr="00076AB4" w:rsidRDefault="0057637C" w:rsidP="00526132">
      <w:pPr>
        <w:pStyle w:val="a8"/>
        <w:numPr>
          <w:ilvl w:val="0"/>
          <w:numId w:val="5"/>
        </w:numPr>
        <w:jc w:val="both"/>
        <w:rPr>
          <w:sz w:val="28"/>
          <w:szCs w:val="28"/>
        </w:rPr>
      </w:pPr>
      <w:r w:rsidRPr="00076AB4">
        <w:rPr>
          <w:sz w:val="28"/>
          <w:szCs w:val="28"/>
        </w:rPr>
        <w:t>Основные факторы и закономерности развития человечества в эпоху Средневековья.</w:t>
      </w:r>
    </w:p>
    <w:p w14:paraId="5E6F3E34" w14:textId="77777777" w:rsidR="0057637C" w:rsidRPr="00076AB4" w:rsidRDefault="0057637C" w:rsidP="00526132">
      <w:pPr>
        <w:pStyle w:val="a8"/>
        <w:numPr>
          <w:ilvl w:val="0"/>
          <w:numId w:val="5"/>
        </w:numPr>
        <w:jc w:val="both"/>
        <w:rPr>
          <w:sz w:val="28"/>
          <w:szCs w:val="28"/>
        </w:rPr>
      </w:pPr>
      <w:r w:rsidRPr="00076AB4">
        <w:rPr>
          <w:sz w:val="28"/>
          <w:szCs w:val="28"/>
        </w:rPr>
        <w:t>Причины, ход и последствия арабских завоеваний.</w:t>
      </w:r>
    </w:p>
    <w:p w14:paraId="6CB22B07" w14:textId="77777777" w:rsidR="0057637C" w:rsidRPr="00076AB4" w:rsidRDefault="0057637C" w:rsidP="00526132">
      <w:pPr>
        <w:pStyle w:val="a8"/>
        <w:numPr>
          <w:ilvl w:val="0"/>
          <w:numId w:val="5"/>
        </w:numPr>
        <w:autoSpaceDE w:val="0"/>
        <w:jc w:val="both"/>
        <w:rPr>
          <w:rFonts w:eastAsia="Calibri"/>
          <w:sz w:val="28"/>
          <w:szCs w:val="28"/>
        </w:rPr>
      </w:pPr>
      <w:r w:rsidRPr="00076AB4">
        <w:rPr>
          <w:rFonts w:eastAsia="Calibri"/>
          <w:sz w:val="28"/>
          <w:szCs w:val="28"/>
        </w:rPr>
        <w:t>Закономерности и этапы развития стран Западной Европы в эпоху Средневековья.</w:t>
      </w:r>
    </w:p>
    <w:p w14:paraId="0A299917" w14:textId="77777777" w:rsidR="0057637C" w:rsidRPr="00076AB4" w:rsidRDefault="0057637C" w:rsidP="00526132">
      <w:pPr>
        <w:pStyle w:val="a8"/>
        <w:numPr>
          <w:ilvl w:val="0"/>
          <w:numId w:val="5"/>
        </w:numPr>
        <w:jc w:val="both"/>
        <w:rPr>
          <w:sz w:val="28"/>
          <w:szCs w:val="28"/>
        </w:rPr>
      </w:pPr>
      <w:r w:rsidRPr="00076AB4">
        <w:rPr>
          <w:sz w:val="28"/>
          <w:szCs w:val="28"/>
        </w:rPr>
        <w:t>Причины, ход и последствия Крестовых походов.</w:t>
      </w:r>
    </w:p>
    <w:p w14:paraId="78E2D068" w14:textId="77777777" w:rsidR="0057637C" w:rsidRPr="00076AB4" w:rsidRDefault="0057637C" w:rsidP="00526132">
      <w:pPr>
        <w:pStyle w:val="a8"/>
        <w:numPr>
          <w:ilvl w:val="0"/>
          <w:numId w:val="5"/>
        </w:numPr>
        <w:jc w:val="both"/>
        <w:rPr>
          <w:sz w:val="28"/>
          <w:szCs w:val="28"/>
        </w:rPr>
      </w:pPr>
      <w:r w:rsidRPr="00076AB4">
        <w:rPr>
          <w:sz w:val="28"/>
          <w:szCs w:val="28"/>
        </w:rPr>
        <w:t>Ментальность средневековых европейцев.</w:t>
      </w:r>
    </w:p>
    <w:p w14:paraId="306229CE" w14:textId="2D392744" w:rsidR="0057637C" w:rsidRPr="00076AB4" w:rsidRDefault="00E609C8" w:rsidP="00526132">
      <w:pPr>
        <w:pStyle w:val="a8"/>
        <w:numPr>
          <w:ilvl w:val="0"/>
          <w:numId w:val="5"/>
        </w:numPr>
        <w:tabs>
          <w:tab w:val="left" w:pos="2552"/>
        </w:tabs>
        <w:jc w:val="both"/>
        <w:rPr>
          <w:sz w:val="28"/>
          <w:szCs w:val="28"/>
        </w:rPr>
      </w:pPr>
      <w:r w:rsidRPr="00076AB4">
        <w:rPr>
          <w:sz w:val="28"/>
          <w:szCs w:val="28"/>
        </w:rPr>
        <w:t>Цивилизация</w:t>
      </w:r>
      <w:r w:rsidR="0057637C" w:rsidRPr="00076AB4">
        <w:rPr>
          <w:sz w:val="28"/>
          <w:szCs w:val="28"/>
        </w:rPr>
        <w:t xml:space="preserve"> Западной Европы в раннее, классическое, позднее Средневековье: экономика, культура, социальное и политическое устройство.</w:t>
      </w:r>
    </w:p>
    <w:p w14:paraId="40EA9FC6" w14:textId="77777777" w:rsidR="0057637C" w:rsidRPr="00076AB4" w:rsidRDefault="0057637C" w:rsidP="00526132">
      <w:pPr>
        <w:pStyle w:val="a8"/>
        <w:numPr>
          <w:ilvl w:val="0"/>
          <w:numId w:val="5"/>
        </w:numPr>
        <w:jc w:val="both"/>
        <w:rPr>
          <w:sz w:val="28"/>
          <w:szCs w:val="28"/>
        </w:rPr>
      </w:pPr>
      <w:r w:rsidRPr="00076AB4">
        <w:rPr>
          <w:sz w:val="28"/>
          <w:szCs w:val="28"/>
        </w:rPr>
        <w:t xml:space="preserve">Достижения западной цивилизации в эпоху Средневековья. </w:t>
      </w:r>
    </w:p>
    <w:p w14:paraId="040043E7" w14:textId="77777777" w:rsidR="0057637C" w:rsidRPr="00076AB4" w:rsidRDefault="0057637C" w:rsidP="00526132">
      <w:pPr>
        <w:pStyle w:val="a8"/>
        <w:numPr>
          <w:ilvl w:val="0"/>
          <w:numId w:val="5"/>
        </w:numPr>
        <w:autoSpaceDE w:val="0"/>
        <w:jc w:val="both"/>
        <w:rPr>
          <w:rFonts w:eastAsia="Calibri"/>
          <w:sz w:val="28"/>
          <w:szCs w:val="28"/>
        </w:rPr>
      </w:pPr>
      <w:r w:rsidRPr="00076AB4">
        <w:rPr>
          <w:rFonts w:eastAsia="Calibri"/>
          <w:sz w:val="28"/>
          <w:szCs w:val="28"/>
        </w:rPr>
        <w:t>Великие географические открытия: п</w:t>
      </w:r>
      <w:r w:rsidRPr="00076AB4">
        <w:rPr>
          <w:rFonts w:eastAsia="Arial Unicode MS"/>
          <w:kern w:val="32"/>
          <w:sz w:val="28"/>
          <w:szCs w:val="28"/>
        </w:rPr>
        <w:t>ричины, ход и последствия</w:t>
      </w:r>
      <w:r w:rsidRPr="00076AB4">
        <w:rPr>
          <w:rFonts w:eastAsia="Calibri"/>
          <w:sz w:val="28"/>
          <w:szCs w:val="28"/>
        </w:rPr>
        <w:t>, их значение для развития мировой цивилизации.</w:t>
      </w:r>
      <w:r w:rsidRPr="00076AB4">
        <w:rPr>
          <w:sz w:val="28"/>
          <w:szCs w:val="28"/>
        </w:rPr>
        <w:t xml:space="preserve"> Начало перехода от локальных цивилизаций к мировой.</w:t>
      </w:r>
    </w:p>
    <w:p w14:paraId="1939A7A6" w14:textId="77777777" w:rsidR="0057637C" w:rsidRPr="00076AB4" w:rsidRDefault="0057637C" w:rsidP="00526132">
      <w:pPr>
        <w:pStyle w:val="a8"/>
        <w:numPr>
          <w:ilvl w:val="0"/>
          <w:numId w:val="5"/>
        </w:numPr>
        <w:autoSpaceDE w:val="0"/>
        <w:jc w:val="both"/>
        <w:rPr>
          <w:rFonts w:eastAsia="Calibri"/>
          <w:sz w:val="28"/>
          <w:szCs w:val="28"/>
        </w:rPr>
      </w:pPr>
      <w:r w:rsidRPr="00076AB4">
        <w:rPr>
          <w:rFonts w:eastAsia="Calibri"/>
          <w:sz w:val="28"/>
          <w:szCs w:val="28"/>
        </w:rPr>
        <w:t>Причины возникновения и особенности становления колониальной системы.</w:t>
      </w:r>
    </w:p>
    <w:p w14:paraId="53E13DA8" w14:textId="77777777" w:rsidR="0057637C" w:rsidRPr="00076AB4" w:rsidRDefault="0057637C" w:rsidP="00526132">
      <w:pPr>
        <w:pStyle w:val="a8"/>
        <w:numPr>
          <w:ilvl w:val="0"/>
          <w:numId w:val="5"/>
        </w:numPr>
        <w:autoSpaceDE w:val="0"/>
        <w:jc w:val="both"/>
        <w:rPr>
          <w:rFonts w:eastAsia="Calibri"/>
          <w:sz w:val="28"/>
          <w:szCs w:val="28"/>
        </w:rPr>
      </w:pPr>
      <w:r w:rsidRPr="00076AB4">
        <w:rPr>
          <w:rFonts w:eastAsia="Calibri"/>
          <w:sz w:val="28"/>
          <w:szCs w:val="28"/>
        </w:rPr>
        <w:t>Византийская цивилизация и ее вклад в мировую историю.</w:t>
      </w:r>
    </w:p>
    <w:p w14:paraId="03073246" w14:textId="77777777" w:rsidR="0057637C" w:rsidRPr="00076AB4" w:rsidRDefault="0057637C" w:rsidP="00526132">
      <w:pPr>
        <w:pStyle w:val="a8"/>
        <w:numPr>
          <w:ilvl w:val="0"/>
          <w:numId w:val="5"/>
        </w:numPr>
        <w:jc w:val="both"/>
        <w:rPr>
          <w:sz w:val="28"/>
          <w:szCs w:val="28"/>
        </w:rPr>
      </w:pPr>
      <w:r w:rsidRPr="00076AB4">
        <w:rPr>
          <w:sz w:val="28"/>
          <w:szCs w:val="28"/>
        </w:rPr>
        <w:t xml:space="preserve">Между Западом и Востоком: специфика цивилизационного развития Руси. </w:t>
      </w:r>
    </w:p>
    <w:p w14:paraId="46204B8C" w14:textId="77777777" w:rsidR="0057637C" w:rsidRPr="00076AB4" w:rsidRDefault="0057637C" w:rsidP="00526132">
      <w:pPr>
        <w:pStyle w:val="a8"/>
        <w:numPr>
          <w:ilvl w:val="0"/>
          <w:numId w:val="5"/>
        </w:numPr>
        <w:autoSpaceDE w:val="0"/>
        <w:jc w:val="both"/>
        <w:rPr>
          <w:sz w:val="28"/>
          <w:szCs w:val="28"/>
        </w:rPr>
      </w:pPr>
      <w:r w:rsidRPr="00076AB4">
        <w:rPr>
          <w:sz w:val="28"/>
          <w:szCs w:val="28"/>
        </w:rPr>
        <w:t>Цивилизации Ближнего Востока в Средние века: исламский мир.</w:t>
      </w:r>
    </w:p>
    <w:p w14:paraId="5FFF0277" w14:textId="77777777" w:rsidR="0057637C" w:rsidRPr="00076AB4" w:rsidRDefault="0057637C" w:rsidP="00526132">
      <w:pPr>
        <w:pStyle w:val="a8"/>
        <w:numPr>
          <w:ilvl w:val="0"/>
          <w:numId w:val="5"/>
        </w:numPr>
        <w:autoSpaceDE w:val="0"/>
        <w:jc w:val="both"/>
        <w:rPr>
          <w:sz w:val="28"/>
          <w:szCs w:val="28"/>
        </w:rPr>
      </w:pPr>
      <w:r w:rsidRPr="00076AB4">
        <w:rPr>
          <w:sz w:val="28"/>
          <w:szCs w:val="28"/>
        </w:rPr>
        <w:t>Средневековая Индия: экономика, культура, социальное и политическое устройство.</w:t>
      </w:r>
    </w:p>
    <w:p w14:paraId="550E8072" w14:textId="77777777" w:rsidR="0057637C" w:rsidRPr="00076AB4" w:rsidRDefault="0057637C" w:rsidP="00526132">
      <w:pPr>
        <w:pStyle w:val="a8"/>
        <w:numPr>
          <w:ilvl w:val="0"/>
          <w:numId w:val="5"/>
        </w:numPr>
        <w:autoSpaceDE w:val="0"/>
        <w:jc w:val="both"/>
        <w:rPr>
          <w:sz w:val="28"/>
          <w:szCs w:val="28"/>
        </w:rPr>
      </w:pPr>
      <w:r w:rsidRPr="00076AB4">
        <w:rPr>
          <w:sz w:val="28"/>
          <w:szCs w:val="28"/>
        </w:rPr>
        <w:t>Китай в Средние века: экономика, культура, социальное и политическое устройство.</w:t>
      </w:r>
    </w:p>
    <w:p w14:paraId="286280DD" w14:textId="77777777" w:rsidR="0057637C" w:rsidRPr="00076AB4" w:rsidRDefault="0057637C" w:rsidP="00526132">
      <w:pPr>
        <w:pStyle w:val="a8"/>
        <w:numPr>
          <w:ilvl w:val="0"/>
          <w:numId w:val="5"/>
        </w:numPr>
        <w:autoSpaceDE w:val="0"/>
        <w:jc w:val="both"/>
        <w:rPr>
          <w:sz w:val="28"/>
          <w:szCs w:val="28"/>
        </w:rPr>
      </w:pPr>
      <w:r w:rsidRPr="00076AB4">
        <w:rPr>
          <w:sz w:val="28"/>
          <w:szCs w:val="28"/>
        </w:rPr>
        <w:t>Средневековая Япония: экономика, культура, социальное и политическое устройство.</w:t>
      </w:r>
    </w:p>
    <w:p w14:paraId="65F663E4" w14:textId="77777777" w:rsidR="0057637C" w:rsidRPr="00076AB4" w:rsidRDefault="0057637C" w:rsidP="00526132">
      <w:pPr>
        <w:pStyle w:val="a8"/>
        <w:numPr>
          <w:ilvl w:val="0"/>
          <w:numId w:val="5"/>
        </w:numPr>
        <w:jc w:val="both"/>
        <w:rPr>
          <w:sz w:val="28"/>
          <w:szCs w:val="28"/>
        </w:rPr>
      </w:pPr>
      <w:r w:rsidRPr="00076AB4">
        <w:rPr>
          <w:sz w:val="28"/>
          <w:szCs w:val="28"/>
        </w:rPr>
        <w:t>Достижения восточных цивилизаций эпохи Средневековья.</w:t>
      </w:r>
    </w:p>
    <w:p w14:paraId="38631837" w14:textId="77777777" w:rsidR="0057637C" w:rsidRPr="00076AB4" w:rsidRDefault="0057637C" w:rsidP="00526132">
      <w:pPr>
        <w:pStyle w:val="a8"/>
        <w:numPr>
          <w:ilvl w:val="0"/>
          <w:numId w:val="5"/>
        </w:numPr>
        <w:jc w:val="both"/>
        <w:rPr>
          <w:sz w:val="28"/>
          <w:szCs w:val="28"/>
        </w:rPr>
      </w:pPr>
      <w:r w:rsidRPr="00076AB4">
        <w:rPr>
          <w:rFonts w:eastAsia="Calibri"/>
          <w:sz w:val="28"/>
          <w:szCs w:val="28"/>
        </w:rPr>
        <w:t xml:space="preserve">Гуманистические ценности Возрождения; </w:t>
      </w:r>
      <w:r w:rsidRPr="00076AB4">
        <w:rPr>
          <w:sz w:val="28"/>
          <w:szCs w:val="28"/>
        </w:rPr>
        <w:t xml:space="preserve">католическая Реформация: </w:t>
      </w:r>
      <w:r w:rsidRPr="00076AB4">
        <w:rPr>
          <w:rFonts w:eastAsia="Calibri"/>
          <w:sz w:val="28"/>
          <w:szCs w:val="28"/>
        </w:rPr>
        <w:t>протестантская этика и «дух капитализма».</w:t>
      </w:r>
    </w:p>
    <w:p w14:paraId="4CA4CF85" w14:textId="050885B0" w:rsidR="0057637C" w:rsidRPr="00076AB4" w:rsidRDefault="0057637C" w:rsidP="00526132">
      <w:pPr>
        <w:pStyle w:val="a8"/>
        <w:numPr>
          <w:ilvl w:val="0"/>
          <w:numId w:val="5"/>
        </w:numPr>
        <w:autoSpaceDE w:val="0"/>
        <w:jc w:val="both"/>
        <w:rPr>
          <w:rFonts w:eastAsia="Calibri"/>
          <w:sz w:val="28"/>
          <w:szCs w:val="28"/>
        </w:rPr>
      </w:pPr>
      <w:r w:rsidRPr="00076AB4">
        <w:rPr>
          <w:rFonts w:eastAsia="Calibri"/>
          <w:sz w:val="28"/>
          <w:szCs w:val="28"/>
        </w:rPr>
        <w:t>Эпоха Просвещения в истории и ее значение</w:t>
      </w:r>
      <w:r w:rsidR="00E609C8" w:rsidRPr="00076AB4">
        <w:rPr>
          <w:rFonts w:eastAsia="Calibri"/>
          <w:sz w:val="28"/>
          <w:szCs w:val="28"/>
        </w:rPr>
        <w:t xml:space="preserve"> для европейской и мировой цивилизации</w:t>
      </w:r>
      <w:r w:rsidRPr="00076AB4">
        <w:rPr>
          <w:rFonts w:eastAsia="Calibri"/>
          <w:sz w:val="28"/>
          <w:szCs w:val="28"/>
        </w:rPr>
        <w:t>.</w:t>
      </w:r>
    </w:p>
    <w:p w14:paraId="69B9FD7A" w14:textId="77777777" w:rsidR="0057637C" w:rsidRPr="00076AB4" w:rsidRDefault="0057637C" w:rsidP="00526132">
      <w:pPr>
        <w:pStyle w:val="a8"/>
        <w:numPr>
          <w:ilvl w:val="0"/>
          <w:numId w:val="5"/>
        </w:numPr>
        <w:jc w:val="both"/>
        <w:rPr>
          <w:rFonts w:eastAsia="Arial Unicode MS"/>
          <w:kern w:val="32"/>
          <w:sz w:val="28"/>
          <w:szCs w:val="28"/>
        </w:rPr>
      </w:pPr>
      <w:r w:rsidRPr="00076AB4">
        <w:rPr>
          <w:rFonts w:eastAsia="Calibri"/>
          <w:sz w:val="28"/>
          <w:szCs w:val="28"/>
        </w:rPr>
        <w:lastRenderedPageBreak/>
        <w:t xml:space="preserve">Зарождение капиталистических отношений в Европе. </w:t>
      </w:r>
      <w:r w:rsidRPr="00076AB4">
        <w:rPr>
          <w:rFonts w:eastAsia="Arial Unicode MS"/>
          <w:kern w:val="32"/>
          <w:sz w:val="28"/>
          <w:szCs w:val="28"/>
        </w:rPr>
        <w:t>Причины, ход и последствия буржуазных и буржуазно-демократических революций.</w:t>
      </w:r>
    </w:p>
    <w:p w14:paraId="1F3E1B32" w14:textId="77777777" w:rsidR="0057637C" w:rsidRPr="00076AB4" w:rsidRDefault="0057637C" w:rsidP="00526132">
      <w:pPr>
        <w:pStyle w:val="a8"/>
        <w:numPr>
          <w:ilvl w:val="0"/>
          <w:numId w:val="5"/>
        </w:numPr>
        <w:jc w:val="both"/>
        <w:rPr>
          <w:sz w:val="28"/>
          <w:szCs w:val="28"/>
        </w:rPr>
      </w:pPr>
      <w:r w:rsidRPr="00076AB4">
        <w:rPr>
          <w:rFonts w:eastAsia="Calibri"/>
          <w:sz w:val="28"/>
          <w:szCs w:val="28"/>
        </w:rPr>
        <w:t>Промышленная революция в странах Европы, ее влияние на развитие западной и мировой цивилизации.</w:t>
      </w:r>
      <w:r w:rsidRPr="00076AB4">
        <w:rPr>
          <w:sz w:val="28"/>
          <w:szCs w:val="28"/>
        </w:rPr>
        <w:t xml:space="preserve"> Индустриальное общество: предпосылки формирования, основные этапы в становлении сущность, хронологические рамки. </w:t>
      </w:r>
    </w:p>
    <w:p w14:paraId="2CA619E4" w14:textId="77777777" w:rsidR="0057637C" w:rsidRPr="00076AB4" w:rsidRDefault="0057637C" w:rsidP="00526132">
      <w:pPr>
        <w:pStyle w:val="a8"/>
        <w:numPr>
          <w:ilvl w:val="0"/>
          <w:numId w:val="5"/>
        </w:numPr>
        <w:jc w:val="both"/>
        <w:rPr>
          <w:sz w:val="28"/>
          <w:szCs w:val="28"/>
        </w:rPr>
      </w:pPr>
      <w:r w:rsidRPr="00076AB4">
        <w:rPr>
          <w:sz w:val="28"/>
          <w:szCs w:val="28"/>
        </w:rPr>
        <w:t xml:space="preserve">Вторая научно-техническая революция: причины, основные черты и последствия. </w:t>
      </w:r>
    </w:p>
    <w:p w14:paraId="4BB186CB" w14:textId="77777777" w:rsidR="0057637C" w:rsidRPr="00076AB4" w:rsidRDefault="0057637C" w:rsidP="00526132">
      <w:pPr>
        <w:pStyle w:val="a8"/>
        <w:numPr>
          <w:ilvl w:val="0"/>
          <w:numId w:val="5"/>
        </w:numPr>
        <w:tabs>
          <w:tab w:val="left" w:pos="1418"/>
        </w:tabs>
        <w:jc w:val="both"/>
        <w:rPr>
          <w:rFonts w:eastAsia="Arial Unicode MS"/>
          <w:kern w:val="32"/>
          <w:sz w:val="28"/>
          <w:szCs w:val="28"/>
        </w:rPr>
      </w:pPr>
      <w:r w:rsidRPr="00076AB4">
        <w:rPr>
          <w:rFonts w:eastAsia="Arial Unicode MS"/>
          <w:kern w:val="32"/>
          <w:sz w:val="28"/>
          <w:szCs w:val="28"/>
        </w:rPr>
        <w:t>Основные черты и этапы развития международных отношений в Новое время.</w:t>
      </w:r>
    </w:p>
    <w:p w14:paraId="748CF348" w14:textId="77777777" w:rsidR="0057637C" w:rsidRPr="00076AB4" w:rsidRDefault="0057637C" w:rsidP="00526132">
      <w:pPr>
        <w:pStyle w:val="a8"/>
        <w:numPr>
          <w:ilvl w:val="0"/>
          <w:numId w:val="5"/>
        </w:numPr>
        <w:jc w:val="both"/>
        <w:rPr>
          <w:sz w:val="28"/>
          <w:szCs w:val="28"/>
        </w:rPr>
      </w:pPr>
      <w:r w:rsidRPr="00076AB4">
        <w:rPr>
          <w:sz w:val="28"/>
          <w:szCs w:val="28"/>
        </w:rPr>
        <w:t>Первая мировая война, причины и последствия, влияние на развитие мировой цивилизации.</w:t>
      </w:r>
    </w:p>
    <w:p w14:paraId="5E5E13AE" w14:textId="0F9E9E8D" w:rsidR="0057637C" w:rsidRPr="00076AB4" w:rsidRDefault="0057637C" w:rsidP="00526132">
      <w:pPr>
        <w:pStyle w:val="a8"/>
        <w:numPr>
          <w:ilvl w:val="0"/>
          <w:numId w:val="5"/>
        </w:numPr>
        <w:jc w:val="both"/>
        <w:rPr>
          <w:sz w:val="28"/>
          <w:szCs w:val="28"/>
        </w:rPr>
      </w:pPr>
      <w:bookmarkStart w:id="38" w:name="_Hlk59213070"/>
      <w:r w:rsidRPr="00076AB4">
        <w:rPr>
          <w:sz w:val="28"/>
          <w:szCs w:val="28"/>
        </w:rPr>
        <w:t xml:space="preserve">Мировой экономический кризис </w:t>
      </w:r>
      <w:r w:rsidR="000D7127" w:rsidRPr="00076AB4">
        <w:rPr>
          <w:sz w:val="28"/>
          <w:szCs w:val="28"/>
        </w:rPr>
        <w:t xml:space="preserve">1929–1933 </w:t>
      </w:r>
      <w:r w:rsidRPr="00076AB4">
        <w:rPr>
          <w:sz w:val="28"/>
          <w:szCs w:val="28"/>
        </w:rPr>
        <w:t xml:space="preserve">гг.: причины. Либерально-демократический и тоталитарный выхода из кризиса. </w:t>
      </w:r>
    </w:p>
    <w:p w14:paraId="5A25E43C" w14:textId="77777777" w:rsidR="0057637C" w:rsidRPr="00076AB4" w:rsidRDefault="0057637C" w:rsidP="00526132">
      <w:pPr>
        <w:pStyle w:val="af0"/>
        <w:numPr>
          <w:ilvl w:val="0"/>
          <w:numId w:val="5"/>
        </w:numPr>
        <w:tabs>
          <w:tab w:val="left" w:pos="284"/>
          <w:tab w:val="left" w:pos="426"/>
        </w:tabs>
        <w:spacing w:after="0"/>
        <w:jc w:val="both"/>
        <w:rPr>
          <w:color w:val="000000"/>
          <w:sz w:val="28"/>
          <w:szCs w:val="28"/>
        </w:rPr>
      </w:pPr>
      <w:r w:rsidRPr="00076AB4">
        <w:rPr>
          <w:color w:val="000000"/>
          <w:sz w:val="28"/>
          <w:szCs w:val="28"/>
        </w:rPr>
        <w:t>Вторая мировая война, причины и последствия, влияние на развитие мировой цивилизации.</w:t>
      </w:r>
    </w:p>
    <w:bookmarkEnd w:id="38"/>
    <w:p w14:paraId="0D31FC78" w14:textId="77777777" w:rsidR="0057637C" w:rsidRPr="00076AB4" w:rsidRDefault="0057637C" w:rsidP="00526132">
      <w:pPr>
        <w:pStyle w:val="a8"/>
        <w:numPr>
          <w:ilvl w:val="0"/>
          <w:numId w:val="5"/>
        </w:numPr>
        <w:autoSpaceDE w:val="0"/>
        <w:jc w:val="both"/>
        <w:rPr>
          <w:rFonts w:eastAsia="Calibri"/>
          <w:sz w:val="28"/>
          <w:szCs w:val="28"/>
        </w:rPr>
      </w:pPr>
      <w:r w:rsidRPr="00076AB4">
        <w:rPr>
          <w:rFonts w:eastAsia="Calibri"/>
          <w:sz w:val="28"/>
          <w:szCs w:val="28"/>
        </w:rPr>
        <w:t xml:space="preserve">«Холодная война» как противоборство цивилизаций. </w:t>
      </w:r>
    </w:p>
    <w:p w14:paraId="51AF33BA" w14:textId="22F61AA5" w:rsidR="0057637C" w:rsidRPr="00076AB4" w:rsidRDefault="0057637C" w:rsidP="00526132">
      <w:pPr>
        <w:pStyle w:val="a8"/>
        <w:numPr>
          <w:ilvl w:val="0"/>
          <w:numId w:val="5"/>
        </w:numPr>
        <w:autoSpaceDE w:val="0"/>
        <w:jc w:val="both"/>
        <w:rPr>
          <w:rFonts w:eastAsia="Calibri"/>
          <w:sz w:val="28"/>
          <w:szCs w:val="28"/>
        </w:rPr>
      </w:pPr>
      <w:r w:rsidRPr="00076AB4">
        <w:rPr>
          <w:rFonts w:eastAsia="Calibri"/>
          <w:sz w:val="28"/>
          <w:szCs w:val="28"/>
        </w:rPr>
        <w:t xml:space="preserve">Распад колониальной системы и развитие стран </w:t>
      </w:r>
      <w:r w:rsidR="00E609C8" w:rsidRPr="00076AB4">
        <w:rPr>
          <w:rFonts w:eastAsia="Calibri"/>
          <w:sz w:val="28"/>
          <w:szCs w:val="28"/>
        </w:rPr>
        <w:t>«</w:t>
      </w:r>
      <w:r w:rsidRPr="00076AB4">
        <w:rPr>
          <w:rFonts w:eastAsia="Calibri"/>
          <w:sz w:val="28"/>
          <w:szCs w:val="28"/>
        </w:rPr>
        <w:t>третьего мира</w:t>
      </w:r>
      <w:r w:rsidR="00E609C8" w:rsidRPr="00076AB4">
        <w:rPr>
          <w:rFonts w:eastAsia="Calibri"/>
          <w:sz w:val="28"/>
          <w:szCs w:val="28"/>
        </w:rPr>
        <w:t>»</w:t>
      </w:r>
      <w:r w:rsidRPr="00076AB4">
        <w:rPr>
          <w:rFonts w:eastAsia="Calibri"/>
          <w:sz w:val="28"/>
          <w:szCs w:val="28"/>
        </w:rPr>
        <w:t xml:space="preserve"> во второй половине XX в</w:t>
      </w:r>
      <w:r w:rsidR="00E609C8" w:rsidRPr="00076AB4">
        <w:rPr>
          <w:rFonts w:eastAsia="Calibri"/>
          <w:sz w:val="28"/>
          <w:szCs w:val="28"/>
        </w:rPr>
        <w:t>ека</w:t>
      </w:r>
      <w:r w:rsidRPr="00076AB4">
        <w:rPr>
          <w:rFonts w:eastAsia="Calibri"/>
          <w:sz w:val="28"/>
          <w:szCs w:val="28"/>
        </w:rPr>
        <w:t xml:space="preserve">. </w:t>
      </w:r>
    </w:p>
    <w:p w14:paraId="49603FE2" w14:textId="6A743F24" w:rsidR="0057637C" w:rsidRPr="00076AB4" w:rsidRDefault="0057637C" w:rsidP="00526132">
      <w:pPr>
        <w:pStyle w:val="a8"/>
        <w:numPr>
          <w:ilvl w:val="0"/>
          <w:numId w:val="5"/>
        </w:numPr>
        <w:autoSpaceDE w:val="0"/>
        <w:jc w:val="both"/>
        <w:rPr>
          <w:rFonts w:eastAsia="Calibri"/>
          <w:sz w:val="28"/>
          <w:szCs w:val="28"/>
        </w:rPr>
      </w:pPr>
      <w:r w:rsidRPr="00076AB4">
        <w:rPr>
          <w:rFonts w:eastAsia="Calibri"/>
          <w:sz w:val="28"/>
          <w:szCs w:val="28"/>
        </w:rPr>
        <w:t xml:space="preserve">Третья научно-техническая революция: </w:t>
      </w:r>
      <w:r w:rsidRPr="00076AB4">
        <w:rPr>
          <w:sz w:val="28"/>
          <w:szCs w:val="28"/>
        </w:rPr>
        <w:t xml:space="preserve">предпосылки, основные направления, основные черты и последствия. </w:t>
      </w:r>
      <w:r w:rsidRPr="00076AB4">
        <w:rPr>
          <w:rFonts w:eastAsia="Calibri"/>
          <w:sz w:val="28"/>
          <w:szCs w:val="28"/>
        </w:rPr>
        <w:t xml:space="preserve">Постиндустриальное </w:t>
      </w:r>
      <w:r w:rsidR="00E609C8" w:rsidRPr="00076AB4">
        <w:rPr>
          <w:rFonts w:eastAsia="Calibri"/>
          <w:sz w:val="28"/>
          <w:szCs w:val="28"/>
        </w:rPr>
        <w:t xml:space="preserve">(информационное) </w:t>
      </w:r>
      <w:r w:rsidRPr="00076AB4">
        <w:rPr>
          <w:rFonts w:eastAsia="Calibri"/>
          <w:sz w:val="28"/>
          <w:szCs w:val="28"/>
        </w:rPr>
        <w:t>общество.</w:t>
      </w:r>
    </w:p>
    <w:p w14:paraId="0C7FAEBA" w14:textId="77777777" w:rsidR="0057637C" w:rsidRPr="00076AB4" w:rsidRDefault="0057637C" w:rsidP="00526132">
      <w:pPr>
        <w:pStyle w:val="a8"/>
        <w:numPr>
          <w:ilvl w:val="0"/>
          <w:numId w:val="5"/>
        </w:numPr>
        <w:jc w:val="both"/>
        <w:rPr>
          <w:sz w:val="28"/>
          <w:szCs w:val="28"/>
        </w:rPr>
      </w:pPr>
      <w:r w:rsidRPr="00076AB4">
        <w:rPr>
          <w:sz w:val="28"/>
          <w:szCs w:val="28"/>
        </w:rPr>
        <w:t xml:space="preserve">Особенности цивилизационного развития постиндустриального общества стран Запада. </w:t>
      </w:r>
    </w:p>
    <w:p w14:paraId="195EBF15" w14:textId="34DA1456" w:rsidR="0057637C" w:rsidRPr="00076AB4" w:rsidRDefault="0057637C" w:rsidP="00526132">
      <w:pPr>
        <w:pStyle w:val="a8"/>
        <w:numPr>
          <w:ilvl w:val="0"/>
          <w:numId w:val="5"/>
        </w:numPr>
        <w:jc w:val="both"/>
        <w:rPr>
          <w:sz w:val="28"/>
          <w:szCs w:val="28"/>
        </w:rPr>
      </w:pPr>
      <w:r w:rsidRPr="00076AB4">
        <w:rPr>
          <w:sz w:val="28"/>
          <w:szCs w:val="28"/>
        </w:rPr>
        <w:t>Особенности цивилизационного развития новых индустриальных стран</w:t>
      </w:r>
      <w:r w:rsidR="00E609C8" w:rsidRPr="00076AB4">
        <w:rPr>
          <w:sz w:val="28"/>
          <w:szCs w:val="28"/>
        </w:rPr>
        <w:t>.</w:t>
      </w:r>
      <w:r w:rsidRPr="00076AB4">
        <w:rPr>
          <w:sz w:val="28"/>
          <w:szCs w:val="28"/>
        </w:rPr>
        <w:t xml:space="preserve"> </w:t>
      </w:r>
    </w:p>
    <w:p w14:paraId="62D5543B" w14:textId="34E15CFF" w:rsidR="0057637C" w:rsidRPr="00076AB4" w:rsidRDefault="0057637C" w:rsidP="00526132">
      <w:pPr>
        <w:pStyle w:val="a8"/>
        <w:numPr>
          <w:ilvl w:val="0"/>
          <w:numId w:val="5"/>
        </w:numPr>
        <w:tabs>
          <w:tab w:val="left" w:pos="1418"/>
        </w:tabs>
        <w:autoSpaceDE w:val="0"/>
        <w:jc w:val="both"/>
        <w:rPr>
          <w:rFonts w:eastAsia="Calibri"/>
          <w:sz w:val="28"/>
          <w:szCs w:val="28"/>
        </w:rPr>
      </w:pPr>
      <w:r w:rsidRPr="00076AB4">
        <w:rPr>
          <w:rFonts w:eastAsia="Calibri"/>
          <w:sz w:val="28"/>
          <w:szCs w:val="28"/>
        </w:rPr>
        <w:t xml:space="preserve">Особенности </w:t>
      </w:r>
      <w:r w:rsidR="00E609C8" w:rsidRPr="00076AB4">
        <w:rPr>
          <w:rFonts w:eastAsia="Calibri"/>
          <w:sz w:val="28"/>
          <w:szCs w:val="28"/>
        </w:rPr>
        <w:t xml:space="preserve">аграрных </w:t>
      </w:r>
      <w:r w:rsidRPr="00076AB4">
        <w:rPr>
          <w:rFonts w:eastAsia="Calibri"/>
          <w:sz w:val="28"/>
          <w:szCs w:val="28"/>
        </w:rPr>
        <w:t>цивилизаций Азии, Африки и Латинской Америки в Новейшее время.</w:t>
      </w:r>
    </w:p>
    <w:p w14:paraId="2D0D3FD7" w14:textId="77777777" w:rsidR="0057637C" w:rsidRPr="00076AB4" w:rsidRDefault="0057637C" w:rsidP="00526132">
      <w:pPr>
        <w:pStyle w:val="a8"/>
        <w:numPr>
          <w:ilvl w:val="0"/>
          <w:numId w:val="5"/>
        </w:numPr>
        <w:tabs>
          <w:tab w:val="left" w:pos="1418"/>
        </w:tabs>
        <w:autoSpaceDE w:val="0"/>
        <w:jc w:val="both"/>
        <w:rPr>
          <w:rFonts w:eastAsia="Calibri"/>
          <w:sz w:val="28"/>
          <w:szCs w:val="28"/>
        </w:rPr>
      </w:pPr>
      <w:bookmarkStart w:id="39" w:name="_Hlk59218790"/>
      <w:r w:rsidRPr="00076AB4">
        <w:rPr>
          <w:rFonts w:eastAsia="Calibri"/>
          <w:sz w:val="28"/>
          <w:szCs w:val="28"/>
        </w:rPr>
        <w:t xml:space="preserve">Особенности развития мировой культуры в Новейший период всемирной истории. </w:t>
      </w:r>
    </w:p>
    <w:bookmarkEnd w:id="39"/>
    <w:p w14:paraId="7056DDDD" w14:textId="77777777" w:rsidR="0057637C" w:rsidRPr="00076AB4" w:rsidRDefault="0057637C" w:rsidP="00526132">
      <w:pPr>
        <w:pStyle w:val="a8"/>
        <w:numPr>
          <w:ilvl w:val="0"/>
          <w:numId w:val="5"/>
        </w:numPr>
        <w:tabs>
          <w:tab w:val="left" w:pos="1418"/>
        </w:tabs>
        <w:jc w:val="both"/>
        <w:rPr>
          <w:rFonts w:eastAsia="Arial Unicode MS"/>
          <w:kern w:val="32"/>
          <w:sz w:val="28"/>
          <w:szCs w:val="28"/>
        </w:rPr>
      </w:pPr>
      <w:r w:rsidRPr="00076AB4">
        <w:rPr>
          <w:rFonts w:eastAsia="Arial Unicode MS"/>
          <w:kern w:val="32"/>
          <w:sz w:val="28"/>
          <w:szCs w:val="28"/>
        </w:rPr>
        <w:t>Особенности цивилизационного развития великих цивилизаций Востока в Новейший период всемирной истории.</w:t>
      </w:r>
    </w:p>
    <w:p w14:paraId="4F8A616B" w14:textId="77777777" w:rsidR="0057637C" w:rsidRPr="00076AB4" w:rsidRDefault="0057637C" w:rsidP="00526132">
      <w:pPr>
        <w:pStyle w:val="a8"/>
        <w:numPr>
          <w:ilvl w:val="0"/>
          <w:numId w:val="5"/>
        </w:numPr>
        <w:tabs>
          <w:tab w:val="left" w:pos="1418"/>
        </w:tabs>
        <w:jc w:val="both"/>
        <w:rPr>
          <w:rFonts w:eastAsia="Arial Unicode MS"/>
          <w:kern w:val="32"/>
          <w:sz w:val="28"/>
          <w:szCs w:val="28"/>
        </w:rPr>
      </w:pPr>
      <w:r w:rsidRPr="00076AB4">
        <w:rPr>
          <w:rFonts w:eastAsia="Arial Unicode MS"/>
          <w:kern w:val="32"/>
          <w:sz w:val="28"/>
          <w:szCs w:val="28"/>
        </w:rPr>
        <w:t>Основные черты и этапы развития международных отношений в Новейшее время.</w:t>
      </w:r>
    </w:p>
    <w:p w14:paraId="3AE8559E" w14:textId="77777777" w:rsidR="0057637C" w:rsidRPr="00076AB4" w:rsidRDefault="0057637C" w:rsidP="00526132">
      <w:pPr>
        <w:pStyle w:val="a8"/>
        <w:numPr>
          <w:ilvl w:val="0"/>
          <w:numId w:val="5"/>
        </w:numPr>
        <w:jc w:val="both"/>
        <w:rPr>
          <w:sz w:val="28"/>
          <w:szCs w:val="28"/>
        </w:rPr>
      </w:pPr>
      <w:r w:rsidRPr="00076AB4">
        <w:rPr>
          <w:sz w:val="28"/>
          <w:szCs w:val="28"/>
        </w:rPr>
        <w:t>Формирование военных блоков. Милитаризация как специфика ряда цивилизаций в Новейший период всемирной истории.</w:t>
      </w:r>
    </w:p>
    <w:p w14:paraId="7E295C65" w14:textId="77777777" w:rsidR="0057637C" w:rsidRPr="00076AB4" w:rsidRDefault="0057637C" w:rsidP="00526132">
      <w:pPr>
        <w:pStyle w:val="a8"/>
        <w:numPr>
          <w:ilvl w:val="0"/>
          <w:numId w:val="5"/>
        </w:numPr>
        <w:autoSpaceDE w:val="0"/>
        <w:jc w:val="both"/>
        <w:rPr>
          <w:rFonts w:eastAsia="Calibri"/>
          <w:sz w:val="28"/>
          <w:szCs w:val="28"/>
        </w:rPr>
      </w:pPr>
      <w:r w:rsidRPr="00076AB4">
        <w:rPr>
          <w:rFonts w:eastAsia="Calibri"/>
          <w:sz w:val="28"/>
          <w:szCs w:val="28"/>
        </w:rPr>
        <w:t xml:space="preserve">Формирование мировой системы социализма и ее распад. </w:t>
      </w:r>
    </w:p>
    <w:p w14:paraId="13CA9245" w14:textId="77777777" w:rsidR="0057637C" w:rsidRPr="00076AB4" w:rsidRDefault="0057637C" w:rsidP="00526132">
      <w:pPr>
        <w:pStyle w:val="a8"/>
        <w:numPr>
          <w:ilvl w:val="0"/>
          <w:numId w:val="5"/>
        </w:numPr>
        <w:jc w:val="both"/>
        <w:rPr>
          <w:sz w:val="28"/>
          <w:szCs w:val="28"/>
        </w:rPr>
      </w:pPr>
      <w:r w:rsidRPr="00076AB4">
        <w:rPr>
          <w:sz w:val="28"/>
          <w:szCs w:val="28"/>
        </w:rPr>
        <w:t>Формирование среднего класса, гражданского общества: экономический аспект.</w:t>
      </w:r>
    </w:p>
    <w:p w14:paraId="5D5A130B" w14:textId="77777777" w:rsidR="0057637C" w:rsidRPr="00076AB4" w:rsidRDefault="0057637C" w:rsidP="00526132">
      <w:pPr>
        <w:pStyle w:val="a8"/>
        <w:numPr>
          <w:ilvl w:val="0"/>
          <w:numId w:val="5"/>
        </w:numPr>
        <w:jc w:val="both"/>
        <w:rPr>
          <w:sz w:val="28"/>
          <w:szCs w:val="28"/>
        </w:rPr>
      </w:pPr>
      <w:r w:rsidRPr="00076AB4">
        <w:rPr>
          <w:sz w:val="28"/>
          <w:szCs w:val="28"/>
        </w:rPr>
        <w:t xml:space="preserve">Интеграционные процессы как факторы социально-экономической и культурной динамики в Западной Европе. </w:t>
      </w:r>
    </w:p>
    <w:p w14:paraId="0FEE0733" w14:textId="77777777" w:rsidR="0057637C" w:rsidRPr="00076AB4" w:rsidRDefault="0057637C" w:rsidP="00526132">
      <w:pPr>
        <w:pStyle w:val="a8"/>
        <w:numPr>
          <w:ilvl w:val="0"/>
          <w:numId w:val="5"/>
        </w:numPr>
        <w:jc w:val="both"/>
        <w:rPr>
          <w:sz w:val="28"/>
          <w:szCs w:val="28"/>
        </w:rPr>
      </w:pPr>
      <w:r w:rsidRPr="00076AB4">
        <w:rPr>
          <w:sz w:val="28"/>
          <w:szCs w:val="28"/>
        </w:rPr>
        <w:t>Основные факторы и закономерности развития человечества в эпоху Древнего мира, Средневековья, Новое и Новейшее время.</w:t>
      </w:r>
    </w:p>
    <w:p w14:paraId="3996F643" w14:textId="77777777" w:rsidR="0057637C" w:rsidRPr="00076AB4" w:rsidRDefault="0057637C" w:rsidP="00526132">
      <w:pPr>
        <w:pStyle w:val="a8"/>
        <w:numPr>
          <w:ilvl w:val="0"/>
          <w:numId w:val="5"/>
        </w:numPr>
        <w:jc w:val="both"/>
        <w:rPr>
          <w:rFonts w:eastAsia="Arial Unicode MS"/>
          <w:kern w:val="32"/>
          <w:sz w:val="28"/>
          <w:szCs w:val="28"/>
        </w:rPr>
      </w:pPr>
      <w:r w:rsidRPr="00076AB4">
        <w:rPr>
          <w:rFonts w:eastAsia="Arial Unicode MS"/>
          <w:kern w:val="32"/>
          <w:sz w:val="28"/>
          <w:szCs w:val="28"/>
        </w:rPr>
        <w:t xml:space="preserve">Национальная идея и ее влияние на развитие социума и государства </w:t>
      </w:r>
      <w:r w:rsidRPr="00076AB4">
        <w:rPr>
          <w:sz w:val="28"/>
          <w:szCs w:val="28"/>
        </w:rPr>
        <w:t>(ретроспектива и современность)</w:t>
      </w:r>
      <w:r w:rsidRPr="00076AB4">
        <w:rPr>
          <w:rFonts w:eastAsia="Arial Unicode MS"/>
          <w:kern w:val="32"/>
          <w:sz w:val="28"/>
          <w:szCs w:val="28"/>
        </w:rPr>
        <w:t>.</w:t>
      </w:r>
    </w:p>
    <w:p w14:paraId="6F722DCC" w14:textId="77777777" w:rsidR="0057637C" w:rsidRPr="00076AB4" w:rsidRDefault="0057637C" w:rsidP="00526132">
      <w:pPr>
        <w:pStyle w:val="a8"/>
        <w:numPr>
          <w:ilvl w:val="0"/>
          <w:numId w:val="5"/>
        </w:numPr>
        <w:autoSpaceDE w:val="0"/>
        <w:jc w:val="both"/>
        <w:rPr>
          <w:rFonts w:eastAsia="Calibri"/>
          <w:sz w:val="28"/>
          <w:szCs w:val="28"/>
        </w:rPr>
      </w:pPr>
      <w:r w:rsidRPr="00076AB4">
        <w:rPr>
          <w:rFonts w:eastAsia="Calibri"/>
          <w:sz w:val="28"/>
          <w:szCs w:val="28"/>
        </w:rPr>
        <w:t>Глобальные процессы и глобальные проблемы современности и их влияние на развитие мировой цивилизации.</w:t>
      </w:r>
    </w:p>
    <w:p w14:paraId="0A53D390" w14:textId="77777777" w:rsidR="0057637C" w:rsidRPr="00076AB4" w:rsidRDefault="0057637C" w:rsidP="00526132">
      <w:pPr>
        <w:pStyle w:val="af0"/>
        <w:numPr>
          <w:ilvl w:val="0"/>
          <w:numId w:val="5"/>
        </w:numPr>
        <w:tabs>
          <w:tab w:val="left" w:pos="284"/>
          <w:tab w:val="left" w:pos="426"/>
        </w:tabs>
        <w:spacing w:after="0"/>
        <w:jc w:val="both"/>
        <w:rPr>
          <w:sz w:val="28"/>
          <w:szCs w:val="28"/>
        </w:rPr>
      </w:pPr>
      <w:r w:rsidRPr="00076AB4">
        <w:rPr>
          <w:color w:val="000000"/>
          <w:sz w:val="28"/>
          <w:szCs w:val="28"/>
        </w:rPr>
        <w:lastRenderedPageBreak/>
        <w:t>Интеграционные процессы в мире:</w:t>
      </w:r>
      <w:r w:rsidRPr="00076AB4">
        <w:rPr>
          <w:sz w:val="28"/>
          <w:szCs w:val="28"/>
        </w:rPr>
        <w:t xml:space="preserve"> исторический опыт, современность, перспективы</w:t>
      </w:r>
    </w:p>
    <w:p w14:paraId="4CE7F6E1" w14:textId="77777777" w:rsidR="0057637C" w:rsidRPr="00076AB4" w:rsidRDefault="0057637C" w:rsidP="00526132">
      <w:pPr>
        <w:pStyle w:val="a8"/>
        <w:numPr>
          <w:ilvl w:val="0"/>
          <w:numId w:val="5"/>
        </w:numPr>
        <w:jc w:val="both"/>
        <w:rPr>
          <w:sz w:val="28"/>
          <w:szCs w:val="28"/>
        </w:rPr>
      </w:pPr>
      <w:r w:rsidRPr="00076AB4">
        <w:rPr>
          <w:sz w:val="28"/>
          <w:szCs w:val="28"/>
        </w:rPr>
        <w:t>Роль личности в истории (ретроспектива и современность).</w:t>
      </w:r>
    </w:p>
    <w:p w14:paraId="79F6FF16" w14:textId="77777777" w:rsidR="0057637C" w:rsidRPr="00076AB4" w:rsidRDefault="0057637C" w:rsidP="00526132">
      <w:pPr>
        <w:pStyle w:val="af0"/>
        <w:numPr>
          <w:ilvl w:val="0"/>
          <w:numId w:val="5"/>
        </w:numPr>
        <w:tabs>
          <w:tab w:val="left" w:pos="284"/>
          <w:tab w:val="left" w:pos="426"/>
        </w:tabs>
        <w:spacing w:after="0"/>
        <w:jc w:val="both"/>
        <w:rPr>
          <w:color w:val="000000"/>
          <w:sz w:val="28"/>
          <w:szCs w:val="28"/>
        </w:rPr>
      </w:pPr>
      <w:r w:rsidRPr="00076AB4">
        <w:rPr>
          <w:color w:val="000000"/>
          <w:sz w:val="28"/>
          <w:szCs w:val="28"/>
        </w:rPr>
        <w:t>Мировые войны и их воздействие на развитие мировой цивилизации.</w:t>
      </w:r>
    </w:p>
    <w:p w14:paraId="13A4D7AC" w14:textId="77777777" w:rsidR="0057637C" w:rsidRPr="00076AB4" w:rsidRDefault="0057637C" w:rsidP="00526132">
      <w:pPr>
        <w:pStyle w:val="af0"/>
        <w:numPr>
          <w:ilvl w:val="0"/>
          <w:numId w:val="5"/>
        </w:numPr>
        <w:tabs>
          <w:tab w:val="left" w:pos="284"/>
          <w:tab w:val="left" w:pos="426"/>
        </w:tabs>
        <w:spacing w:after="0"/>
        <w:jc w:val="both"/>
        <w:rPr>
          <w:color w:val="000000"/>
          <w:sz w:val="28"/>
          <w:szCs w:val="28"/>
        </w:rPr>
      </w:pPr>
      <w:r w:rsidRPr="00076AB4">
        <w:rPr>
          <w:color w:val="000000"/>
          <w:sz w:val="28"/>
          <w:szCs w:val="28"/>
        </w:rPr>
        <w:t>Мировые религии, их роль в формировании цивилизаций.</w:t>
      </w:r>
    </w:p>
    <w:p w14:paraId="35F28B85" w14:textId="77777777" w:rsidR="0057637C" w:rsidRPr="00076AB4" w:rsidRDefault="0057637C" w:rsidP="00526132">
      <w:pPr>
        <w:pStyle w:val="a8"/>
        <w:numPr>
          <w:ilvl w:val="0"/>
          <w:numId w:val="5"/>
        </w:numPr>
        <w:jc w:val="both"/>
        <w:rPr>
          <w:color w:val="000000"/>
          <w:sz w:val="28"/>
          <w:szCs w:val="28"/>
        </w:rPr>
      </w:pPr>
      <w:r w:rsidRPr="00076AB4">
        <w:rPr>
          <w:color w:val="000000"/>
          <w:sz w:val="28"/>
          <w:szCs w:val="28"/>
        </w:rPr>
        <w:t>Национальные религии, их роль в формировании цивилизаций.</w:t>
      </w:r>
    </w:p>
    <w:p w14:paraId="34DF4356" w14:textId="77777777" w:rsidR="0057637C" w:rsidRPr="00076AB4" w:rsidRDefault="0057637C" w:rsidP="0057637C">
      <w:pPr>
        <w:pStyle w:val="af0"/>
        <w:tabs>
          <w:tab w:val="left" w:pos="284"/>
          <w:tab w:val="left" w:pos="426"/>
        </w:tabs>
        <w:spacing w:after="0"/>
        <w:ind w:left="720"/>
        <w:jc w:val="both"/>
        <w:rPr>
          <w:color w:val="000000"/>
          <w:sz w:val="28"/>
          <w:szCs w:val="28"/>
        </w:rPr>
      </w:pPr>
    </w:p>
    <w:p w14:paraId="1ADE6BA9" w14:textId="01B7B097" w:rsidR="00703A30" w:rsidRPr="00076AB4" w:rsidRDefault="006D690C" w:rsidP="00C41818">
      <w:pPr>
        <w:jc w:val="center"/>
        <w:rPr>
          <w:b/>
          <w:i/>
          <w:sz w:val="28"/>
          <w:szCs w:val="28"/>
          <w:u w:val="single"/>
        </w:rPr>
      </w:pPr>
      <w:r w:rsidRPr="00076AB4">
        <w:rPr>
          <w:b/>
          <w:i/>
          <w:sz w:val="28"/>
          <w:szCs w:val="28"/>
          <w:u w:val="single"/>
        </w:rPr>
        <w:t>Пример экзаменационного билета</w:t>
      </w:r>
    </w:p>
    <w:p w14:paraId="5650CCAA" w14:textId="77777777" w:rsidR="00703A30" w:rsidRPr="00076AB4" w:rsidRDefault="00703A30" w:rsidP="00C5458E">
      <w:pPr>
        <w:pStyle w:val="ab"/>
        <w:spacing w:before="0" w:beforeAutospacing="0" w:after="0" w:afterAutospacing="0"/>
        <w:ind w:firstLine="709"/>
        <w:jc w:val="both"/>
        <w:rPr>
          <w:color w:val="FF0000"/>
          <w:sz w:val="28"/>
          <w:szCs w:val="28"/>
        </w:rPr>
      </w:pPr>
    </w:p>
    <w:p w14:paraId="41573439" w14:textId="77777777" w:rsidR="000C3123" w:rsidRPr="00076AB4" w:rsidRDefault="000C3123" w:rsidP="000C3123">
      <w:pPr>
        <w:jc w:val="center"/>
        <w:rPr>
          <w:b/>
          <w:sz w:val="28"/>
          <w:szCs w:val="28"/>
        </w:rPr>
      </w:pPr>
      <w:r w:rsidRPr="00076AB4">
        <w:rPr>
          <w:b/>
          <w:sz w:val="28"/>
          <w:szCs w:val="28"/>
        </w:rPr>
        <w:t>Федеральное государственное образовательное бюджетное учреждение</w:t>
      </w:r>
    </w:p>
    <w:p w14:paraId="497B4A1F" w14:textId="77777777" w:rsidR="000C3123" w:rsidRPr="00076AB4" w:rsidRDefault="000C3123" w:rsidP="000C3123">
      <w:pPr>
        <w:jc w:val="center"/>
        <w:rPr>
          <w:b/>
          <w:sz w:val="28"/>
          <w:szCs w:val="28"/>
        </w:rPr>
      </w:pPr>
      <w:r w:rsidRPr="00076AB4">
        <w:rPr>
          <w:b/>
          <w:sz w:val="28"/>
          <w:szCs w:val="28"/>
        </w:rPr>
        <w:t>высшего образования</w:t>
      </w:r>
    </w:p>
    <w:p w14:paraId="19D751D1" w14:textId="77777777" w:rsidR="000C3123" w:rsidRPr="00076AB4" w:rsidRDefault="000C3123" w:rsidP="000C3123">
      <w:pPr>
        <w:jc w:val="center"/>
        <w:rPr>
          <w:b/>
          <w:sz w:val="28"/>
          <w:szCs w:val="28"/>
        </w:rPr>
      </w:pPr>
    </w:p>
    <w:p w14:paraId="746A8E7F" w14:textId="77777777" w:rsidR="000C3123" w:rsidRPr="00076AB4" w:rsidRDefault="000C3123" w:rsidP="000C3123">
      <w:pPr>
        <w:jc w:val="center"/>
        <w:rPr>
          <w:b/>
          <w:sz w:val="28"/>
          <w:szCs w:val="28"/>
        </w:rPr>
      </w:pPr>
      <w:r w:rsidRPr="00076AB4">
        <w:rPr>
          <w:b/>
          <w:sz w:val="28"/>
          <w:szCs w:val="28"/>
        </w:rPr>
        <w:t xml:space="preserve">«ФИНАНСОВЫЙ УНИВЕРСИТЕТ ПРИ ПРАВИТЕЛЬСТВЕ </w:t>
      </w:r>
    </w:p>
    <w:p w14:paraId="36E99A98" w14:textId="77777777" w:rsidR="000C3123" w:rsidRPr="00076AB4" w:rsidRDefault="000C3123" w:rsidP="000C3123">
      <w:pPr>
        <w:jc w:val="center"/>
        <w:rPr>
          <w:b/>
          <w:sz w:val="28"/>
          <w:szCs w:val="28"/>
        </w:rPr>
      </w:pPr>
      <w:r w:rsidRPr="00076AB4">
        <w:rPr>
          <w:b/>
          <w:sz w:val="28"/>
          <w:szCs w:val="28"/>
        </w:rPr>
        <w:t>РОССИЙСКОЙ ФЕДЕРАЦИИ»</w:t>
      </w:r>
    </w:p>
    <w:p w14:paraId="3ADC87D2" w14:textId="77777777" w:rsidR="000C3123" w:rsidRPr="00076AB4" w:rsidRDefault="000C3123" w:rsidP="000C3123">
      <w:pPr>
        <w:jc w:val="center"/>
        <w:rPr>
          <w:b/>
          <w:sz w:val="28"/>
          <w:szCs w:val="28"/>
        </w:rPr>
      </w:pPr>
      <w:r w:rsidRPr="00076AB4">
        <w:rPr>
          <w:b/>
          <w:sz w:val="28"/>
          <w:szCs w:val="28"/>
        </w:rPr>
        <w:t>(Финансовый университет)</w:t>
      </w:r>
    </w:p>
    <w:p w14:paraId="39534B85" w14:textId="77777777" w:rsidR="000C3123" w:rsidRPr="00076AB4" w:rsidRDefault="000C3123" w:rsidP="000C3123">
      <w:pPr>
        <w:jc w:val="center"/>
        <w:rPr>
          <w:b/>
          <w:sz w:val="28"/>
          <w:szCs w:val="28"/>
        </w:rPr>
      </w:pPr>
    </w:p>
    <w:p w14:paraId="4B850B0D" w14:textId="51F2ABBF" w:rsidR="000C3123" w:rsidRPr="00076AB4" w:rsidRDefault="000C3123" w:rsidP="000C3123">
      <w:pPr>
        <w:jc w:val="both"/>
        <w:rPr>
          <w:b/>
          <w:sz w:val="28"/>
          <w:szCs w:val="28"/>
        </w:rPr>
      </w:pPr>
      <w:r w:rsidRPr="00076AB4">
        <w:rPr>
          <w:b/>
          <w:sz w:val="28"/>
          <w:szCs w:val="28"/>
        </w:rPr>
        <w:t xml:space="preserve">Департамент </w:t>
      </w:r>
      <w:r w:rsidR="00382001" w:rsidRPr="00076AB4">
        <w:rPr>
          <w:b/>
          <w:sz w:val="28"/>
          <w:szCs w:val="28"/>
        </w:rPr>
        <w:t>гуманитарных наук</w:t>
      </w:r>
    </w:p>
    <w:p w14:paraId="4A05D47A" w14:textId="28386578" w:rsidR="000C3123" w:rsidRPr="00076AB4" w:rsidRDefault="000C3123" w:rsidP="000C3123">
      <w:pPr>
        <w:jc w:val="both"/>
        <w:rPr>
          <w:b/>
          <w:sz w:val="28"/>
          <w:szCs w:val="28"/>
        </w:rPr>
      </w:pPr>
      <w:r w:rsidRPr="00076AB4">
        <w:rPr>
          <w:b/>
          <w:sz w:val="28"/>
          <w:szCs w:val="28"/>
        </w:rPr>
        <w:t>Дисциплина «</w:t>
      </w:r>
      <w:r w:rsidR="002F15B6" w:rsidRPr="00076AB4">
        <w:rPr>
          <w:sz w:val="28"/>
          <w:szCs w:val="28"/>
        </w:rPr>
        <w:t>История мировых цивилизаций</w:t>
      </w:r>
      <w:r w:rsidRPr="00076AB4">
        <w:rPr>
          <w:b/>
          <w:sz w:val="28"/>
          <w:szCs w:val="28"/>
        </w:rPr>
        <w:t>»</w:t>
      </w:r>
    </w:p>
    <w:p w14:paraId="5CB53598" w14:textId="0004E654" w:rsidR="000C3123" w:rsidRPr="00076AB4" w:rsidRDefault="000C3123" w:rsidP="000C3123">
      <w:pPr>
        <w:jc w:val="both"/>
        <w:rPr>
          <w:b/>
          <w:sz w:val="28"/>
          <w:szCs w:val="28"/>
        </w:rPr>
      </w:pPr>
      <w:r w:rsidRPr="00076AB4">
        <w:rPr>
          <w:b/>
          <w:sz w:val="28"/>
          <w:szCs w:val="28"/>
        </w:rPr>
        <w:t xml:space="preserve">Факультет </w:t>
      </w:r>
      <w:r w:rsidR="004A74D4" w:rsidRPr="00076AB4">
        <w:rPr>
          <w:b/>
          <w:sz w:val="28"/>
          <w:szCs w:val="28"/>
        </w:rPr>
        <w:t>________________</w:t>
      </w:r>
    </w:p>
    <w:p w14:paraId="55707646" w14:textId="77777777" w:rsidR="004A74D4" w:rsidRPr="00076AB4" w:rsidRDefault="000C3123" w:rsidP="000C3123">
      <w:pPr>
        <w:jc w:val="both"/>
        <w:rPr>
          <w:b/>
          <w:sz w:val="28"/>
          <w:szCs w:val="28"/>
        </w:rPr>
      </w:pPr>
      <w:r w:rsidRPr="00076AB4">
        <w:rPr>
          <w:b/>
          <w:sz w:val="28"/>
          <w:szCs w:val="28"/>
        </w:rPr>
        <w:t xml:space="preserve">Семестр/модуль </w:t>
      </w:r>
      <w:r w:rsidR="004A74D4" w:rsidRPr="00076AB4">
        <w:rPr>
          <w:b/>
          <w:sz w:val="28"/>
          <w:szCs w:val="28"/>
        </w:rPr>
        <w:t>____________</w:t>
      </w:r>
      <w:r w:rsidRPr="00076AB4">
        <w:rPr>
          <w:b/>
          <w:sz w:val="28"/>
          <w:szCs w:val="28"/>
        </w:rPr>
        <w:t xml:space="preserve">            </w:t>
      </w:r>
    </w:p>
    <w:p w14:paraId="2ED5E9ED" w14:textId="5D8FB456" w:rsidR="000C3123" w:rsidRPr="00076AB4" w:rsidRDefault="000C3123" w:rsidP="000C3123">
      <w:pPr>
        <w:jc w:val="both"/>
        <w:rPr>
          <w:b/>
          <w:sz w:val="28"/>
          <w:szCs w:val="28"/>
        </w:rPr>
      </w:pPr>
      <w:r w:rsidRPr="00076AB4">
        <w:rPr>
          <w:b/>
          <w:sz w:val="28"/>
          <w:szCs w:val="28"/>
        </w:rPr>
        <w:t>Форма обучения</w:t>
      </w:r>
      <w:r w:rsidR="004A74D4" w:rsidRPr="00076AB4">
        <w:rPr>
          <w:b/>
          <w:sz w:val="28"/>
          <w:szCs w:val="28"/>
        </w:rPr>
        <w:t xml:space="preserve"> ____________</w:t>
      </w:r>
    </w:p>
    <w:p w14:paraId="5F7BFD8A" w14:textId="712BF28D" w:rsidR="000C3123" w:rsidRPr="00076AB4" w:rsidRDefault="000C3123" w:rsidP="000C3123">
      <w:pPr>
        <w:jc w:val="both"/>
        <w:rPr>
          <w:b/>
          <w:sz w:val="28"/>
          <w:szCs w:val="28"/>
        </w:rPr>
      </w:pPr>
      <w:r w:rsidRPr="00076AB4">
        <w:rPr>
          <w:b/>
          <w:sz w:val="28"/>
          <w:szCs w:val="28"/>
        </w:rPr>
        <w:t>Профиль</w:t>
      </w:r>
      <w:r w:rsidR="004A74D4" w:rsidRPr="00076AB4">
        <w:rPr>
          <w:b/>
          <w:sz w:val="28"/>
          <w:szCs w:val="28"/>
        </w:rPr>
        <w:t xml:space="preserve"> ___________________</w:t>
      </w:r>
    </w:p>
    <w:p w14:paraId="32BA8C2C" w14:textId="77777777" w:rsidR="000C3123" w:rsidRPr="00076AB4" w:rsidRDefault="000C3123" w:rsidP="000C3123">
      <w:pPr>
        <w:jc w:val="both"/>
        <w:rPr>
          <w:b/>
          <w:sz w:val="28"/>
          <w:szCs w:val="28"/>
        </w:rPr>
      </w:pPr>
    </w:p>
    <w:p w14:paraId="74853089" w14:textId="77777777" w:rsidR="0057637C" w:rsidRPr="00076AB4" w:rsidRDefault="0057637C" w:rsidP="0057637C">
      <w:pPr>
        <w:jc w:val="center"/>
        <w:rPr>
          <w:b/>
          <w:sz w:val="28"/>
          <w:szCs w:val="28"/>
        </w:rPr>
      </w:pPr>
      <w:bookmarkStart w:id="40" w:name="_Toc418694128"/>
      <w:r w:rsidRPr="00076AB4">
        <w:rPr>
          <w:b/>
          <w:sz w:val="28"/>
          <w:szCs w:val="28"/>
        </w:rPr>
        <w:t>ЭКЗАМЕНАЦИОННЫЙ БИЛЕТ № 1</w:t>
      </w:r>
    </w:p>
    <w:p w14:paraId="34A3ED42" w14:textId="77777777" w:rsidR="0057637C" w:rsidRPr="00076AB4" w:rsidRDefault="0057637C" w:rsidP="0057637C">
      <w:pPr>
        <w:jc w:val="center"/>
        <w:rPr>
          <w:b/>
          <w:sz w:val="28"/>
          <w:szCs w:val="28"/>
        </w:rPr>
      </w:pPr>
    </w:p>
    <w:p w14:paraId="0FD1CFA0" w14:textId="10E65B9D" w:rsidR="0057637C" w:rsidRPr="00076AB4" w:rsidRDefault="0057637C" w:rsidP="0057637C">
      <w:pPr>
        <w:jc w:val="both"/>
        <w:rPr>
          <w:bCs/>
          <w:sz w:val="28"/>
          <w:szCs w:val="28"/>
        </w:rPr>
      </w:pPr>
      <w:r w:rsidRPr="00076AB4">
        <w:rPr>
          <w:b/>
          <w:sz w:val="28"/>
          <w:szCs w:val="28"/>
        </w:rPr>
        <w:t xml:space="preserve">1 вопрос. </w:t>
      </w:r>
      <w:r w:rsidRPr="00076AB4">
        <w:rPr>
          <w:bCs/>
          <w:sz w:val="28"/>
          <w:szCs w:val="28"/>
        </w:rPr>
        <w:t xml:space="preserve">Выделите этапы в развитии Древнего Рима, проведите сравнительный анализ их общественно-политических, социально-экономических и культурных характеристик. Каковы главные </w:t>
      </w:r>
      <w:r w:rsidR="00EF642E" w:rsidRPr="00076AB4">
        <w:rPr>
          <w:bCs/>
          <w:sz w:val="28"/>
          <w:szCs w:val="28"/>
        </w:rPr>
        <w:t>факторы</w:t>
      </w:r>
      <w:r w:rsidRPr="00076AB4">
        <w:rPr>
          <w:bCs/>
          <w:sz w:val="28"/>
          <w:szCs w:val="28"/>
        </w:rPr>
        <w:t xml:space="preserve"> подъема, расцвета и падения древнеримской цивилизации? Аргументируйте свой ответ. (20 баллов) </w:t>
      </w:r>
    </w:p>
    <w:p w14:paraId="3E03FC9C" w14:textId="77777777" w:rsidR="00603251" w:rsidRPr="00076AB4" w:rsidRDefault="00603251" w:rsidP="0057637C">
      <w:pPr>
        <w:jc w:val="both"/>
        <w:rPr>
          <w:b/>
          <w:sz w:val="28"/>
          <w:szCs w:val="28"/>
        </w:rPr>
      </w:pPr>
    </w:p>
    <w:p w14:paraId="7F16EE02" w14:textId="772ABF90" w:rsidR="0057637C" w:rsidRPr="00076AB4" w:rsidRDefault="0057637C" w:rsidP="0057637C">
      <w:pPr>
        <w:jc w:val="both"/>
        <w:rPr>
          <w:b/>
          <w:sz w:val="28"/>
          <w:szCs w:val="28"/>
        </w:rPr>
      </w:pPr>
      <w:r w:rsidRPr="00076AB4">
        <w:rPr>
          <w:b/>
          <w:sz w:val="28"/>
          <w:szCs w:val="28"/>
        </w:rPr>
        <w:t xml:space="preserve">2 вопрос. </w:t>
      </w:r>
      <w:r w:rsidRPr="00076AB4">
        <w:rPr>
          <w:bCs/>
          <w:sz w:val="28"/>
          <w:szCs w:val="28"/>
        </w:rPr>
        <w:t>Перечислите основные события в жизни ведущих стран Востока, повлиявшие на вектор и характер их цивилизационного развития в Новый период всемирной истории. Какие фундаментальные закономерности в развитии восточных цивилизаций они отражают? (20 баллов)</w:t>
      </w:r>
    </w:p>
    <w:p w14:paraId="7EE157F2" w14:textId="77777777" w:rsidR="00603251" w:rsidRPr="00076AB4" w:rsidRDefault="00603251" w:rsidP="0057637C">
      <w:pPr>
        <w:jc w:val="both"/>
        <w:rPr>
          <w:b/>
          <w:sz w:val="28"/>
          <w:szCs w:val="28"/>
        </w:rPr>
      </w:pPr>
    </w:p>
    <w:p w14:paraId="2DB5CE78" w14:textId="39FECBE8" w:rsidR="0057637C" w:rsidRPr="00076AB4" w:rsidRDefault="0057637C" w:rsidP="0057637C">
      <w:pPr>
        <w:jc w:val="both"/>
        <w:rPr>
          <w:bCs/>
          <w:sz w:val="28"/>
          <w:szCs w:val="28"/>
        </w:rPr>
      </w:pPr>
      <w:r w:rsidRPr="00076AB4">
        <w:rPr>
          <w:b/>
          <w:sz w:val="28"/>
          <w:szCs w:val="28"/>
        </w:rPr>
        <w:t>3 вопрос.</w:t>
      </w:r>
      <w:r w:rsidRPr="00076AB4">
        <w:rPr>
          <w:sz w:val="28"/>
          <w:szCs w:val="28"/>
        </w:rPr>
        <w:t xml:space="preserve"> Расположите события мировой истории в хронологическом порядке. Есть ли между этими событиями причинно-следственные связи? Аргументируйте свой ответ. </w:t>
      </w:r>
      <w:r w:rsidRPr="00076AB4">
        <w:rPr>
          <w:bCs/>
          <w:sz w:val="28"/>
          <w:szCs w:val="28"/>
        </w:rPr>
        <w:t>(20 баллов)</w:t>
      </w:r>
    </w:p>
    <w:p w14:paraId="32BEA24B" w14:textId="77777777" w:rsidR="0057637C" w:rsidRPr="00076AB4" w:rsidRDefault="0057637C" w:rsidP="0057637C">
      <w:pPr>
        <w:jc w:val="both"/>
        <w:rPr>
          <w:bCs/>
          <w:sz w:val="28"/>
          <w:szCs w:val="28"/>
        </w:rPr>
      </w:pPr>
      <w:r w:rsidRPr="00076AB4">
        <w:rPr>
          <w:bCs/>
          <w:sz w:val="28"/>
          <w:szCs w:val="28"/>
        </w:rPr>
        <w:t>Первая мировая война</w:t>
      </w:r>
    </w:p>
    <w:p w14:paraId="5664E2C6" w14:textId="77777777" w:rsidR="0057637C" w:rsidRPr="00076AB4" w:rsidRDefault="0057637C" w:rsidP="0057637C">
      <w:pPr>
        <w:jc w:val="both"/>
        <w:rPr>
          <w:bCs/>
          <w:sz w:val="28"/>
          <w:szCs w:val="28"/>
        </w:rPr>
      </w:pPr>
      <w:r w:rsidRPr="00076AB4">
        <w:rPr>
          <w:bCs/>
          <w:sz w:val="28"/>
          <w:szCs w:val="28"/>
        </w:rPr>
        <w:t>В Западной Европе создаются первые университеты</w:t>
      </w:r>
    </w:p>
    <w:p w14:paraId="775CA35D" w14:textId="77777777" w:rsidR="0057637C" w:rsidRPr="00076AB4" w:rsidRDefault="0057637C" w:rsidP="0057637C">
      <w:pPr>
        <w:jc w:val="both"/>
        <w:rPr>
          <w:bCs/>
          <w:sz w:val="28"/>
          <w:szCs w:val="28"/>
        </w:rPr>
      </w:pPr>
      <w:r w:rsidRPr="00076AB4">
        <w:rPr>
          <w:bCs/>
          <w:sz w:val="28"/>
          <w:szCs w:val="28"/>
        </w:rPr>
        <w:t>Лига Наций передает свои полномочия Организации Объединенных Наций</w:t>
      </w:r>
    </w:p>
    <w:p w14:paraId="37F41408" w14:textId="77777777" w:rsidR="0057637C" w:rsidRPr="00076AB4" w:rsidRDefault="0057637C" w:rsidP="0057637C">
      <w:pPr>
        <w:jc w:val="both"/>
        <w:rPr>
          <w:bCs/>
          <w:sz w:val="28"/>
          <w:szCs w:val="28"/>
        </w:rPr>
      </w:pPr>
      <w:r w:rsidRPr="00076AB4">
        <w:rPr>
          <w:bCs/>
          <w:sz w:val="28"/>
          <w:szCs w:val="28"/>
        </w:rPr>
        <w:t>Начало книгопечатания в Западной Европе</w:t>
      </w:r>
    </w:p>
    <w:p w14:paraId="29B14A74" w14:textId="5E730D1D" w:rsidR="0057637C" w:rsidRPr="00076AB4" w:rsidRDefault="0057637C" w:rsidP="0057637C">
      <w:pPr>
        <w:jc w:val="both"/>
        <w:rPr>
          <w:bCs/>
          <w:sz w:val="28"/>
          <w:szCs w:val="28"/>
        </w:rPr>
      </w:pPr>
      <w:r w:rsidRPr="00076AB4">
        <w:rPr>
          <w:bCs/>
          <w:sz w:val="28"/>
          <w:szCs w:val="28"/>
        </w:rPr>
        <w:t>Первое в истории кругосветное путешествие</w:t>
      </w:r>
      <w:r w:rsidR="00EF642E" w:rsidRPr="00076AB4">
        <w:rPr>
          <w:bCs/>
          <w:sz w:val="28"/>
          <w:szCs w:val="28"/>
        </w:rPr>
        <w:t>.</w:t>
      </w:r>
    </w:p>
    <w:p w14:paraId="11820BED" w14:textId="77777777" w:rsidR="0057637C" w:rsidRPr="00076AB4" w:rsidRDefault="0057637C" w:rsidP="0057637C">
      <w:pPr>
        <w:rPr>
          <w:b/>
          <w:sz w:val="28"/>
          <w:szCs w:val="28"/>
        </w:rPr>
      </w:pPr>
    </w:p>
    <w:p w14:paraId="45103706" w14:textId="31BC7325" w:rsidR="0057637C" w:rsidRPr="00076AB4" w:rsidRDefault="0057637C" w:rsidP="0057637C">
      <w:pPr>
        <w:rPr>
          <w:b/>
          <w:sz w:val="28"/>
          <w:szCs w:val="28"/>
        </w:rPr>
      </w:pPr>
      <w:proofErr w:type="gramStart"/>
      <w:r w:rsidRPr="00076AB4">
        <w:rPr>
          <w:b/>
          <w:sz w:val="28"/>
          <w:szCs w:val="28"/>
        </w:rPr>
        <w:lastRenderedPageBreak/>
        <w:t xml:space="preserve">Подготовил:   </w:t>
      </w:r>
      <w:proofErr w:type="gramEnd"/>
      <w:r w:rsidRPr="00076AB4">
        <w:rPr>
          <w:b/>
          <w:sz w:val="28"/>
          <w:szCs w:val="28"/>
        </w:rPr>
        <w:t xml:space="preserve">      </w:t>
      </w:r>
      <w:r w:rsidR="00603251" w:rsidRPr="00076AB4">
        <w:rPr>
          <w:b/>
          <w:sz w:val="28"/>
          <w:szCs w:val="28"/>
        </w:rPr>
        <w:t xml:space="preserve">                                                             </w:t>
      </w:r>
      <w:r w:rsidR="00200F38" w:rsidRPr="00076AB4">
        <w:rPr>
          <w:b/>
          <w:sz w:val="28"/>
          <w:szCs w:val="28"/>
        </w:rPr>
        <w:t xml:space="preserve">                    </w:t>
      </w:r>
      <w:r w:rsidR="00603251" w:rsidRPr="00076AB4">
        <w:rPr>
          <w:b/>
          <w:sz w:val="28"/>
          <w:szCs w:val="28"/>
        </w:rPr>
        <w:t>__________</w:t>
      </w:r>
      <w:r w:rsidRPr="00076AB4">
        <w:rPr>
          <w:b/>
          <w:sz w:val="28"/>
          <w:szCs w:val="28"/>
        </w:rPr>
        <w:t>__  Ф.И.О.</w:t>
      </w:r>
    </w:p>
    <w:p w14:paraId="1A1BB64D" w14:textId="77777777" w:rsidR="0057637C" w:rsidRPr="00076AB4" w:rsidRDefault="0057637C" w:rsidP="0057637C">
      <w:pPr>
        <w:rPr>
          <w:b/>
          <w:sz w:val="28"/>
          <w:szCs w:val="28"/>
        </w:rPr>
      </w:pPr>
    </w:p>
    <w:p w14:paraId="342D68A3" w14:textId="77777777" w:rsidR="0057637C" w:rsidRPr="00076AB4" w:rsidRDefault="0057637C" w:rsidP="0057637C">
      <w:pPr>
        <w:rPr>
          <w:b/>
          <w:sz w:val="28"/>
          <w:szCs w:val="28"/>
        </w:rPr>
      </w:pPr>
      <w:r w:rsidRPr="00076AB4">
        <w:rPr>
          <w:b/>
          <w:sz w:val="28"/>
          <w:szCs w:val="28"/>
        </w:rPr>
        <w:t>Утверждаю:</w:t>
      </w:r>
    </w:p>
    <w:p w14:paraId="4D1405B0" w14:textId="5E53CA29" w:rsidR="0057637C" w:rsidRPr="00076AB4" w:rsidRDefault="0057637C" w:rsidP="0057637C">
      <w:pPr>
        <w:rPr>
          <w:b/>
          <w:sz w:val="28"/>
          <w:szCs w:val="28"/>
          <w:u w:val="single"/>
        </w:rPr>
      </w:pPr>
      <w:r w:rsidRPr="00076AB4">
        <w:rPr>
          <w:b/>
          <w:sz w:val="28"/>
          <w:szCs w:val="28"/>
        </w:rPr>
        <w:t xml:space="preserve">Руководитель Департамента гуманитарных наук     </w:t>
      </w:r>
      <w:r w:rsidR="00200F38" w:rsidRPr="00076AB4">
        <w:rPr>
          <w:b/>
          <w:sz w:val="28"/>
          <w:szCs w:val="28"/>
        </w:rPr>
        <w:t xml:space="preserve">                  </w:t>
      </w:r>
      <w:r w:rsidR="00603251" w:rsidRPr="00076AB4">
        <w:rPr>
          <w:b/>
          <w:sz w:val="28"/>
          <w:szCs w:val="28"/>
        </w:rPr>
        <w:t>____О</w:t>
      </w:r>
      <w:r w:rsidRPr="00076AB4">
        <w:rPr>
          <w:b/>
          <w:sz w:val="28"/>
          <w:szCs w:val="28"/>
        </w:rPr>
        <w:t xml:space="preserve">реховская Н.А. </w:t>
      </w:r>
    </w:p>
    <w:p w14:paraId="142B0DED" w14:textId="77777777" w:rsidR="0057637C" w:rsidRPr="001136EE" w:rsidRDefault="0057637C" w:rsidP="0057637C">
      <w:pPr>
        <w:pStyle w:val="1"/>
        <w:spacing w:before="0" w:after="0"/>
        <w:jc w:val="both"/>
        <w:rPr>
          <w:rFonts w:ascii="Times New Roman" w:hAnsi="Times New Roman" w:cs="Times New Roman"/>
          <w:sz w:val="24"/>
          <w:szCs w:val="24"/>
        </w:rPr>
      </w:pPr>
    </w:p>
    <w:bookmarkEnd w:id="40"/>
    <w:p w14:paraId="395E7443" w14:textId="77777777" w:rsidR="00076AB4" w:rsidRPr="00076AB4" w:rsidRDefault="00076AB4" w:rsidP="00600523">
      <w:pPr>
        <w:jc w:val="both"/>
        <w:rPr>
          <w:b/>
          <w:sz w:val="28"/>
          <w:szCs w:val="28"/>
        </w:rPr>
      </w:pPr>
      <w:r w:rsidRPr="00076AB4">
        <w:rPr>
          <w:b/>
          <w:sz w:val="28"/>
          <w:szCs w:val="28"/>
        </w:rPr>
        <w:t xml:space="preserve">8. Перечень основной и дополнительной учебной литературы, необходимой для освоения дисциплины </w:t>
      </w:r>
    </w:p>
    <w:p w14:paraId="10F59F98" w14:textId="77777777" w:rsidR="00600523" w:rsidRDefault="00600523" w:rsidP="00076AB4">
      <w:pPr>
        <w:rPr>
          <w:sz w:val="28"/>
          <w:szCs w:val="28"/>
        </w:rPr>
      </w:pPr>
    </w:p>
    <w:p w14:paraId="779F131E" w14:textId="7F632694" w:rsidR="00076AB4" w:rsidRPr="00600523" w:rsidRDefault="00076AB4" w:rsidP="00076AB4">
      <w:pPr>
        <w:rPr>
          <w:b/>
          <w:bCs/>
          <w:sz w:val="28"/>
          <w:szCs w:val="28"/>
        </w:rPr>
      </w:pPr>
      <w:r w:rsidRPr="00600523">
        <w:rPr>
          <w:b/>
          <w:bCs/>
          <w:sz w:val="28"/>
          <w:szCs w:val="28"/>
        </w:rPr>
        <w:t>Основная литература</w:t>
      </w:r>
      <w:r w:rsidR="00CF1547">
        <w:rPr>
          <w:b/>
          <w:bCs/>
          <w:sz w:val="28"/>
          <w:szCs w:val="28"/>
        </w:rPr>
        <w:t>:</w:t>
      </w:r>
    </w:p>
    <w:p w14:paraId="2CAD4B81" w14:textId="77777777" w:rsidR="00076AB4" w:rsidRPr="00076AB4" w:rsidRDefault="00076AB4" w:rsidP="00076AB4">
      <w:pPr>
        <w:rPr>
          <w:sz w:val="28"/>
          <w:szCs w:val="28"/>
        </w:rPr>
      </w:pPr>
    </w:p>
    <w:p w14:paraId="0F365308" w14:textId="77777777" w:rsidR="00076AB4" w:rsidRPr="00076AB4" w:rsidRDefault="00076AB4" w:rsidP="00600523">
      <w:pPr>
        <w:pStyle w:val="a8"/>
        <w:numPr>
          <w:ilvl w:val="0"/>
          <w:numId w:val="9"/>
        </w:numPr>
        <w:spacing w:after="160" w:line="259" w:lineRule="auto"/>
        <w:jc w:val="both"/>
        <w:rPr>
          <w:sz w:val="28"/>
          <w:szCs w:val="28"/>
        </w:rPr>
      </w:pPr>
      <w:r w:rsidRPr="00076AB4">
        <w:rPr>
          <w:sz w:val="28"/>
          <w:szCs w:val="28"/>
        </w:rPr>
        <w:t xml:space="preserve">История мировых </w:t>
      </w:r>
      <w:proofErr w:type="gramStart"/>
      <w:r w:rsidRPr="00076AB4">
        <w:rPr>
          <w:sz w:val="28"/>
          <w:szCs w:val="28"/>
        </w:rPr>
        <w:t>цивилизаций :</w:t>
      </w:r>
      <w:proofErr w:type="gramEnd"/>
      <w:r w:rsidRPr="00076AB4">
        <w:rPr>
          <w:sz w:val="28"/>
          <w:szCs w:val="28"/>
        </w:rPr>
        <w:t xml:space="preserve"> учебник и практикум для вузов / К. А. Соловьев [и др.] ; под редакцией К. А. Соловьева; Московский государственный университет имени М.В. Ломоносова. — </w:t>
      </w:r>
      <w:proofErr w:type="gramStart"/>
      <w:r w:rsidRPr="00076AB4">
        <w:rPr>
          <w:sz w:val="28"/>
          <w:szCs w:val="28"/>
        </w:rPr>
        <w:t>Москва :</w:t>
      </w:r>
      <w:proofErr w:type="gramEnd"/>
      <w:r w:rsidRPr="00076AB4">
        <w:rPr>
          <w:sz w:val="28"/>
          <w:szCs w:val="28"/>
        </w:rPr>
        <w:t xml:space="preserve"> Издательство </w:t>
      </w:r>
      <w:proofErr w:type="spellStart"/>
      <w:r w:rsidRPr="00076AB4">
        <w:rPr>
          <w:sz w:val="28"/>
          <w:szCs w:val="28"/>
        </w:rPr>
        <w:t>Юрайт</w:t>
      </w:r>
      <w:proofErr w:type="spellEnd"/>
      <w:r w:rsidRPr="00076AB4">
        <w:rPr>
          <w:sz w:val="28"/>
          <w:szCs w:val="28"/>
        </w:rPr>
        <w:t xml:space="preserve">, 2021. — 377 с. — (Высшее образование). -  Образовательная платформа </w:t>
      </w:r>
      <w:proofErr w:type="spellStart"/>
      <w:r w:rsidRPr="00076AB4">
        <w:rPr>
          <w:sz w:val="28"/>
          <w:szCs w:val="28"/>
        </w:rPr>
        <w:t>Юрайт</w:t>
      </w:r>
      <w:proofErr w:type="spellEnd"/>
      <w:r w:rsidRPr="00076AB4">
        <w:rPr>
          <w:sz w:val="28"/>
          <w:szCs w:val="28"/>
        </w:rPr>
        <w:t xml:space="preserve"> [сайт]. — URL: https://urait.ru/bcode/469629 (дата обращения: 21.09.2021). — </w:t>
      </w:r>
      <w:proofErr w:type="gramStart"/>
      <w:r w:rsidRPr="00076AB4">
        <w:rPr>
          <w:sz w:val="28"/>
          <w:szCs w:val="28"/>
        </w:rPr>
        <w:t>Текст :</w:t>
      </w:r>
      <w:proofErr w:type="gramEnd"/>
      <w:r w:rsidRPr="00076AB4">
        <w:rPr>
          <w:sz w:val="28"/>
          <w:szCs w:val="28"/>
        </w:rPr>
        <w:t xml:space="preserve"> электронный.</w:t>
      </w:r>
    </w:p>
    <w:p w14:paraId="321C121B" w14:textId="77777777" w:rsidR="00076AB4" w:rsidRPr="00076AB4" w:rsidRDefault="00076AB4" w:rsidP="00600523">
      <w:pPr>
        <w:pStyle w:val="a8"/>
        <w:numPr>
          <w:ilvl w:val="0"/>
          <w:numId w:val="9"/>
        </w:numPr>
        <w:spacing w:after="160" w:line="259" w:lineRule="auto"/>
        <w:jc w:val="both"/>
        <w:rPr>
          <w:sz w:val="28"/>
          <w:szCs w:val="28"/>
        </w:rPr>
      </w:pPr>
      <w:r w:rsidRPr="00076AB4">
        <w:rPr>
          <w:sz w:val="28"/>
          <w:szCs w:val="28"/>
        </w:rPr>
        <w:t xml:space="preserve">Харин, А. Н.  История мировых </w:t>
      </w:r>
      <w:proofErr w:type="gramStart"/>
      <w:r w:rsidRPr="00076AB4">
        <w:rPr>
          <w:sz w:val="28"/>
          <w:szCs w:val="28"/>
        </w:rPr>
        <w:t>цивилизаций :</w:t>
      </w:r>
      <w:proofErr w:type="gramEnd"/>
      <w:r w:rsidRPr="00076AB4">
        <w:rPr>
          <w:sz w:val="28"/>
          <w:szCs w:val="28"/>
        </w:rPr>
        <w:t xml:space="preserve"> учебник и практикум для вузов / А. Н. Харин. — 2-е изд., </w:t>
      </w:r>
      <w:proofErr w:type="spellStart"/>
      <w:r w:rsidRPr="00076AB4">
        <w:rPr>
          <w:sz w:val="28"/>
          <w:szCs w:val="28"/>
        </w:rPr>
        <w:t>испр</w:t>
      </w:r>
      <w:proofErr w:type="spellEnd"/>
      <w:r w:rsidRPr="00076AB4">
        <w:rPr>
          <w:sz w:val="28"/>
          <w:szCs w:val="28"/>
        </w:rPr>
        <w:t xml:space="preserve">. и доп. — </w:t>
      </w:r>
      <w:proofErr w:type="gramStart"/>
      <w:r w:rsidRPr="00076AB4">
        <w:rPr>
          <w:sz w:val="28"/>
          <w:szCs w:val="28"/>
        </w:rPr>
        <w:t>Москва :</w:t>
      </w:r>
      <w:proofErr w:type="gramEnd"/>
      <w:r w:rsidRPr="00076AB4">
        <w:rPr>
          <w:sz w:val="28"/>
          <w:szCs w:val="28"/>
        </w:rPr>
        <w:t xml:space="preserve"> Издательство </w:t>
      </w:r>
      <w:proofErr w:type="spellStart"/>
      <w:r w:rsidRPr="00076AB4">
        <w:rPr>
          <w:sz w:val="28"/>
          <w:szCs w:val="28"/>
        </w:rPr>
        <w:t>Юрайт</w:t>
      </w:r>
      <w:proofErr w:type="spellEnd"/>
      <w:r w:rsidRPr="00076AB4">
        <w:rPr>
          <w:sz w:val="28"/>
          <w:szCs w:val="28"/>
        </w:rPr>
        <w:t xml:space="preserve">, 2021. — 392 с. — (Высшее образование). —Образовательная платформа </w:t>
      </w:r>
      <w:proofErr w:type="spellStart"/>
      <w:r w:rsidRPr="00076AB4">
        <w:rPr>
          <w:sz w:val="28"/>
          <w:szCs w:val="28"/>
        </w:rPr>
        <w:t>Юрайт</w:t>
      </w:r>
      <w:proofErr w:type="spellEnd"/>
      <w:r w:rsidRPr="00076AB4">
        <w:rPr>
          <w:sz w:val="28"/>
          <w:szCs w:val="28"/>
        </w:rPr>
        <w:t xml:space="preserve"> [сайт]. — URL: https://urait.ru/bcode/474910 (дата обращения: 21.09.2021). — </w:t>
      </w:r>
      <w:proofErr w:type="gramStart"/>
      <w:r w:rsidRPr="00076AB4">
        <w:rPr>
          <w:sz w:val="28"/>
          <w:szCs w:val="28"/>
        </w:rPr>
        <w:t>Текст :</w:t>
      </w:r>
      <w:proofErr w:type="gramEnd"/>
      <w:r w:rsidRPr="00076AB4">
        <w:rPr>
          <w:sz w:val="28"/>
          <w:szCs w:val="28"/>
        </w:rPr>
        <w:t xml:space="preserve"> электронный.</w:t>
      </w:r>
    </w:p>
    <w:p w14:paraId="79EF521F" w14:textId="39F831A2" w:rsidR="00076AB4" w:rsidRDefault="00076AB4" w:rsidP="00600523">
      <w:pPr>
        <w:jc w:val="both"/>
        <w:rPr>
          <w:sz w:val="28"/>
          <w:szCs w:val="28"/>
        </w:rPr>
      </w:pPr>
      <w:r w:rsidRPr="00600523">
        <w:rPr>
          <w:b/>
          <w:bCs/>
          <w:sz w:val="28"/>
          <w:szCs w:val="28"/>
        </w:rPr>
        <w:t>Дополнительная литература</w:t>
      </w:r>
      <w:r w:rsidRPr="00076AB4">
        <w:rPr>
          <w:sz w:val="28"/>
          <w:szCs w:val="28"/>
        </w:rPr>
        <w:t>:</w:t>
      </w:r>
    </w:p>
    <w:p w14:paraId="0194DC29" w14:textId="77777777" w:rsidR="00600523" w:rsidRPr="00076AB4" w:rsidRDefault="00600523" w:rsidP="00600523">
      <w:pPr>
        <w:jc w:val="both"/>
        <w:rPr>
          <w:sz w:val="28"/>
          <w:szCs w:val="28"/>
        </w:rPr>
      </w:pPr>
    </w:p>
    <w:p w14:paraId="6D2E77EE" w14:textId="77777777" w:rsidR="00076AB4" w:rsidRPr="00076AB4" w:rsidRDefault="00076AB4" w:rsidP="00600523">
      <w:pPr>
        <w:pStyle w:val="a8"/>
        <w:numPr>
          <w:ilvl w:val="0"/>
          <w:numId w:val="9"/>
        </w:numPr>
        <w:spacing w:after="160" w:line="259" w:lineRule="auto"/>
        <w:jc w:val="both"/>
        <w:rPr>
          <w:sz w:val="28"/>
          <w:szCs w:val="28"/>
        </w:rPr>
      </w:pPr>
      <w:r w:rsidRPr="00076AB4">
        <w:rPr>
          <w:sz w:val="28"/>
          <w:szCs w:val="28"/>
        </w:rPr>
        <w:t xml:space="preserve">Гребенюк, А. В.  История мировых цивилизаций в 3 ч. Часть 1. Цивилизации Древнего </w:t>
      </w:r>
      <w:proofErr w:type="gramStart"/>
      <w:r w:rsidRPr="00076AB4">
        <w:rPr>
          <w:sz w:val="28"/>
          <w:szCs w:val="28"/>
        </w:rPr>
        <w:t>Востока :</w:t>
      </w:r>
      <w:proofErr w:type="gramEnd"/>
      <w:r w:rsidRPr="00076AB4">
        <w:rPr>
          <w:sz w:val="28"/>
          <w:szCs w:val="28"/>
        </w:rPr>
        <w:t xml:space="preserve"> учебное пособие для вузов / А. В. Гребенюк. — 2-е изд., </w:t>
      </w:r>
      <w:proofErr w:type="spellStart"/>
      <w:r w:rsidRPr="00076AB4">
        <w:rPr>
          <w:sz w:val="28"/>
          <w:szCs w:val="28"/>
        </w:rPr>
        <w:t>испр</w:t>
      </w:r>
      <w:proofErr w:type="spellEnd"/>
      <w:r w:rsidRPr="00076AB4">
        <w:rPr>
          <w:sz w:val="28"/>
          <w:szCs w:val="28"/>
        </w:rPr>
        <w:t xml:space="preserve">. и доп. — </w:t>
      </w:r>
      <w:proofErr w:type="gramStart"/>
      <w:r w:rsidRPr="00076AB4">
        <w:rPr>
          <w:sz w:val="28"/>
          <w:szCs w:val="28"/>
        </w:rPr>
        <w:t>Москва :</w:t>
      </w:r>
      <w:proofErr w:type="gramEnd"/>
      <w:r w:rsidRPr="00076AB4">
        <w:rPr>
          <w:sz w:val="28"/>
          <w:szCs w:val="28"/>
        </w:rPr>
        <w:t xml:space="preserve"> Издательство </w:t>
      </w:r>
      <w:proofErr w:type="spellStart"/>
      <w:r w:rsidRPr="00076AB4">
        <w:rPr>
          <w:sz w:val="28"/>
          <w:szCs w:val="28"/>
        </w:rPr>
        <w:t>Юрайт</w:t>
      </w:r>
      <w:proofErr w:type="spellEnd"/>
      <w:r w:rsidRPr="00076AB4">
        <w:rPr>
          <w:sz w:val="28"/>
          <w:szCs w:val="28"/>
        </w:rPr>
        <w:t xml:space="preserve">, 2021. — 309 с. — (Высшее образование). - Образовательная платформа </w:t>
      </w:r>
      <w:proofErr w:type="spellStart"/>
      <w:r w:rsidRPr="00076AB4">
        <w:rPr>
          <w:sz w:val="28"/>
          <w:szCs w:val="28"/>
        </w:rPr>
        <w:t>Юрайт</w:t>
      </w:r>
      <w:proofErr w:type="spellEnd"/>
      <w:r w:rsidRPr="00076AB4">
        <w:rPr>
          <w:sz w:val="28"/>
          <w:szCs w:val="28"/>
        </w:rPr>
        <w:t xml:space="preserve"> [сайт]. — URL: https://urait.ru/bcode/474645 (дата обращения: 21.09.2021). — </w:t>
      </w:r>
      <w:proofErr w:type="gramStart"/>
      <w:r w:rsidRPr="00076AB4">
        <w:rPr>
          <w:sz w:val="28"/>
          <w:szCs w:val="28"/>
        </w:rPr>
        <w:t>Текст :</w:t>
      </w:r>
      <w:proofErr w:type="gramEnd"/>
      <w:r w:rsidRPr="00076AB4">
        <w:rPr>
          <w:sz w:val="28"/>
          <w:szCs w:val="28"/>
        </w:rPr>
        <w:t xml:space="preserve"> электронный.</w:t>
      </w:r>
    </w:p>
    <w:p w14:paraId="2ABBCB4A" w14:textId="77777777" w:rsidR="00076AB4" w:rsidRPr="00076AB4" w:rsidRDefault="00076AB4" w:rsidP="00600523">
      <w:pPr>
        <w:pStyle w:val="a8"/>
        <w:numPr>
          <w:ilvl w:val="0"/>
          <w:numId w:val="9"/>
        </w:numPr>
        <w:spacing w:after="160" w:line="259" w:lineRule="auto"/>
        <w:jc w:val="both"/>
        <w:rPr>
          <w:sz w:val="28"/>
          <w:szCs w:val="28"/>
        </w:rPr>
      </w:pPr>
      <w:r w:rsidRPr="00076AB4">
        <w:rPr>
          <w:sz w:val="28"/>
          <w:szCs w:val="28"/>
        </w:rPr>
        <w:t xml:space="preserve">Гребенюк, А. В.  История мировых цивилизаций в 3 ч. Часть 2. Античная </w:t>
      </w:r>
      <w:proofErr w:type="gramStart"/>
      <w:r w:rsidRPr="00076AB4">
        <w:rPr>
          <w:sz w:val="28"/>
          <w:szCs w:val="28"/>
        </w:rPr>
        <w:t>цивилизация :</w:t>
      </w:r>
      <w:proofErr w:type="gramEnd"/>
      <w:r w:rsidRPr="00076AB4">
        <w:rPr>
          <w:sz w:val="28"/>
          <w:szCs w:val="28"/>
        </w:rPr>
        <w:t xml:space="preserve"> учебное пособие для вузов / А. В. Гребенюк. — 2-е изд., </w:t>
      </w:r>
      <w:proofErr w:type="spellStart"/>
      <w:r w:rsidRPr="00076AB4">
        <w:rPr>
          <w:sz w:val="28"/>
          <w:szCs w:val="28"/>
        </w:rPr>
        <w:t>испр</w:t>
      </w:r>
      <w:proofErr w:type="spellEnd"/>
      <w:r w:rsidRPr="00076AB4">
        <w:rPr>
          <w:sz w:val="28"/>
          <w:szCs w:val="28"/>
        </w:rPr>
        <w:t xml:space="preserve">. и доп. — </w:t>
      </w:r>
      <w:proofErr w:type="gramStart"/>
      <w:r w:rsidRPr="00076AB4">
        <w:rPr>
          <w:sz w:val="28"/>
          <w:szCs w:val="28"/>
        </w:rPr>
        <w:t>Москва :</w:t>
      </w:r>
      <w:proofErr w:type="gramEnd"/>
      <w:r w:rsidRPr="00076AB4">
        <w:rPr>
          <w:sz w:val="28"/>
          <w:szCs w:val="28"/>
        </w:rPr>
        <w:t xml:space="preserve"> Издательство </w:t>
      </w:r>
      <w:proofErr w:type="spellStart"/>
      <w:r w:rsidRPr="00076AB4">
        <w:rPr>
          <w:sz w:val="28"/>
          <w:szCs w:val="28"/>
        </w:rPr>
        <w:t>Юрайт</w:t>
      </w:r>
      <w:proofErr w:type="spellEnd"/>
      <w:r w:rsidRPr="00076AB4">
        <w:rPr>
          <w:sz w:val="28"/>
          <w:szCs w:val="28"/>
        </w:rPr>
        <w:t xml:space="preserve">, 2021. — 365 с. — (Высшее образование). — Образовательная платформа </w:t>
      </w:r>
      <w:proofErr w:type="spellStart"/>
      <w:r w:rsidRPr="00076AB4">
        <w:rPr>
          <w:sz w:val="28"/>
          <w:szCs w:val="28"/>
        </w:rPr>
        <w:t>Юрайт</w:t>
      </w:r>
      <w:proofErr w:type="spellEnd"/>
      <w:r w:rsidRPr="00076AB4">
        <w:rPr>
          <w:sz w:val="28"/>
          <w:szCs w:val="28"/>
        </w:rPr>
        <w:t xml:space="preserve"> [сайт]. — URL: https://urait.ru/bcode/474693 (дата обращения: 21.09.2021). — </w:t>
      </w:r>
      <w:proofErr w:type="gramStart"/>
      <w:r w:rsidRPr="00076AB4">
        <w:rPr>
          <w:sz w:val="28"/>
          <w:szCs w:val="28"/>
        </w:rPr>
        <w:t>Текст :</w:t>
      </w:r>
      <w:proofErr w:type="gramEnd"/>
      <w:r w:rsidRPr="00076AB4">
        <w:rPr>
          <w:sz w:val="28"/>
          <w:szCs w:val="28"/>
        </w:rPr>
        <w:t xml:space="preserve"> электронный</w:t>
      </w:r>
    </w:p>
    <w:p w14:paraId="0172AA08" w14:textId="77777777" w:rsidR="00076AB4" w:rsidRPr="00076AB4" w:rsidRDefault="00076AB4" w:rsidP="00600523">
      <w:pPr>
        <w:pStyle w:val="a8"/>
        <w:numPr>
          <w:ilvl w:val="0"/>
          <w:numId w:val="9"/>
        </w:numPr>
        <w:spacing w:after="160" w:line="259" w:lineRule="auto"/>
        <w:jc w:val="both"/>
        <w:rPr>
          <w:sz w:val="28"/>
          <w:szCs w:val="28"/>
        </w:rPr>
      </w:pPr>
      <w:r w:rsidRPr="00076AB4">
        <w:rPr>
          <w:sz w:val="28"/>
          <w:szCs w:val="28"/>
        </w:rPr>
        <w:t xml:space="preserve">Гребенюк, А. В.  История мировых цивилизаций в 3 ч. Часть 3. Цивилизации средневековой </w:t>
      </w:r>
      <w:proofErr w:type="gramStart"/>
      <w:r w:rsidRPr="00076AB4">
        <w:rPr>
          <w:sz w:val="28"/>
          <w:szCs w:val="28"/>
        </w:rPr>
        <w:t>Европы :</w:t>
      </w:r>
      <w:proofErr w:type="gramEnd"/>
      <w:r w:rsidRPr="00076AB4">
        <w:rPr>
          <w:sz w:val="28"/>
          <w:szCs w:val="28"/>
        </w:rPr>
        <w:t xml:space="preserve"> учебное пособие для вузов / А. В. Гребенюк. — 2-е изд., </w:t>
      </w:r>
      <w:proofErr w:type="spellStart"/>
      <w:r w:rsidRPr="00076AB4">
        <w:rPr>
          <w:sz w:val="28"/>
          <w:szCs w:val="28"/>
        </w:rPr>
        <w:t>испр</w:t>
      </w:r>
      <w:proofErr w:type="spellEnd"/>
      <w:r w:rsidRPr="00076AB4">
        <w:rPr>
          <w:sz w:val="28"/>
          <w:szCs w:val="28"/>
        </w:rPr>
        <w:t xml:space="preserve">. и доп. — </w:t>
      </w:r>
      <w:proofErr w:type="gramStart"/>
      <w:r w:rsidRPr="00076AB4">
        <w:rPr>
          <w:sz w:val="28"/>
          <w:szCs w:val="28"/>
        </w:rPr>
        <w:t>Москва :</w:t>
      </w:r>
      <w:proofErr w:type="gramEnd"/>
      <w:r w:rsidRPr="00076AB4">
        <w:rPr>
          <w:sz w:val="28"/>
          <w:szCs w:val="28"/>
        </w:rPr>
        <w:t xml:space="preserve"> Издательство </w:t>
      </w:r>
      <w:proofErr w:type="spellStart"/>
      <w:r w:rsidRPr="00076AB4">
        <w:rPr>
          <w:sz w:val="28"/>
          <w:szCs w:val="28"/>
        </w:rPr>
        <w:t>Юрайт</w:t>
      </w:r>
      <w:proofErr w:type="spellEnd"/>
      <w:r w:rsidRPr="00076AB4">
        <w:rPr>
          <w:sz w:val="28"/>
          <w:szCs w:val="28"/>
        </w:rPr>
        <w:t xml:space="preserve">, 2021. — 315 с. — (Высшее образование). — Образовательная платформа </w:t>
      </w:r>
      <w:proofErr w:type="spellStart"/>
      <w:r w:rsidRPr="00076AB4">
        <w:rPr>
          <w:sz w:val="28"/>
          <w:szCs w:val="28"/>
        </w:rPr>
        <w:t>Юрайт</w:t>
      </w:r>
      <w:proofErr w:type="spellEnd"/>
      <w:r w:rsidRPr="00076AB4">
        <w:rPr>
          <w:sz w:val="28"/>
          <w:szCs w:val="28"/>
        </w:rPr>
        <w:t xml:space="preserve"> </w:t>
      </w:r>
      <w:r w:rsidRPr="00076AB4">
        <w:rPr>
          <w:sz w:val="28"/>
          <w:szCs w:val="28"/>
        </w:rPr>
        <w:lastRenderedPageBreak/>
        <w:t xml:space="preserve">[сайт]. — URL: https://urait.ru/bcode/474694 (дата обращения: 21.09.2021). — </w:t>
      </w:r>
      <w:proofErr w:type="gramStart"/>
      <w:r w:rsidRPr="00076AB4">
        <w:rPr>
          <w:sz w:val="28"/>
          <w:szCs w:val="28"/>
        </w:rPr>
        <w:t>Текст :</w:t>
      </w:r>
      <w:proofErr w:type="gramEnd"/>
      <w:r w:rsidRPr="00076AB4">
        <w:rPr>
          <w:sz w:val="28"/>
          <w:szCs w:val="28"/>
        </w:rPr>
        <w:t xml:space="preserve"> электронный</w:t>
      </w:r>
    </w:p>
    <w:p w14:paraId="26F1A7B6" w14:textId="77777777" w:rsidR="00076AB4" w:rsidRPr="00076AB4" w:rsidRDefault="00076AB4" w:rsidP="00600523">
      <w:pPr>
        <w:pStyle w:val="a8"/>
        <w:numPr>
          <w:ilvl w:val="0"/>
          <w:numId w:val="9"/>
        </w:numPr>
        <w:spacing w:after="160" w:line="259" w:lineRule="auto"/>
        <w:jc w:val="both"/>
        <w:rPr>
          <w:sz w:val="28"/>
          <w:szCs w:val="28"/>
        </w:rPr>
      </w:pPr>
      <w:r w:rsidRPr="00076AB4">
        <w:rPr>
          <w:sz w:val="28"/>
          <w:szCs w:val="28"/>
        </w:rPr>
        <w:t xml:space="preserve">История мировых цивилизаций + </w:t>
      </w:r>
      <w:proofErr w:type="spellStart"/>
      <w:proofErr w:type="gramStart"/>
      <w:r w:rsidRPr="00076AB4">
        <w:rPr>
          <w:sz w:val="28"/>
          <w:szCs w:val="28"/>
        </w:rPr>
        <w:t>еПриложение</w:t>
      </w:r>
      <w:proofErr w:type="spellEnd"/>
      <w:r w:rsidRPr="00076AB4">
        <w:rPr>
          <w:sz w:val="28"/>
          <w:szCs w:val="28"/>
        </w:rPr>
        <w:t xml:space="preserve"> :</w:t>
      </w:r>
      <w:proofErr w:type="gramEnd"/>
      <w:r w:rsidRPr="00076AB4">
        <w:rPr>
          <w:sz w:val="28"/>
          <w:szCs w:val="28"/>
        </w:rPr>
        <w:t xml:space="preserve"> учебник / под ред. Г.В. Драч, Т.С. </w:t>
      </w:r>
      <w:proofErr w:type="spellStart"/>
      <w:r w:rsidRPr="00076AB4">
        <w:rPr>
          <w:sz w:val="28"/>
          <w:szCs w:val="28"/>
        </w:rPr>
        <w:t>Паниотова</w:t>
      </w:r>
      <w:proofErr w:type="spellEnd"/>
      <w:r w:rsidRPr="00076AB4">
        <w:rPr>
          <w:sz w:val="28"/>
          <w:szCs w:val="28"/>
        </w:rPr>
        <w:t xml:space="preserve"> и др. — Москва : </w:t>
      </w:r>
      <w:proofErr w:type="spellStart"/>
      <w:r w:rsidRPr="00076AB4">
        <w:rPr>
          <w:sz w:val="28"/>
          <w:szCs w:val="28"/>
        </w:rPr>
        <w:t>КноРус</w:t>
      </w:r>
      <w:proofErr w:type="spellEnd"/>
      <w:r w:rsidRPr="00076AB4">
        <w:rPr>
          <w:sz w:val="28"/>
          <w:szCs w:val="28"/>
        </w:rPr>
        <w:t xml:space="preserve">, 2020. — 459 с. — ЭБС BOOK.ru. — URL: https://book.ru/book/933545 (дата обращения: 21.09.2021). — </w:t>
      </w:r>
      <w:proofErr w:type="gramStart"/>
      <w:r w:rsidRPr="00076AB4">
        <w:rPr>
          <w:sz w:val="28"/>
          <w:szCs w:val="28"/>
        </w:rPr>
        <w:t>Текст :</w:t>
      </w:r>
      <w:proofErr w:type="gramEnd"/>
      <w:r w:rsidRPr="00076AB4">
        <w:rPr>
          <w:sz w:val="28"/>
          <w:szCs w:val="28"/>
        </w:rPr>
        <w:t xml:space="preserve"> электронный.</w:t>
      </w:r>
    </w:p>
    <w:p w14:paraId="1FBBAA71" w14:textId="77777777" w:rsidR="00076AB4" w:rsidRPr="00076AB4" w:rsidRDefault="00076AB4" w:rsidP="00600523">
      <w:pPr>
        <w:pStyle w:val="a8"/>
        <w:numPr>
          <w:ilvl w:val="0"/>
          <w:numId w:val="9"/>
        </w:numPr>
        <w:spacing w:after="160" w:line="259" w:lineRule="auto"/>
        <w:jc w:val="both"/>
        <w:rPr>
          <w:sz w:val="28"/>
          <w:szCs w:val="28"/>
        </w:rPr>
      </w:pPr>
      <w:r w:rsidRPr="00076AB4">
        <w:rPr>
          <w:sz w:val="28"/>
          <w:szCs w:val="28"/>
        </w:rPr>
        <w:t xml:space="preserve">Семин, В.П. История </w:t>
      </w:r>
      <w:proofErr w:type="gramStart"/>
      <w:r w:rsidRPr="00076AB4">
        <w:rPr>
          <w:sz w:val="28"/>
          <w:szCs w:val="28"/>
        </w:rPr>
        <w:t>России :</w:t>
      </w:r>
      <w:proofErr w:type="gramEnd"/>
      <w:r w:rsidRPr="00076AB4">
        <w:rPr>
          <w:sz w:val="28"/>
          <w:szCs w:val="28"/>
        </w:rPr>
        <w:t xml:space="preserve"> учебник / В.П. Семин. — </w:t>
      </w:r>
      <w:proofErr w:type="gramStart"/>
      <w:r w:rsidRPr="00076AB4">
        <w:rPr>
          <w:sz w:val="28"/>
          <w:szCs w:val="28"/>
        </w:rPr>
        <w:t>Москва :</w:t>
      </w:r>
      <w:proofErr w:type="gramEnd"/>
      <w:r w:rsidRPr="00076AB4">
        <w:rPr>
          <w:sz w:val="28"/>
          <w:szCs w:val="28"/>
        </w:rPr>
        <w:t xml:space="preserve"> </w:t>
      </w:r>
      <w:proofErr w:type="spellStart"/>
      <w:r w:rsidRPr="00076AB4">
        <w:rPr>
          <w:sz w:val="28"/>
          <w:szCs w:val="28"/>
        </w:rPr>
        <w:t>КноРус</w:t>
      </w:r>
      <w:proofErr w:type="spellEnd"/>
      <w:r w:rsidRPr="00076AB4">
        <w:rPr>
          <w:sz w:val="28"/>
          <w:szCs w:val="28"/>
        </w:rPr>
        <w:t xml:space="preserve">, 2021. — 438 с. — ЭБС BOOK.ru. — URL: https://book.ru/book/936594 (дата обращения: 22.09.2021). — </w:t>
      </w:r>
      <w:proofErr w:type="gramStart"/>
      <w:r w:rsidRPr="00076AB4">
        <w:rPr>
          <w:sz w:val="28"/>
          <w:szCs w:val="28"/>
        </w:rPr>
        <w:t>Текст :</w:t>
      </w:r>
      <w:proofErr w:type="gramEnd"/>
      <w:r w:rsidRPr="00076AB4">
        <w:rPr>
          <w:sz w:val="28"/>
          <w:szCs w:val="28"/>
        </w:rPr>
        <w:t xml:space="preserve"> электронный.</w:t>
      </w:r>
    </w:p>
    <w:p w14:paraId="7D866E4D" w14:textId="77777777" w:rsidR="00076AB4" w:rsidRPr="00076AB4" w:rsidRDefault="00076AB4" w:rsidP="00600523">
      <w:pPr>
        <w:jc w:val="both"/>
        <w:rPr>
          <w:sz w:val="28"/>
          <w:szCs w:val="28"/>
        </w:rPr>
      </w:pPr>
    </w:p>
    <w:p w14:paraId="29427FD7" w14:textId="77777777" w:rsidR="00076AB4" w:rsidRPr="00076AB4" w:rsidRDefault="00076AB4" w:rsidP="00600523">
      <w:pPr>
        <w:jc w:val="both"/>
        <w:rPr>
          <w:b/>
          <w:sz w:val="28"/>
          <w:szCs w:val="28"/>
        </w:rPr>
      </w:pPr>
      <w:r w:rsidRPr="00076AB4">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72F20B6" w14:textId="77777777" w:rsidR="00076AB4" w:rsidRPr="00076AB4" w:rsidRDefault="00076AB4" w:rsidP="00600523">
      <w:pPr>
        <w:jc w:val="both"/>
        <w:rPr>
          <w:sz w:val="28"/>
          <w:szCs w:val="28"/>
        </w:rPr>
      </w:pPr>
    </w:p>
    <w:p w14:paraId="6606DC80" w14:textId="77777777" w:rsidR="00076AB4" w:rsidRPr="00076AB4" w:rsidRDefault="00076AB4" w:rsidP="00600523">
      <w:pPr>
        <w:jc w:val="both"/>
        <w:rPr>
          <w:sz w:val="28"/>
          <w:szCs w:val="28"/>
        </w:rPr>
      </w:pPr>
      <w:r w:rsidRPr="00076AB4">
        <w:rPr>
          <w:sz w:val="28"/>
          <w:szCs w:val="28"/>
        </w:rPr>
        <w:t>Базы данных, информационно-справочные и поисковые системы:</w:t>
      </w:r>
    </w:p>
    <w:p w14:paraId="30461A67" w14:textId="77777777" w:rsidR="00076AB4" w:rsidRPr="00076AB4" w:rsidRDefault="00076AB4" w:rsidP="00600523">
      <w:pPr>
        <w:jc w:val="both"/>
        <w:rPr>
          <w:sz w:val="28"/>
          <w:szCs w:val="28"/>
        </w:rPr>
      </w:pPr>
    </w:p>
    <w:p w14:paraId="0C6FBD95" w14:textId="77777777" w:rsidR="00076AB4" w:rsidRPr="00076AB4" w:rsidRDefault="00076AB4" w:rsidP="00600523">
      <w:pPr>
        <w:jc w:val="both"/>
        <w:rPr>
          <w:sz w:val="28"/>
          <w:szCs w:val="28"/>
        </w:rPr>
      </w:pPr>
      <w:r w:rsidRPr="00076AB4">
        <w:rPr>
          <w:sz w:val="28"/>
          <w:szCs w:val="28"/>
        </w:rPr>
        <w:t xml:space="preserve">1. </w:t>
      </w:r>
      <w:proofErr w:type="gramStart"/>
      <w:r w:rsidRPr="00076AB4">
        <w:rPr>
          <w:sz w:val="28"/>
          <w:szCs w:val="28"/>
        </w:rPr>
        <w:t>www.gumer.info  -</w:t>
      </w:r>
      <w:proofErr w:type="gramEnd"/>
      <w:r w:rsidRPr="00076AB4">
        <w:rPr>
          <w:sz w:val="28"/>
          <w:szCs w:val="28"/>
        </w:rPr>
        <w:t xml:space="preserve"> Библиотека </w:t>
      </w:r>
      <w:proofErr w:type="spellStart"/>
      <w:r w:rsidRPr="00076AB4">
        <w:rPr>
          <w:sz w:val="28"/>
          <w:szCs w:val="28"/>
        </w:rPr>
        <w:t>Гумер</w:t>
      </w:r>
      <w:proofErr w:type="spellEnd"/>
      <w:r w:rsidRPr="00076AB4">
        <w:rPr>
          <w:sz w:val="28"/>
          <w:szCs w:val="28"/>
        </w:rPr>
        <w:t xml:space="preserve"> - гуманитарные науки</w:t>
      </w:r>
    </w:p>
    <w:p w14:paraId="35C8C0A4" w14:textId="77777777" w:rsidR="00076AB4" w:rsidRPr="00076AB4" w:rsidRDefault="00076AB4" w:rsidP="00600523">
      <w:pPr>
        <w:jc w:val="both"/>
        <w:rPr>
          <w:sz w:val="28"/>
          <w:szCs w:val="28"/>
        </w:rPr>
      </w:pPr>
      <w:r w:rsidRPr="00076AB4">
        <w:rPr>
          <w:sz w:val="28"/>
          <w:szCs w:val="28"/>
        </w:rPr>
        <w:t xml:space="preserve">2. </w:t>
      </w:r>
      <w:proofErr w:type="gramStart"/>
      <w:r w:rsidRPr="00076AB4">
        <w:rPr>
          <w:sz w:val="28"/>
          <w:szCs w:val="28"/>
        </w:rPr>
        <w:t>http://www.koob.ru/  -</w:t>
      </w:r>
      <w:proofErr w:type="gramEnd"/>
      <w:r w:rsidRPr="00076AB4">
        <w:rPr>
          <w:sz w:val="28"/>
          <w:szCs w:val="28"/>
        </w:rPr>
        <w:t xml:space="preserve"> электронная библиотека</w:t>
      </w:r>
    </w:p>
    <w:p w14:paraId="7193204D" w14:textId="77777777" w:rsidR="00076AB4" w:rsidRPr="00076AB4" w:rsidRDefault="00076AB4" w:rsidP="00600523">
      <w:pPr>
        <w:contextualSpacing/>
        <w:jc w:val="both"/>
        <w:rPr>
          <w:sz w:val="28"/>
          <w:szCs w:val="28"/>
        </w:rPr>
      </w:pPr>
      <w:r w:rsidRPr="00076AB4">
        <w:rPr>
          <w:sz w:val="28"/>
          <w:szCs w:val="28"/>
        </w:rPr>
        <w:t>3. Электронные ресурсы БИК</w:t>
      </w:r>
    </w:p>
    <w:p w14:paraId="344B2A2D" w14:textId="77777777" w:rsidR="00076AB4" w:rsidRPr="00076AB4" w:rsidRDefault="00076AB4" w:rsidP="00600523">
      <w:pPr>
        <w:contextualSpacing/>
        <w:jc w:val="both"/>
        <w:rPr>
          <w:sz w:val="28"/>
          <w:szCs w:val="28"/>
        </w:rPr>
      </w:pPr>
      <w:r w:rsidRPr="00076AB4">
        <w:rPr>
          <w:sz w:val="28"/>
          <w:szCs w:val="28"/>
        </w:rPr>
        <w:t>•</w:t>
      </w:r>
      <w:r w:rsidRPr="00076AB4">
        <w:rPr>
          <w:sz w:val="28"/>
          <w:szCs w:val="28"/>
        </w:rPr>
        <w:tab/>
        <w:t>Электронная библиотека Финансового университета (ЭБ) http://elib.fa.ru/</w:t>
      </w:r>
    </w:p>
    <w:p w14:paraId="429DD218" w14:textId="77777777" w:rsidR="00076AB4" w:rsidRPr="00076AB4" w:rsidRDefault="00076AB4" w:rsidP="00600523">
      <w:pPr>
        <w:contextualSpacing/>
        <w:jc w:val="both"/>
        <w:rPr>
          <w:sz w:val="28"/>
          <w:szCs w:val="28"/>
        </w:rPr>
      </w:pPr>
      <w:r w:rsidRPr="00076AB4">
        <w:rPr>
          <w:sz w:val="28"/>
          <w:szCs w:val="28"/>
        </w:rPr>
        <w:t>•</w:t>
      </w:r>
      <w:r w:rsidRPr="00076AB4">
        <w:rPr>
          <w:sz w:val="28"/>
          <w:szCs w:val="28"/>
        </w:rPr>
        <w:tab/>
        <w:t>Электронно-библиотечная система BOOK.RU http://www.book.ru</w:t>
      </w:r>
    </w:p>
    <w:p w14:paraId="3B91C314" w14:textId="77777777" w:rsidR="00076AB4" w:rsidRPr="00076AB4" w:rsidRDefault="00076AB4" w:rsidP="00600523">
      <w:pPr>
        <w:contextualSpacing/>
        <w:jc w:val="both"/>
        <w:rPr>
          <w:sz w:val="28"/>
          <w:szCs w:val="28"/>
        </w:rPr>
      </w:pPr>
      <w:r w:rsidRPr="00076AB4">
        <w:rPr>
          <w:sz w:val="28"/>
          <w:szCs w:val="28"/>
        </w:rPr>
        <w:t>•</w:t>
      </w:r>
      <w:r w:rsidRPr="00076AB4">
        <w:rPr>
          <w:sz w:val="28"/>
          <w:szCs w:val="28"/>
        </w:rPr>
        <w:tab/>
        <w:t>Электронно-библиотечная система «Университетская библиотека ОНЛАЙН» http://biblioclub.ru/</w:t>
      </w:r>
    </w:p>
    <w:p w14:paraId="61F5A05E" w14:textId="77777777" w:rsidR="00076AB4" w:rsidRPr="00076AB4" w:rsidRDefault="00076AB4" w:rsidP="00600523">
      <w:pPr>
        <w:contextualSpacing/>
        <w:jc w:val="both"/>
        <w:rPr>
          <w:sz w:val="28"/>
          <w:szCs w:val="28"/>
        </w:rPr>
      </w:pPr>
      <w:r w:rsidRPr="00076AB4">
        <w:rPr>
          <w:sz w:val="28"/>
          <w:szCs w:val="28"/>
        </w:rPr>
        <w:t>•</w:t>
      </w:r>
      <w:r w:rsidRPr="00076AB4">
        <w:rPr>
          <w:sz w:val="28"/>
          <w:szCs w:val="28"/>
        </w:rPr>
        <w:tab/>
        <w:t xml:space="preserve">Электронно-библиотечная система </w:t>
      </w:r>
      <w:proofErr w:type="spellStart"/>
      <w:r w:rsidRPr="00076AB4">
        <w:rPr>
          <w:sz w:val="28"/>
          <w:szCs w:val="28"/>
        </w:rPr>
        <w:t>Znanium</w:t>
      </w:r>
      <w:proofErr w:type="spellEnd"/>
      <w:r w:rsidRPr="00076AB4">
        <w:rPr>
          <w:sz w:val="28"/>
          <w:szCs w:val="28"/>
        </w:rPr>
        <w:t xml:space="preserve"> http://www.znanium.com</w:t>
      </w:r>
    </w:p>
    <w:p w14:paraId="271628A4" w14:textId="77777777" w:rsidR="00076AB4" w:rsidRPr="00076AB4" w:rsidRDefault="00076AB4" w:rsidP="00600523">
      <w:pPr>
        <w:contextualSpacing/>
        <w:jc w:val="both"/>
        <w:rPr>
          <w:sz w:val="28"/>
          <w:szCs w:val="28"/>
        </w:rPr>
      </w:pPr>
      <w:r w:rsidRPr="00076AB4">
        <w:rPr>
          <w:sz w:val="28"/>
          <w:szCs w:val="28"/>
        </w:rPr>
        <w:t>•</w:t>
      </w:r>
      <w:r w:rsidRPr="00076AB4">
        <w:rPr>
          <w:sz w:val="28"/>
          <w:szCs w:val="28"/>
        </w:rPr>
        <w:tab/>
        <w:t>Электронно-библиотечная система издательства «ЮРАЙТ» https://urait.ru/</w:t>
      </w:r>
    </w:p>
    <w:p w14:paraId="1821E409" w14:textId="77777777" w:rsidR="00076AB4" w:rsidRPr="00076AB4" w:rsidRDefault="00076AB4" w:rsidP="00600523">
      <w:pPr>
        <w:contextualSpacing/>
        <w:jc w:val="both"/>
        <w:rPr>
          <w:sz w:val="28"/>
          <w:szCs w:val="28"/>
        </w:rPr>
      </w:pPr>
      <w:r w:rsidRPr="00076AB4">
        <w:rPr>
          <w:sz w:val="28"/>
          <w:szCs w:val="28"/>
        </w:rPr>
        <w:t>•</w:t>
      </w:r>
      <w:r w:rsidRPr="00076AB4">
        <w:rPr>
          <w:sz w:val="28"/>
          <w:szCs w:val="28"/>
        </w:rPr>
        <w:tab/>
        <w:t>Электронно-библиотечная система издательства Проспект http://ebs.prospekt.org/books</w:t>
      </w:r>
    </w:p>
    <w:p w14:paraId="6735F98B" w14:textId="77777777" w:rsidR="00076AB4" w:rsidRPr="00076AB4" w:rsidRDefault="00076AB4" w:rsidP="00600523">
      <w:pPr>
        <w:contextualSpacing/>
        <w:jc w:val="both"/>
        <w:rPr>
          <w:sz w:val="28"/>
          <w:szCs w:val="28"/>
        </w:rPr>
      </w:pPr>
      <w:r w:rsidRPr="00076AB4">
        <w:rPr>
          <w:sz w:val="28"/>
          <w:szCs w:val="28"/>
        </w:rPr>
        <w:t>•</w:t>
      </w:r>
      <w:r w:rsidRPr="00076AB4">
        <w:rPr>
          <w:sz w:val="28"/>
          <w:szCs w:val="28"/>
        </w:rPr>
        <w:tab/>
        <w:t>Электронно-библиотечная система издательства Лань https://e.lanbook.com/</w:t>
      </w:r>
    </w:p>
    <w:p w14:paraId="1CB34641" w14:textId="77777777" w:rsidR="00076AB4" w:rsidRPr="00076AB4" w:rsidRDefault="00076AB4" w:rsidP="00600523">
      <w:pPr>
        <w:contextualSpacing/>
        <w:jc w:val="both"/>
        <w:rPr>
          <w:sz w:val="28"/>
          <w:szCs w:val="28"/>
        </w:rPr>
      </w:pPr>
      <w:r w:rsidRPr="00076AB4">
        <w:rPr>
          <w:sz w:val="28"/>
          <w:szCs w:val="28"/>
        </w:rPr>
        <w:t>•</w:t>
      </w:r>
      <w:r w:rsidRPr="00076AB4">
        <w:rPr>
          <w:sz w:val="28"/>
          <w:szCs w:val="28"/>
        </w:rPr>
        <w:tab/>
        <w:t xml:space="preserve">Деловая онлайн-библиотека </w:t>
      </w:r>
      <w:proofErr w:type="spellStart"/>
      <w:r w:rsidRPr="00076AB4">
        <w:rPr>
          <w:sz w:val="28"/>
          <w:szCs w:val="28"/>
        </w:rPr>
        <w:t>Alpina</w:t>
      </w:r>
      <w:proofErr w:type="spellEnd"/>
      <w:r w:rsidRPr="00076AB4">
        <w:rPr>
          <w:sz w:val="28"/>
          <w:szCs w:val="28"/>
        </w:rPr>
        <w:t xml:space="preserve"> </w:t>
      </w:r>
      <w:proofErr w:type="spellStart"/>
      <w:r w:rsidRPr="00076AB4">
        <w:rPr>
          <w:sz w:val="28"/>
          <w:szCs w:val="28"/>
        </w:rPr>
        <w:t>Digital</w:t>
      </w:r>
      <w:proofErr w:type="spellEnd"/>
      <w:r w:rsidRPr="00076AB4">
        <w:rPr>
          <w:sz w:val="28"/>
          <w:szCs w:val="28"/>
        </w:rPr>
        <w:t xml:space="preserve"> http://lib.alpinadigital.ru/</w:t>
      </w:r>
    </w:p>
    <w:p w14:paraId="249AEFA6" w14:textId="77777777" w:rsidR="00076AB4" w:rsidRPr="00076AB4" w:rsidRDefault="00076AB4" w:rsidP="00600523">
      <w:pPr>
        <w:contextualSpacing/>
        <w:jc w:val="both"/>
        <w:rPr>
          <w:sz w:val="28"/>
          <w:szCs w:val="28"/>
        </w:rPr>
      </w:pPr>
      <w:r w:rsidRPr="00076AB4">
        <w:rPr>
          <w:sz w:val="28"/>
          <w:szCs w:val="28"/>
        </w:rPr>
        <w:t>•</w:t>
      </w:r>
      <w:r w:rsidRPr="00076AB4">
        <w:rPr>
          <w:sz w:val="28"/>
          <w:szCs w:val="28"/>
        </w:rPr>
        <w:tab/>
        <w:t>Электронная библиотека Издательского дома «Гребенников» https://grebennikon.ru/</w:t>
      </w:r>
    </w:p>
    <w:p w14:paraId="66E88A72" w14:textId="77777777" w:rsidR="00076AB4" w:rsidRPr="00076AB4" w:rsidRDefault="00076AB4" w:rsidP="00600523">
      <w:pPr>
        <w:contextualSpacing/>
        <w:jc w:val="both"/>
        <w:rPr>
          <w:sz w:val="28"/>
          <w:szCs w:val="28"/>
        </w:rPr>
      </w:pPr>
      <w:r w:rsidRPr="00076AB4">
        <w:rPr>
          <w:sz w:val="28"/>
          <w:szCs w:val="28"/>
        </w:rPr>
        <w:t>•</w:t>
      </w:r>
      <w:r w:rsidRPr="00076AB4">
        <w:rPr>
          <w:sz w:val="28"/>
          <w:szCs w:val="28"/>
        </w:rPr>
        <w:tab/>
        <w:t xml:space="preserve">Научная электронная библиотека eLibrary.ru http://elibrary.ru  </w:t>
      </w:r>
    </w:p>
    <w:p w14:paraId="02141AC6" w14:textId="77777777" w:rsidR="00076AB4" w:rsidRPr="00076AB4" w:rsidRDefault="00076AB4" w:rsidP="00600523">
      <w:pPr>
        <w:contextualSpacing/>
        <w:jc w:val="both"/>
        <w:rPr>
          <w:sz w:val="28"/>
          <w:szCs w:val="28"/>
        </w:rPr>
      </w:pPr>
      <w:r w:rsidRPr="00076AB4">
        <w:rPr>
          <w:sz w:val="28"/>
          <w:szCs w:val="28"/>
        </w:rPr>
        <w:t>•</w:t>
      </w:r>
      <w:r w:rsidRPr="00076AB4">
        <w:rPr>
          <w:sz w:val="28"/>
          <w:szCs w:val="28"/>
        </w:rPr>
        <w:tab/>
        <w:t>Национальная электронная библиотека http://нэб.рф/</w:t>
      </w:r>
    </w:p>
    <w:p w14:paraId="5853CBDC" w14:textId="77777777" w:rsidR="00076AB4" w:rsidRPr="00076AB4" w:rsidRDefault="00076AB4" w:rsidP="00600523">
      <w:pPr>
        <w:contextualSpacing/>
        <w:jc w:val="both"/>
        <w:rPr>
          <w:sz w:val="28"/>
          <w:szCs w:val="28"/>
          <w:lang w:val="en-US"/>
        </w:rPr>
      </w:pPr>
      <w:r w:rsidRPr="00076AB4">
        <w:rPr>
          <w:sz w:val="28"/>
          <w:szCs w:val="28"/>
          <w:lang w:val="en-US"/>
        </w:rPr>
        <w:t>•</w:t>
      </w:r>
      <w:r w:rsidRPr="00076AB4">
        <w:rPr>
          <w:sz w:val="28"/>
          <w:szCs w:val="28"/>
          <w:lang w:val="en-US"/>
        </w:rPr>
        <w:tab/>
        <w:t>Academic Reference http://ar.cnki.net/ACADREF</w:t>
      </w:r>
    </w:p>
    <w:p w14:paraId="21C09E07" w14:textId="77777777" w:rsidR="00076AB4" w:rsidRPr="00076AB4" w:rsidRDefault="00076AB4" w:rsidP="00600523">
      <w:pPr>
        <w:contextualSpacing/>
        <w:jc w:val="both"/>
        <w:rPr>
          <w:sz w:val="28"/>
          <w:szCs w:val="28"/>
        </w:rPr>
      </w:pPr>
      <w:r w:rsidRPr="00076AB4">
        <w:rPr>
          <w:sz w:val="28"/>
          <w:szCs w:val="28"/>
        </w:rPr>
        <w:t>•</w:t>
      </w:r>
      <w:r w:rsidRPr="00076AB4">
        <w:rPr>
          <w:sz w:val="28"/>
          <w:szCs w:val="28"/>
        </w:rPr>
        <w:tab/>
        <w:t xml:space="preserve">Пакет баз данных компании EBSCO </w:t>
      </w:r>
      <w:proofErr w:type="spellStart"/>
      <w:r w:rsidRPr="00076AB4">
        <w:rPr>
          <w:sz w:val="28"/>
          <w:szCs w:val="28"/>
        </w:rPr>
        <w:t>Publishing</w:t>
      </w:r>
      <w:proofErr w:type="spellEnd"/>
      <w:r w:rsidRPr="00076AB4">
        <w:rPr>
          <w:sz w:val="28"/>
          <w:szCs w:val="28"/>
        </w:rPr>
        <w:t xml:space="preserve">, крупнейшего </w:t>
      </w:r>
      <w:proofErr w:type="spellStart"/>
      <w:r w:rsidRPr="00076AB4">
        <w:rPr>
          <w:sz w:val="28"/>
          <w:szCs w:val="28"/>
        </w:rPr>
        <w:t>агрегатора</w:t>
      </w:r>
      <w:proofErr w:type="spellEnd"/>
      <w:r w:rsidRPr="00076AB4">
        <w:rPr>
          <w:sz w:val="28"/>
          <w:szCs w:val="28"/>
        </w:rPr>
        <w:t xml:space="preserve"> научных ресурсов ведущих издательств мира http://search.ebscohost.com</w:t>
      </w:r>
    </w:p>
    <w:p w14:paraId="757B3A9F" w14:textId="77777777" w:rsidR="00076AB4" w:rsidRPr="00076AB4" w:rsidRDefault="00076AB4" w:rsidP="00600523">
      <w:pPr>
        <w:contextualSpacing/>
        <w:jc w:val="both"/>
        <w:rPr>
          <w:sz w:val="28"/>
          <w:szCs w:val="28"/>
        </w:rPr>
      </w:pPr>
      <w:r w:rsidRPr="00076AB4">
        <w:rPr>
          <w:sz w:val="28"/>
          <w:szCs w:val="28"/>
        </w:rPr>
        <w:t>•</w:t>
      </w:r>
      <w:r w:rsidRPr="00076AB4">
        <w:rPr>
          <w:sz w:val="28"/>
          <w:szCs w:val="28"/>
        </w:rPr>
        <w:tab/>
        <w:t xml:space="preserve">Электронные продукты издательства </w:t>
      </w:r>
      <w:proofErr w:type="spellStart"/>
      <w:r w:rsidRPr="00076AB4">
        <w:rPr>
          <w:sz w:val="28"/>
          <w:szCs w:val="28"/>
        </w:rPr>
        <w:t>Elsevier</w:t>
      </w:r>
      <w:proofErr w:type="spellEnd"/>
      <w:r w:rsidRPr="00076AB4">
        <w:rPr>
          <w:sz w:val="28"/>
          <w:szCs w:val="28"/>
        </w:rPr>
        <w:t xml:space="preserve"> http://www.sciencedirect.com</w:t>
      </w:r>
    </w:p>
    <w:p w14:paraId="1384DBED" w14:textId="77777777" w:rsidR="00076AB4" w:rsidRPr="00076AB4" w:rsidRDefault="00076AB4" w:rsidP="00600523">
      <w:pPr>
        <w:contextualSpacing/>
        <w:jc w:val="both"/>
        <w:rPr>
          <w:sz w:val="28"/>
          <w:szCs w:val="28"/>
          <w:lang w:val="en-US"/>
        </w:rPr>
      </w:pPr>
      <w:r w:rsidRPr="00076AB4">
        <w:rPr>
          <w:sz w:val="28"/>
          <w:szCs w:val="28"/>
          <w:lang w:val="en-US"/>
        </w:rPr>
        <w:t>•</w:t>
      </w:r>
      <w:r w:rsidRPr="00076AB4">
        <w:rPr>
          <w:sz w:val="28"/>
          <w:szCs w:val="28"/>
          <w:lang w:val="en-US"/>
        </w:rPr>
        <w:tab/>
        <w:t>JSTOR Arts &amp; Sciences I Collection http://jstor.org</w:t>
      </w:r>
    </w:p>
    <w:p w14:paraId="6AF5D7CE" w14:textId="77777777" w:rsidR="00076AB4" w:rsidRPr="00076AB4" w:rsidRDefault="00076AB4" w:rsidP="00600523">
      <w:pPr>
        <w:contextualSpacing/>
        <w:jc w:val="both"/>
        <w:rPr>
          <w:sz w:val="28"/>
          <w:szCs w:val="28"/>
          <w:lang w:val="en-US"/>
        </w:rPr>
      </w:pPr>
      <w:r w:rsidRPr="00076AB4">
        <w:rPr>
          <w:sz w:val="28"/>
          <w:szCs w:val="28"/>
          <w:lang w:val="en-US"/>
        </w:rPr>
        <w:t>•</w:t>
      </w:r>
      <w:r w:rsidRPr="00076AB4">
        <w:rPr>
          <w:sz w:val="28"/>
          <w:szCs w:val="28"/>
          <w:lang w:val="en-US"/>
        </w:rPr>
        <w:tab/>
        <w:t>Oxford Scholarship Online https://oxford.universitypressscholarship.com/</w:t>
      </w:r>
    </w:p>
    <w:p w14:paraId="7464E954" w14:textId="77777777" w:rsidR="00076AB4" w:rsidRPr="00076AB4" w:rsidRDefault="00076AB4" w:rsidP="00600523">
      <w:pPr>
        <w:contextualSpacing/>
        <w:jc w:val="both"/>
        <w:rPr>
          <w:sz w:val="28"/>
          <w:szCs w:val="28"/>
        </w:rPr>
      </w:pPr>
      <w:r w:rsidRPr="00076AB4">
        <w:rPr>
          <w:sz w:val="28"/>
          <w:szCs w:val="28"/>
        </w:rPr>
        <w:lastRenderedPageBreak/>
        <w:t>•</w:t>
      </w:r>
      <w:r w:rsidRPr="00076AB4">
        <w:rPr>
          <w:sz w:val="28"/>
          <w:szCs w:val="28"/>
        </w:rPr>
        <w:tab/>
        <w:t xml:space="preserve">Коллекция научных журналов </w:t>
      </w:r>
      <w:proofErr w:type="spellStart"/>
      <w:r w:rsidRPr="00076AB4">
        <w:rPr>
          <w:sz w:val="28"/>
          <w:szCs w:val="28"/>
        </w:rPr>
        <w:t>Oxford</w:t>
      </w:r>
      <w:proofErr w:type="spellEnd"/>
      <w:r w:rsidRPr="00076AB4">
        <w:rPr>
          <w:sz w:val="28"/>
          <w:szCs w:val="28"/>
        </w:rPr>
        <w:t xml:space="preserve"> </w:t>
      </w:r>
      <w:proofErr w:type="spellStart"/>
      <w:r w:rsidRPr="00076AB4">
        <w:rPr>
          <w:sz w:val="28"/>
          <w:szCs w:val="28"/>
        </w:rPr>
        <w:t>University</w:t>
      </w:r>
      <w:proofErr w:type="spellEnd"/>
      <w:r w:rsidRPr="00076AB4">
        <w:rPr>
          <w:sz w:val="28"/>
          <w:szCs w:val="28"/>
        </w:rPr>
        <w:t xml:space="preserve"> </w:t>
      </w:r>
      <w:proofErr w:type="spellStart"/>
      <w:r w:rsidRPr="00076AB4">
        <w:rPr>
          <w:sz w:val="28"/>
          <w:szCs w:val="28"/>
        </w:rPr>
        <w:t>Press</w:t>
      </w:r>
      <w:proofErr w:type="spellEnd"/>
      <w:r w:rsidRPr="00076AB4">
        <w:rPr>
          <w:sz w:val="28"/>
          <w:szCs w:val="28"/>
        </w:rPr>
        <w:t xml:space="preserve"> https://academic.oup.com/journals/</w:t>
      </w:r>
    </w:p>
    <w:p w14:paraId="5E582025" w14:textId="77777777" w:rsidR="00076AB4" w:rsidRPr="00076AB4" w:rsidRDefault="00076AB4" w:rsidP="00600523">
      <w:pPr>
        <w:contextualSpacing/>
        <w:jc w:val="both"/>
        <w:rPr>
          <w:sz w:val="28"/>
          <w:szCs w:val="28"/>
          <w:lang w:val="en-US"/>
        </w:rPr>
      </w:pPr>
      <w:r w:rsidRPr="00076AB4">
        <w:rPr>
          <w:sz w:val="28"/>
          <w:szCs w:val="28"/>
          <w:lang w:val="en-US"/>
        </w:rPr>
        <w:t>•</w:t>
      </w:r>
      <w:r w:rsidRPr="00076AB4">
        <w:rPr>
          <w:sz w:val="28"/>
          <w:szCs w:val="28"/>
          <w:lang w:val="en-US"/>
        </w:rPr>
        <w:tab/>
        <w:t xml:space="preserve">ProQuest: </w:t>
      </w:r>
      <w:r w:rsidRPr="00076AB4">
        <w:rPr>
          <w:sz w:val="28"/>
          <w:szCs w:val="28"/>
        </w:rPr>
        <w:t>База</w:t>
      </w:r>
      <w:r w:rsidRPr="00076AB4">
        <w:rPr>
          <w:sz w:val="28"/>
          <w:szCs w:val="28"/>
          <w:lang w:val="en-US"/>
        </w:rPr>
        <w:t xml:space="preserve"> </w:t>
      </w:r>
      <w:r w:rsidRPr="00076AB4">
        <w:rPr>
          <w:sz w:val="28"/>
          <w:szCs w:val="28"/>
        </w:rPr>
        <w:t>данных</w:t>
      </w:r>
      <w:r w:rsidRPr="00076AB4">
        <w:rPr>
          <w:sz w:val="28"/>
          <w:szCs w:val="28"/>
          <w:lang w:val="en-US"/>
        </w:rPr>
        <w:t xml:space="preserve"> Business </w:t>
      </w:r>
      <w:proofErr w:type="spellStart"/>
      <w:r w:rsidRPr="00076AB4">
        <w:rPr>
          <w:sz w:val="28"/>
          <w:szCs w:val="28"/>
          <w:lang w:val="en-US"/>
        </w:rPr>
        <w:t>Ebook</w:t>
      </w:r>
      <w:proofErr w:type="spellEnd"/>
      <w:r w:rsidRPr="00076AB4">
        <w:rPr>
          <w:sz w:val="28"/>
          <w:szCs w:val="28"/>
          <w:lang w:val="en-US"/>
        </w:rPr>
        <w:t xml:space="preserve"> Subscription </w:t>
      </w:r>
      <w:r w:rsidRPr="00076AB4">
        <w:rPr>
          <w:sz w:val="28"/>
          <w:szCs w:val="28"/>
        </w:rPr>
        <w:t>на</w:t>
      </w:r>
      <w:r w:rsidRPr="00076AB4">
        <w:rPr>
          <w:sz w:val="28"/>
          <w:szCs w:val="28"/>
          <w:lang w:val="en-US"/>
        </w:rPr>
        <w:t xml:space="preserve"> </w:t>
      </w:r>
      <w:r w:rsidRPr="00076AB4">
        <w:rPr>
          <w:sz w:val="28"/>
          <w:szCs w:val="28"/>
        </w:rPr>
        <w:t>платформе</w:t>
      </w:r>
      <w:r w:rsidRPr="00076AB4">
        <w:rPr>
          <w:sz w:val="28"/>
          <w:szCs w:val="28"/>
          <w:lang w:val="en-US"/>
        </w:rPr>
        <w:t xml:space="preserve"> </w:t>
      </w:r>
      <w:proofErr w:type="spellStart"/>
      <w:r w:rsidRPr="00076AB4">
        <w:rPr>
          <w:sz w:val="28"/>
          <w:szCs w:val="28"/>
          <w:lang w:val="en-US"/>
        </w:rPr>
        <w:t>Ebook</w:t>
      </w:r>
      <w:proofErr w:type="spellEnd"/>
      <w:r w:rsidRPr="00076AB4">
        <w:rPr>
          <w:sz w:val="28"/>
          <w:szCs w:val="28"/>
          <w:lang w:val="en-US"/>
        </w:rPr>
        <w:t xml:space="preserve"> Central‎ https://search.proquest.com/</w:t>
      </w:r>
    </w:p>
    <w:p w14:paraId="75D6032E" w14:textId="77777777" w:rsidR="00076AB4" w:rsidRPr="00076AB4" w:rsidRDefault="00076AB4" w:rsidP="00600523">
      <w:pPr>
        <w:contextualSpacing/>
        <w:jc w:val="both"/>
        <w:rPr>
          <w:sz w:val="28"/>
          <w:szCs w:val="28"/>
          <w:lang w:val="en-US"/>
        </w:rPr>
      </w:pPr>
      <w:r w:rsidRPr="00076AB4">
        <w:rPr>
          <w:sz w:val="28"/>
          <w:szCs w:val="28"/>
          <w:lang w:val="en-US"/>
        </w:rPr>
        <w:t>•</w:t>
      </w:r>
      <w:r w:rsidRPr="00076AB4">
        <w:rPr>
          <w:sz w:val="28"/>
          <w:szCs w:val="28"/>
          <w:lang w:val="en-US"/>
        </w:rPr>
        <w:tab/>
        <w:t>ProQuest Dissertations &amp; Theses A&amp;I https://search.proquest.com/</w:t>
      </w:r>
    </w:p>
    <w:p w14:paraId="2E44F073" w14:textId="77777777" w:rsidR="00076AB4" w:rsidRPr="00076AB4" w:rsidRDefault="00076AB4" w:rsidP="00600523">
      <w:pPr>
        <w:contextualSpacing/>
        <w:jc w:val="both"/>
        <w:rPr>
          <w:sz w:val="28"/>
          <w:szCs w:val="28"/>
          <w:lang w:val="en-US"/>
        </w:rPr>
      </w:pPr>
      <w:r w:rsidRPr="00076AB4">
        <w:rPr>
          <w:sz w:val="28"/>
          <w:szCs w:val="28"/>
          <w:lang w:val="en-US"/>
        </w:rPr>
        <w:t>•</w:t>
      </w:r>
      <w:r w:rsidRPr="00076AB4">
        <w:rPr>
          <w:sz w:val="28"/>
          <w:szCs w:val="28"/>
          <w:lang w:val="en-US"/>
        </w:rPr>
        <w:tab/>
        <w:t>Scopus https://www.scopus.com</w:t>
      </w:r>
    </w:p>
    <w:p w14:paraId="25C9459E" w14:textId="77777777" w:rsidR="00076AB4" w:rsidRPr="00076AB4" w:rsidRDefault="00076AB4" w:rsidP="00600523">
      <w:pPr>
        <w:contextualSpacing/>
        <w:jc w:val="both"/>
        <w:rPr>
          <w:sz w:val="28"/>
          <w:szCs w:val="28"/>
          <w:lang w:val="en-US"/>
        </w:rPr>
      </w:pPr>
      <w:r w:rsidRPr="00076AB4">
        <w:rPr>
          <w:sz w:val="28"/>
          <w:szCs w:val="28"/>
          <w:lang w:val="en-US"/>
        </w:rPr>
        <w:t>•</w:t>
      </w:r>
      <w:r w:rsidRPr="00076AB4">
        <w:rPr>
          <w:sz w:val="28"/>
          <w:szCs w:val="28"/>
          <w:lang w:val="en-US"/>
        </w:rPr>
        <w:tab/>
      </w:r>
      <w:r w:rsidRPr="00076AB4">
        <w:rPr>
          <w:sz w:val="28"/>
          <w:szCs w:val="28"/>
        </w:rPr>
        <w:t>Электронная</w:t>
      </w:r>
      <w:r w:rsidRPr="00076AB4">
        <w:rPr>
          <w:sz w:val="28"/>
          <w:szCs w:val="28"/>
          <w:lang w:val="en-US"/>
        </w:rPr>
        <w:t xml:space="preserve"> </w:t>
      </w:r>
      <w:r w:rsidRPr="00076AB4">
        <w:rPr>
          <w:sz w:val="28"/>
          <w:szCs w:val="28"/>
        </w:rPr>
        <w:t>коллекция</w:t>
      </w:r>
      <w:r w:rsidRPr="00076AB4">
        <w:rPr>
          <w:sz w:val="28"/>
          <w:szCs w:val="28"/>
          <w:lang w:val="en-US"/>
        </w:rPr>
        <w:t xml:space="preserve"> </w:t>
      </w:r>
      <w:r w:rsidRPr="00076AB4">
        <w:rPr>
          <w:sz w:val="28"/>
          <w:szCs w:val="28"/>
        </w:rPr>
        <w:t>книг</w:t>
      </w:r>
      <w:r w:rsidRPr="00076AB4">
        <w:rPr>
          <w:sz w:val="28"/>
          <w:szCs w:val="28"/>
          <w:lang w:val="en-US"/>
        </w:rPr>
        <w:t xml:space="preserve"> </w:t>
      </w:r>
      <w:r w:rsidRPr="00076AB4">
        <w:rPr>
          <w:sz w:val="28"/>
          <w:szCs w:val="28"/>
        </w:rPr>
        <w:t>издательства</w:t>
      </w:r>
      <w:r w:rsidRPr="00076AB4">
        <w:rPr>
          <w:sz w:val="28"/>
          <w:szCs w:val="28"/>
          <w:lang w:val="en-US"/>
        </w:rPr>
        <w:t xml:space="preserve"> Springer:  Springer eBooks http://link.springer.com/</w:t>
      </w:r>
    </w:p>
    <w:p w14:paraId="35809012" w14:textId="77777777" w:rsidR="00076AB4" w:rsidRPr="00076AB4" w:rsidRDefault="00076AB4" w:rsidP="00600523">
      <w:pPr>
        <w:contextualSpacing/>
        <w:jc w:val="both"/>
        <w:rPr>
          <w:sz w:val="28"/>
          <w:szCs w:val="28"/>
          <w:lang w:val="en-US"/>
        </w:rPr>
      </w:pPr>
      <w:r w:rsidRPr="00076AB4">
        <w:rPr>
          <w:sz w:val="28"/>
          <w:szCs w:val="28"/>
          <w:lang w:val="en-US"/>
        </w:rPr>
        <w:t>•</w:t>
      </w:r>
      <w:r w:rsidRPr="00076AB4">
        <w:rPr>
          <w:sz w:val="28"/>
          <w:szCs w:val="28"/>
          <w:lang w:val="en-US"/>
        </w:rPr>
        <w:tab/>
        <w:t>Web of Science http://apps.webofknowledge.com</w:t>
      </w:r>
    </w:p>
    <w:p w14:paraId="112BB727" w14:textId="77777777" w:rsidR="00D240C4" w:rsidRPr="001136EE" w:rsidRDefault="00D240C4" w:rsidP="00C5458E">
      <w:pPr>
        <w:pStyle w:val="a8"/>
        <w:ind w:left="360"/>
        <w:rPr>
          <w:bCs/>
          <w:lang w:val="en-US"/>
        </w:rPr>
      </w:pPr>
    </w:p>
    <w:p w14:paraId="1D1C91C0" w14:textId="77777777" w:rsidR="00325CC1" w:rsidRPr="00CF1547" w:rsidRDefault="00325CC1" w:rsidP="00EF642E">
      <w:pPr>
        <w:pStyle w:val="1"/>
        <w:spacing w:before="0"/>
        <w:jc w:val="both"/>
        <w:rPr>
          <w:rFonts w:ascii="Times New Roman" w:hAnsi="Times New Roman" w:cs="Times New Roman"/>
          <w:sz w:val="28"/>
          <w:szCs w:val="28"/>
        </w:rPr>
      </w:pPr>
      <w:r w:rsidRPr="00CF1547">
        <w:rPr>
          <w:rFonts w:ascii="Times New Roman" w:hAnsi="Times New Roman" w:cs="Times New Roman"/>
          <w:sz w:val="28"/>
          <w:szCs w:val="28"/>
        </w:rPr>
        <w:t>10. Методические указания для обучающихся по освоению дисциплины</w:t>
      </w:r>
    </w:p>
    <w:p w14:paraId="728D0D03" w14:textId="77777777" w:rsidR="00CF1547" w:rsidRPr="00CF1547" w:rsidRDefault="00CF1547" w:rsidP="00EF642E">
      <w:pPr>
        <w:jc w:val="both"/>
        <w:rPr>
          <w:b/>
          <w:iCs/>
          <w:sz w:val="28"/>
          <w:szCs w:val="28"/>
        </w:rPr>
      </w:pPr>
      <w:bookmarkStart w:id="41" w:name="_Toc418693432"/>
    </w:p>
    <w:p w14:paraId="6C102746" w14:textId="571598A0" w:rsidR="00325CC1" w:rsidRPr="00CF1547" w:rsidRDefault="00325CC1" w:rsidP="00EF642E">
      <w:pPr>
        <w:jc w:val="both"/>
        <w:rPr>
          <w:b/>
          <w:iCs/>
          <w:sz w:val="28"/>
          <w:szCs w:val="28"/>
        </w:rPr>
      </w:pPr>
      <w:r w:rsidRPr="00CF1547">
        <w:rPr>
          <w:b/>
          <w:iCs/>
          <w:sz w:val="28"/>
          <w:szCs w:val="28"/>
        </w:rPr>
        <w:t xml:space="preserve">10.1. </w:t>
      </w:r>
      <w:bookmarkStart w:id="42" w:name="_Hlk82535612"/>
      <w:r w:rsidRPr="00CF1547">
        <w:rPr>
          <w:b/>
          <w:iCs/>
          <w:sz w:val="28"/>
          <w:szCs w:val="28"/>
        </w:rPr>
        <w:t xml:space="preserve">Рекомендации по </w:t>
      </w:r>
      <w:r w:rsidR="004572E5" w:rsidRPr="00CF1547">
        <w:rPr>
          <w:b/>
          <w:iCs/>
          <w:sz w:val="28"/>
          <w:szCs w:val="28"/>
        </w:rPr>
        <w:t xml:space="preserve">самостоятельной работе студентов при </w:t>
      </w:r>
      <w:r w:rsidRPr="00CF1547">
        <w:rPr>
          <w:b/>
          <w:iCs/>
          <w:sz w:val="28"/>
          <w:szCs w:val="28"/>
        </w:rPr>
        <w:t xml:space="preserve">подготовке к </w:t>
      </w:r>
      <w:bookmarkEnd w:id="42"/>
      <w:r w:rsidR="004572E5" w:rsidRPr="00CF1547">
        <w:rPr>
          <w:b/>
          <w:iCs/>
          <w:sz w:val="28"/>
          <w:szCs w:val="28"/>
        </w:rPr>
        <w:t>семинарским</w:t>
      </w:r>
      <w:r w:rsidRPr="00CF1547">
        <w:rPr>
          <w:b/>
          <w:iCs/>
          <w:sz w:val="28"/>
          <w:szCs w:val="28"/>
        </w:rPr>
        <w:t xml:space="preserve"> (</w:t>
      </w:r>
      <w:r w:rsidR="004572E5" w:rsidRPr="00CF1547">
        <w:rPr>
          <w:b/>
          <w:iCs/>
          <w:sz w:val="28"/>
          <w:szCs w:val="28"/>
        </w:rPr>
        <w:t>практическим</w:t>
      </w:r>
      <w:r w:rsidRPr="00CF1547">
        <w:rPr>
          <w:b/>
          <w:iCs/>
          <w:sz w:val="28"/>
          <w:szCs w:val="28"/>
        </w:rPr>
        <w:t>) занятиям</w:t>
      </w:r>
    </w:p>
    <w:p w14:paraId="10D18006" w14:textId="77777777" w:rsidR="00EF642E" w:rsidRPr="00CF1547" w:rsidRDefault="00EF642E" w:rsidP="00EA4764">
      <w:pPr>
        <w:ind w:firstLine="708"/>
        <w:jc w:val="both"/>
        <w:rPr>
          <w:sz w:val="28"/>
          <w:szCs w:val="28"/>
        </w:rPr>
      </w:pPr>
    </w:p>
    <w:p w14:paraId="1E0F7FE4" w14:textId="480C0967" w:rsidR="00EA4764" w:rsidRPr="00CF1547" w:rsidRDefault="00EA4764" w:rsidP="00EA4764">
      <w:pPr>
        <w:ind w:firstLine="708"/>
        <w:jc w:val="both"/>
        <w:rPr>
          <w:sz w:val="28"/>
          <w:szCs w:val="28"/>
        </w:rPr>
      </w:pPr>
      <w:r w:rsidRPr="00CF1547">
        <w:rPr>
          <w:sz w:val="28"/>
          <w:szCs w:val="28"/>
        </w:rPr>
        <w:t>Самостоятельная работа необходима студентам для формирования профессиональных компетенций, предусмотренных Рабочей учебной программой по дисциплине. Основная цель самостоятельной работы студентов по дисциплине «</w:t>
      </w:r>
      <w:r w:rsidR="004572E5" w:rsidRPr="00CF1547">
        <w:rPr>
          <w:sz w:val="28"/>
          <w:szCs w:val="28"/>
        </w:rPr>
        <w:t>И</w:t>
      </w:r>
      <w:r w:rsidRPr="00CF1547">
        <w:rPr>
          <w:sz w:val="28"/>
          <w:szCs w:val="28"/>
        </w:rPr>
        <w:t>стория</w:t>
      </w:r>
      <w:r w:rsidR="004572E5" w:rsidRPr="00CF1547">
        <w:rPr>
          <w:sz w:val="28"/>
          <w:szCs w:val="28"/>
        </w:rPr>
        <w:t xml:space="preserve"> мировых цивилизаций</w:t>
      </w:r>
      <w:r w:rsidRPr="00CF1547">
        <w:rPr>
          <w:sz w:val="28"/>
          <w:szCs w:val="28"/>
        </w:rPr>
        <w:t xml:space="preserve">» – подготовиться </w:t>
      </w:r>
      <w:r w:rsidR="004572E5" w:rsidRPr="00CF1547">
        <w:rPr>
          <w:sz w:val="28"/>
          <w:szCs w:val="28"/>
        </w:rPr>
        <w:t xml:space="preserve">к работе на семинарах, к выполнению ДТЗ, </w:t>
      </w:r>
      <w:r w:rsidRPr="00CF1547">
        <w:rPr>
          <w:sz w:val="28"/>
          <w:szCs w:val="28"/>
        </w:rPr>
        <w:t xml:space="preserve">к </w:t>
      </w:r>
      <w:r w:rsidR="004572E5" w:rsidRPr="00CF1547">
        <w:rPr>
          <w:sz w:val="28"/>
          <w:szCs w:val="28"/>
        </w:rPr>
        <w:t xml:space="preserve">сдаче </w:t>
      </w:r>
      <w:r w:rsidRPr="00CF1547">
        <w:rPr>
          <w:sz w:val="28"/>
          <w:szCs w:val="28"/>
        </w:rPr>
        <w:t>экзамен</w:t>
      </w:r>
      <w:r w:rsidR="004572E5" w:rsidRPr="00CF1547">
        <w:rPr>
          <w:sz w:val="28"/>
          <w:szCs w:val="28"/>
        </w:rPr>
        <w:t>а.</w:t>
      </w:r>
      <w:r w:rsidRPr="00CF1547">
        <w:rPr>
          <w:sz w:val="28"/>
          <w:szCs w:val="28"/>
        </w:rPr>
        <w:t xml:space="preserve"> </w:t>
      </w:r>
      <w:r w:rsidR="004572E5" w:rsidRPr="00CF1547">
        <w:rPr>
          <w:sz w:val="28"/>
          <w:szCs w:val="28"/>
        </w:rPr>
        <w:t xml:space="preserve">В процессе самостоятельной работы студенту необходимо </w:t>
      </w:r>
      <w:r w:rsidRPr="00CF1547">
        <w:rPr>
          <w:sz w:val="28"/>
          <w:szCs w:val="28"/>
        </w:rPr>
        <w:t xml:space="preserve">получить и закрепить теоретические знания по учебному курсу, сформировать навыки поиска, систематизации, обработки и использования собранной информации, </w:t>
      </w:r>
      <w:r w:rsidR="004572E5" w:rsidRPr="00CF1547">
        <w:rPr>
          <w:sz w:val="28"/>
          <w:szCs w:val="28"/>
        </w:rPr>
        <w:t xml:space="preserve">а также </w:t>
      </w:r>
      <w:r w:rsidRPr="00CF1547">
        <w:rPr>
          <w:sz w:val="28"/>
          <w:szCs w:val="28"/>
        </w:rPr>
        <w:t xml:space="preserve">выработать умение рационально </w:t>
      </w:r>
      <w:r w:rsidR="004572E5" w:rsidRPr="00CF1547">
        <w:rPr>
          <w:sz w:val="28"/>
          <w:szCs w:val="28"/>
        </w:rPr>
        <w:t xml:space="preserve">планировать и </w:t>
      </w:r>
      <w:r w:rsidRPr="00CF1547">
        <w:rPr>
          <w:sz w:val="28"/>
          <w:szCs w:val="28"/>
        </w:rPr>
        <w:t xml:space="preserve">организовать свой труд. </w:t>
      </w:r>
    </w:p>
    <w:p w14:paraId="53AA2126" w14:textId="555891D9" w:rsidR="00EA4764" w:rsidRPr="00CF1547" w:rsidRDefault="00EA4764" w:rsidP="00EA4764">
      <w:pPr>
        <w:ind w:firstLine="708"/>
        <w:jc w:val="both"/>
        <w:rPr>
          <w:sz w:val="28"/>
          <w:szCs w:val="28"/>
        </w:rPr>
      </w:pPr>
      <w:r w:rsidRPr="00CF1547">
        <w:rPr>
          <w:rFonts w:eastAsia="Calibri"/>
          <w:sz w:val="28"/>
          <w:szCs w:val="28"/>
          <w:lang w:eastAsia="en-US"/>
        </w:rPr>
        <w:t>Самостоятельная работа студента включает в себя изучение основной и дополнительной литературы по курсу; работу с электронными учебными ресурсами; изучение материалов периодической печати, Интернет-ресурсов</w:t>
      </w:r>
      <w:r w:rsidR="004572E5" w:rsidRPr="00CF1547">
        <w:rPr>
          <w:rFonts w:eastAsia="Calibri"/>
          <w:sz w:val="28"/>
          <w:szCs w:val="28"/>
          <w:lang w:eastAsia="en-US"/>
        </w:rPr>
        <w:t>;</w:t>
      </w:r>
      <w:r w:rsidRPr="00CF1547">
        <w:rPr>
          <w:rFonts w:eastAsia="Calibri"/>
          <w:sz w:val="28"/>
          <w:szCs w:val="28"/>
          <w:lang w:eastAsia="en-US"/>
        </w:rPr>
        <w:t xml:space="preserve"> </w:t>
      </w:r>
      <w:r w:rsidRPr="00CF1547">
        <w:rPr>
          <w:sz w:val="28"/>
          <w:szCs w:val="28"/>
        </w:rPr>
        <w:t xml:space="preserve">прослушивание </w:t>
      </w:r>
      <w:proofErr w:type="spellStart"/>
      <w:r w:rsidRPr="00CF1547">
        <w:rPr>
          <w:sz w:val="28"/>
          <w:szCs w:val="28"/>
        </w:rPr>
        <w:t>видеолекций</w:t>
      </w:r>
      <w:proofErr w:type="spellEnd"/>
      <w:r w:rsidRPr="00CF1547">
        <w:rPr>
          <w:sz w:val="28"/>
          <w:szCs w:val="28"/>
        </w:rPr>
        <w:t>; изучение профильной аналитической литературы;</w:t>
      </w:r>
      <w:r w:rsidRPr="00CF1547">
        <w:rPr>
          <w:rFonts w:eastAsia="Calibri"/>
          <w:sz w:val="28"/>
          <w:szCs w:val="28"/>
          <w:lang w:eastAsia="en-US"/>
        </w:rPr>
        <w:t xml:space="preserve"> выполнение домашних </w:t>
      </w:r>
      <w:r w:rsidR="006A36D9" w:rsidRPr="00CF1547">
        <w:rPr>
          <w:rFonts w:eastAsia="Calibri"/>
          <w:sz w:val="28"/>
          <w:szCs w:val="28"/>
          <w:lang w:eastAsia="en-US"/>
        </w:rPr>
        <w:t xml:space="preserve">творческих </w:t>
      </w:r>
      <w:r w:rsidRPr="00CF1547">
        <w:rPr>
          <w:rFonts w:eastAsia="Calibri"/>
          <w:sz w:val="28"/>
          <w:szCs w:val="28"/>
          <w:lang w:eastAsia="en-US"/>
        </w:rPr>
        <w:t xml:space="preserve">заданий; подготовку к участию в дискуссиях и Круглых столах; подготовку к зачету и экзамену. Студенты должны научиться организовывать выполнение этих учебных задач самостоятельно, </w:t>
      </w:r>
      <w:proofErr w:type="spellStart"/>
      <w:r w:rsidRPr="00CF1547">
        <w:rPr>
          <w:rFonts w:eastAsia="Calibri"/>
          <w:sz w:val="28"/>
          <w:szCs w:val="28"/>
          <w:lang w:eastAsia="en-US"/>
        </w:rPr>
        <w:t>внеаудиторно</w:t>
      </w:r>
      <w:proofErr w:type="spellEnd"/>
      <w:r w:rsidRPr="00CF1547">
        <w:rPr>
          <w:rFonts w:eastAsia="Calibri"/>
          <w:sz w:val="28"/>
          <w:szCs w:val="28"/>
          <w:lang w:eastAsia="en-US"/>
        </w:rPr>
        <w:t xml:space="preserve"> и в установленные сроки; при этом студенты могут корректировать свою самостоятельную работу на индивидуальных консультациях с преподавателем.</w:t>
      </w:r>
      <w:r w:rsidRPr="00CF1547">
        <w:rPr>
          <w:sz w:val="28"/>
          <w:szCs w:val="28"/>
        </w:rPr>
        <w:t xml:space="preserve"> Важной частью самостоятельной работы студентов также является их участие в научных студенческих конференциях, в работе научных студенческих обществ. </w:t>
      </w:r>
    </w:p>
    <w:p w14:paraId="40C6880B" w14:textId="1FC5C3B1" w:rsidR="00EA4764" w:rsidRPr="00CF1547" w:rsidRDefault="00EA4764" w:rsidP="00EA4764">
      <w:pPr>
        <w:ind w:firstLine="708"/>
        <w:jc w:val="both"/>
        <w:rPr>
          <w:rFonts w:eastAsia="Calibri"/>
          <w:sz w:val="28"/>
          <w:szCs w:val="28"/>
          <w:lang w:eastAsia="en-US"/>
        </w:rPr>
      </w:pPr>
      <w:r w:rsidRPr="00CF1547">
        <w:rPr>
          <w:rFonts w:eastAsia="Calibri"/>
          <w:sz w:val="28"/>
          <w:szCs w:val="28"/>
          <w:lang w:eastAsia="en-US"/>
        </w:rPr>
        <w:t>Самостоятельная работа позволяет студентам освоить основной категориальный аппарат по истории</w:t>
      </w:r>
      <w:r w:rsidR="00A43A9F" w:rsidRPr="00CF1547">
        <w:rPr>
          <w:rFonts w:eastAsia="Calibri"/>
          <w:sz w:val="28"/>
          <w:szCs w:val="28"/>
          <w:lang w:eastAsia="en-US"/>
        </w:rPr>
        <w:t xml:space="preserve"> мировых цивилизаций</w:t>
      </w:r>
      <w:r w:rsidRPr="00CF1547">
        <w:rPr>
          <w:rFonts w:eastAsia="Calibri"/>
          <w:sz w:val="28"/>
          <w:szCs w:val="28"/>
          <w:lang w:eastAsia="en-US"/>
        </w:rPr>
        <w:t xml:space="preserve">; получить навыки первичного анализа исторической литературы и источников; критически воспринимать информацию (обладать «критическим мышлением»); развить способность критически оценивать результаты своей работы и вырабатывать планы по устранению недостатков и повышению эффективности своей работы. Самостоятельная работа необходима для выработки способности обосновывать свою позицию по </w:t>
      </w:r>
      <w:r w:rsidR="00A43A9F" w:rsidRPr="00CF1547">
        <w:rPr>
          <w:rFonts w:eastAsia="Calibri"/>
          <w:sz w:val="28"/>
          <w:szCs w:val="28"/>
          <w:lang w:eastAsia="en-US"/>
        </w:rPr>
        <w:t>дискуссионным</w:t>
      </w:r>
      <w:r w:rsidRPr="00CF1547">
        <w:rPr>
          <w:rFonts w:eastAsia="Calibri"/>
          <w:sz w:val="28"/>
          <w:szCs w:val="28"/>
          <w:lang w:eastAsia="en-US"/>
        </w:rPr>
        <w:t xml:space="preserve"> вопросам всемирной истории</w:t>
      </w:r>
      <w:r w:rsidR="00A43A9F" w:rsidRPr="00CF1547">
        <w:rPr>
          <w:rFonts w:eastAsia="Calibri"/>
          <w:sz w:val="28"/>
          <w:szCs w:val="28"/>
          <w:lang w:eastAsia="en-US"/>
        </w:rPr>
        <w:t xml:space="preserve">, </w:t>
      </w:r>
      <w:r w:rsidRPr="00CF1547">
        <w:rPr>
          <w:rFonts w:eastAsia="Calibri"/>
          <w:sz w:val="28"/>
          <w:szCs w:val="28"/>
          <w:lang w:eastAsia="en-US"/>
        </w:rPr>
        <w:t xml:space="preserve">оценивать вклад разных народов в становление мировой цивилизации с позиций толерантности по отношению к ценностям разных цивилизационных </w:t>
      </w:r>
      <w:r w:rsidRPr="00CF1547">
        <w:rPr>
          <w:rFonts w:eastAsia="Calibri"/>
          <w:sz w:val="28"/>
          <w:szCs w:val="28"/>
          <w:lang w:eastAsia="en-US"/>
        </w:rPr>
        <w:lastRenderedPageBreak/>
        <w:t>сообществ; объективно оценивать место и роль цивилизаций в разные периоды истории и на современном этапе; понимать специфику текущего момента и возможные перспективы будущего развития;</w:t>
      </w:r>
      <w:r w:rsidRPr="00CF1547">
        <w:rPr>
          <w:sz w:val="28"/>
          <w:szCs w:val="28"/>
        </w:rPr>
        <w:t xml:space="preserve"> </w:t>
      </w:r>
      <w:r w:rsidRPr="00CF1547">
        <w:rPr>
          <w:rFonts w:eastAsia="Calibri"/>
          <w:sz w:val="28"/>
          <w:szCs w:val="28"/>
          <w:lang w:eastAsia="en-US"/>
        </w:rPr>
        <w:t>извлекать из историко-экономического прошлого практические уроки для применения полученных знаний в профессиональной и общественной деятельности</w:t>
      </w:r>
      <w:r w:rsidR="00A43A9F" w:rsidRPr="00CF1547">
        <w:rPr>
          <w:rFonts w:eastAsia="Calibri"/>
          <w:sz w:val="28"/>
          <w:szCs w:val="28"/>
          <w:lang w:eastAsia="en-US"/>
        </w:rPr>
        <w:t>.</w:t>
      </w:r>
    </w:p>
    <w:bookmarkEnd w:id="41"/>
    <w:p w14:paraId="11903316" w14:textId="77777777" w:rsidR="004572E5" w:rsidRPr="00CF1547" w:rsidRDefault="004572E5" w:rsidP="00847551">
      <w:pPr>
        <w:rPr>
          <w:b/>
          <w:bCs/>
          <w:iCs/>
          <w:sz w:val="28"/>
          <w:szCs w:val="28"/>
        </w:rPr>
      </w:pPr>
    </w:p>
    <w:p w14:paraId="2A902C83" w14:textId="56788152" w:rsidR="00847551" w:rsidRPr="00CF1547" w:rsidRDefault="00847551" w:rsidP="00EF642E">
      <w:pPr>
        <w:rPr>
          <w:b/>
          <w:sz w:val="28"/>
          <w:szCs w:val="28"/>
        </w:rPr>
      </w:pPr>
      <w:r w:rsidRPr="00CF1547">
        <w:rPr>
          <w:b/>
          <w:sz w:val="28"/>
          <w:szCs w:val="28"/>
        </w:rPr>
        <w:t>10.</w:t>
      </w:r>
      <w:r w:rsidR="00171F3F" w:rsidRPr="00CF1547">
        <w:rPr>
          <w:b/>
          <w:sz w:val="28"/>
          <w:szCs w:val="28"/>
        </w:rPr>
        <w:t>2</w:t>
      </w:r>
      <w:r w:rsidRPr="00CF1547">
        <w:rPr>
          <w:b/>
          <w:sz w:val="28"/>
          <w:szCs w:val="28"/>
        </w:rPr>
        <w:t>.</w:t>
      </w:r>
      <w:r w:rsidRPr="00CF1547">
        <w:rPr>
          <w:b/>
          <w:sz w:val="28"/>
          <w:szCs w:val="28"/>
        </w:rPr>
        <w:tab/>
        <w:t xml:space="preserve"> Рекомендации по подготовке домашнего творческого задания (ДТЗ) </w:t>
      </w:r>
    </w:p>
    <w:p w14:paraId="555F6178" w14:textId="77777777" w:rsidR="00EF642E" w:rsidRPr="00CF1547" w:rsidRDefault="00EF642E" w:rsidP="00847551">
      <w:pPr>
        <w:ind w:firstLine="709"/>
        <w:jc w:val="both"/>
        <w:rPr>
          <w:sz w:val="28"/>
          <w:szCs w:val="28"/>
        </w:rPr>
      </w:pPr>
    </w:p>
    <w:p w14:paraId="780864FE" w14:textId="57B66160" w:rsidR="00847551" w:rsidRPr="00CF1547" w:rsidRDefault="006A36D9" w:rsidP="00847551">
      <w:pPr>
        <w:ind w:firstLine="709"/>
        <w:jc w:val="both"/>
        <w:rPr>
          <w:sz w:val="28"/>
          <w:szCs w:val="28"/>
        </w:rPr>
      </w:pPr>
      <w:r w:rsidRPr="00CF1547">
        <w:rPr>
          <w:sz w:val="28"/>
          <w:szCs w:val="28"/>
        </w:rPr>
        <w:t>Домашнее творческое задание (</w:t>
      </w:r>
      <w:r w:rsidR="00847551" w:rsidRPr="00CF1547">
        <w:rPr>
          <w:sz w:val="28"/>
          <w:szCs w:val="28"/>
        </w:rPr>
        <w:t>ДТЗ</w:t>
      </w:r>
      <w:r w:rsidRPr="00CF1547">
        <w:rPr>
          <w:sz w:val="28"/>
          <w:szCs w:val="28"/>
        </w:rPr>
        <w:t>)</w:t>
      </w:r>
      <w:r w:rsidR="00847551" w:rsidRPr="00CF1547">
        <w:rPr>
          <w:sz w:val="28"/>
          <w:szCs w:val="28"/>
        </w:rPr>
        <w:t xml:space="preserve"> – работа исследовательского характера. </w:t>
      </w:r>
      <w:r w:rsidRPr="00CF1547">
        <w:rPr>
          <w:sz w:val="28"/>
          <w:szCs w:val="28"/>
        </w:rPr>
        <w:t xml:space="preserve">ДТЗ </w:t>
      </w:r>
      <w:r w:rsidR="00A43A9F" w:rsidRPr="00CF1547">
        <w:rPr>
          <w:sz w:val="28"/>
          <w:szCs w:val="28"/>
        </w:rPr>
        <w:t>может в</w:t>
      </w:r>
      <w:r w:rsidR="00847551" w:rsidRPr="00CF1547">
        <w:rPr>
          <w:sz w:val="28"/>
          <w:szCs w:val="28"/>
        </w:rPr>
        <w:t>ыполня</w:t>
      </w:r>
      <w:r w:rsidR="00A43A9F" w:rsidRPr="00CF1547">
        <w:rPr>
          <w:sz w:val="28"/>
          <w:szCs w:val="28"/>
        </w:rPr>
        <w:t>ться</w:t>
      </w:r>
      <w:r w:rsidR="00847551" w:rsidRPr="00CF1547">
        <w:rPr>
          <w:sz w:val="28"/>
          <w:szCs w:val="28"/>
        </w:rPr>
        <w:t xml:space="preserve"> как индивидуально, так и в составе группы.</w:t>
      </w:r>
    </w:p>
    <w:p w14:paraId="75176872" w14:textId="7A28CD2C" w:rsidR="00847551" w:rsidRPr="00CF1547" w:rsidRDefault="00847551" w:rsidP="00847551">
      <w:pPr>
        <w:ind w:firstLine="709"/>
        <w:jc w:val="both"/>
        <w:rPr>
          <w:sz w:val="28"/>
          <w:szCs w:val="28"/>
        </w:rPr>
      </w:pPr>
      <w:r w:rsidRPr="00CF1547">
        <w:rPr>
          <w:sz w:val="28"/>
          <w:szCs w:val="28"/>
        </w:rPr>
        <w:t xml:space="preserve">Целью выполнения домашнего творческого задания является подготовка студента к исследовательской деятельности научного, практического или методологического характера, а также формирование </w:t>
      </w:r>
      <w:r w:rsidR="006A36D9" w:rsidRPr="00CF1547">
        <w:rPr>
          <w:sz w:val="28"/>
          <w:szCs w:val="28"/>
        </w:rPr>
        <w:t xml:space="preserve">практических </w:t>
      </w:r>
      <w:r w:rsidRPr="00CF1547">
        <w:rPr>
          <w:sz w:val="28"/>
          <w:szCs w:val="28"/>
        </w:rPr>
        <w:t xml:space="preserve">навыков творческого представления </w:t>
      </w:r>
      <w:r w:rsidR="00A43A9F" w:rsidRPr="00CF1547">
        <w:rPr>
          <w:sz w:val="28"/>
          <w:szCs w:val="28"/>
        </w:rPr>
        <w:t xml:space="preserve">результатов, </w:t>
      </w:r>
      <w:r w:rsidRPr="00CF1547">
        <w:rPr>
          <w:sz w:val="28"/>
          <w:szCs w:val="28"/>
        </w:rPr>
        <w:t>полученных</w:t>
      </w:r>
      <w:r w:rsidR="00A43A9F" w:rsidRPr="00CF1547">
        <w:rPr>
          <w:sz w:val="28"/>
          <w:szCs w:val="28"/>
        </w:rPr>
        <w:t xml:space="preserve"> в ходе проведенного исследования</w:t>
      </w:r>
      <w:r w:rsidRPr="00CF1547">
        <w:rPr>
          <w:sz w:val="28"/>
          <w:szCs w:val="28"/>
        </w:rPr>
        <w:t>.</w:t>
      </w:r>
    </w:p>
    <w:p w14:paraId="1E0EC724" w14:textId="129B57DF" w:rsidR="00847551" w:rsidRPr="00CF1547" w:rsidRDefault="00A43A9F" w:rsidP="00847551">
      <w:pPr>
        <w:ind w:firstLine="709"/>
        <w:jc w:val="both"/>
        <w:rPr>
          <w:sz w:val="28"/>
          <w:szCs w:val="28"/>
        </w:rPr>
      </w:pPr>
      <w:r w:rsidRPr="00CF1547">
        <w:rPr>
          <w:sz w:val="28"/>
          <w:szCs w:val="28"/>
        </w:rPr>
        <w:t>Необходимыми условиями выполнения</w:t>
      </w:r>
      <w:r w:rsidR="00847551" w:rsidRPr="00CF1547">
        <w:rPr>
          <w:sz w:val="28"/>
          <w:szCs w:val="28"/>
        </w:rPr>
        <w:t xml:space="preserve"> домашн</w:t>
      </w:r>
      <w:r w:rsidRPr="00CF1547">
        <w:rPr>
          <w:sz w:val="28"/>
          <w:szCs w:val="28"/>
        </w:rPr>
        <w:t>его</w:t>
      </w:r>
      <w:r w:rsidR="00847551" w:rsidRPr="00CF1547">
        <w:rPr>
          <w:sz w:val="28"/>
          <w:szCs w:val="28"/>
        </w:rPr>
        <w:t xml:space="preserve"> творческ</w:t>
      </w:r>
      <w:r w:rsidRPr="00CF1547">
        <w:rPr>
          <w:sz w:val="28"/>
          <w:szCs w:val="28"/>
        </w:rPr>
        <w:t>ого</w:t>
      </w:r>
      <w:r w:rsidR="00847551" w:rsidRPr="00CF1547">
        <w:rPr>
          <w:sz w:val="28"/>
          <w:szCs w:val="28"/>
        </w:rPr>
        <w:t xml:space="preserve"> задани</w:t>
      </w:r>
      <w:r w:rsidRPr="00CF1547">
        <w:rPr>
          <w:sz w:val="28"/>
          <w:szCs w:val="28"/>
        </w:rPr>
        <w:t>я</w:t>
      </w:r>
      <w:r w:rsidR="00847551" w:rsidRPr="00CF1547">
        <w:rPr>
          <w:sz w:val="28"/>
          <w:szCs w:val="28"/>
        </w:rPr>
        <w:t xml:space="preserve"> </w:t>
      </w:r>
      <w:r w:rsidRPr="00CF1547">
        <w:rPr>
          <w:sz w:val="28"/>
          <w:szCs w:val="28"/>
        </w:rPr>
        <w:t xml:space="preserve">на высоком уровне </w:t>
      </w:r>
      <w:r w:rsidR="00847551" w:rsidRPr="00CF1547">
        <w:rPr>
          <w:sz w:val="28"/>
          <w:szCs w:val="28"/>
        </w:rPr>
        <w:t>являются высокая степень самостоятельности</w:t>
      </w:r>
      <w:r w:rsidRPr="00CF1547">
        <w:rPr>
          <w:sz w:val="28"/>
          <w:szCs w:val="28"/>
        </w:rPr>
        <w:t xml:space="preserve"> работы студента</w:t>
      </w:r>
      <w:r w:rsidR="00847551" w:rsidRPr="00CF1547">
        <w:rPr>
          <w:sz w:val="28"/>
          <w:szCs w:val="28"/>
        </w:rPr>
        <w:t xml:space="preserve">, умение логически обрабатывать материал, </w:t>
      </w:r>
      <w:r w:rsidRPr="00CF1547">
        <w:rPr>
          <w:sz w:val="28"/>
          <w:szCs w:val="28"/>
        </w:rPr>
        <w:t xml:space="preserve">используя историко-сравнительный, историко-генетический, историко-типологический и историко-системный методы; умение студента </w:t>
      </w:r>
      <w:r w:rsidR="00847551" w:rsidRPr="00CF1547">
        <w:rPr>
          <w:sz w:val="28"/>
          <w:szCs w:val="28"/>
        </w:rPr>
        <w:t xml:space="preserve">высказывать свое отношение к описываемым явлениям и событиям, давать собственную </w:t>
      </w:r>
      <w:r w:rsidRPr="00CF1547">
        <w:rPr>
          <w:sz w:val="28"/>
          <w:szCs w:val="28"/>
        </w:rPr>
        <w:t xml:space="preserve">аргументированную </w:t>
      </w:r>
      <w:r w:rsidR="00847551" w:rsidRPr="00CF1547">
        <w:rPr>
          <w:sz w:val="28"/>
          <w:szCs w:val="28"/>
        </w:rPr>
        <w:t>оценку какой-либо работы и др.</w:t>
      </w:r>
    </w:p>
    <w:p w14:paraId="37FA6EF2" w14:textId="77777777" w:rsidR="00847551" w:rsidRPr="00CF1547" w:rsidRDefault="00847551" w:rsidP="00847551">
      <w:pPr>
        <w:ind w:firstLine="709"/>
        <w:jc w:val="both"/>
        <w:rPr>
          <w:sz w:val="28"/>
          <w:szCs w:val="28"/>
        </w:rPr>
      </w:pPr>
      <w:r w:rsidRPr="00CF1547">
        <w:rPr>
          <w:sz w:val="28"/>
          <w:szCs w:val="28"/>
        </w:rPr>
        <w:t>Примерный перечень тем домашнего творческого задания содержится в рабочей программе дисциплины. Домашнее творческое задание выполняется под методическим руководством преподавателя, ведущего семинарские (практические) занятия.</w:t>
      </w:r>
    </w:p>
    <w:p w14:paraId="1D7EFC9A" w14:textId="77777777" w:rsidR="00847551" w:rsidRPr="00CF1547" w:rsidRDefault="00847551" w:rsidP="00847551">
      <w:pPr>
        <w:ind w:firstLine="709"/>
        <w:jc w:val="both"/>
        <w:rPr>
          <w:sz w:val="28"/>
          <w:szCs w:val="28"/>
        </w:rPr>
      </w:pPr>
      <w:r w:rsidRPr="00CF1547">
        <w:rPr>
          <w:sz w:val="28"/>
          <w:szCs w:val="28"/>
        </w:rPr>
        <w:t>Домашнее творческое задание студента должно включать: описание актуальности темы, цели и задач работы; круг рассматриваемых проблем, варианты и методы их решения; результаты анализа используемого материала, их интерпретация и общие выводы.</w:t>
      </w:r>
    </w:p>
    <w:p w14:paraId="2BAD6CC0" w14:textId="4322BEBF" w:rsidR="00847551" w:rsidRPr="00CF1547" w:rsidRDefault="00847551" w:rsidP="00847551">
      <w:pPr>
        <w:ind w:firstLine="709"/>
        <w:jc w:val="both"/>
        <w:rPr>
          <w:sz w:val="28"/>
          <w:szCs w:val="28"/>
        </w:rPr>
      </w:pPr>
      <w:r w:rsidRPr="00CF1547">
        <w:rPr>
          <w:sz w:val="28"/>
          <w:szCs w:val="28"/>
        </w:rP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14:paraId="3731BC32" w14:textId="28FFF178" w:rsidR="00847551" w:rsidRPr="00CF1547" w:rsidRDefault="00B04826" w:rsidP="00847551">
      <w:pPr>
        <w:ind w:firstLine="709"/>
        <w:jc w:val="both"/>
        <w:rPr>
          <w:sz w:val="28"/>
          <w:szCs w:val="28"/>
        </w:rPr>
      </w:pPr>
      <w:r w:rsidRPr="00CF1547">
        <w:rPr>
          <w:sz w:val="28"/>
          <w:szCs w:val="28"/>
        </w:rPr>
        <w:t>Рекомендуемый о</w:t>
      </w:r>
      <w:r w:rsidR="00847551" w:rsidRPr="00CF1547">
        <w:rPr>
          <w:sz w:val="28"/>
          <w:szCs w:val="28"/>
        </w:rPr>
        <w:t xml:space="preserve">бъем домашнего творческого задания </w:t>
      </w:r>
      <w:r w:rsidR="006A36D9" w:rsidRPr="00CF1547">
        <w:rPr>
          <w:sz w:val="28"/>
          <w:szCs w:val="28"/>
        </w:rPr>
        <w:t>–</w:t>
      </w:r>
      <w:r w:rsidR="00847551" w:rsidRPr="00CF1547">
        <w:rPr>
          <w:sz w:val="28"/>
          <w:szCs w:val="28"/>
        </w:rPr>
        <w:t xml:space="preserve"> </w:t>
      </w:r>
      <w:r w:rsidR="006A36D9" w:rsidRPr="00CF1547">
        <w:rPr>
          <w:sz w:val="28"/>
          <w:szCs w:val="28"/>
        </w:rPr>
        <w:t>7-</w:t>
      </w:r>
      <w:r w:rsidR="00847551" w:rsidRPr="00CF1547">
        <w:rPr>
          <w:sz w:val="28"/>
          <w:szCs w:val="28"/>
        </w:rPr>
        <w:t xml:space="preserve">10 страниц. Видами домашних творческих заданий могут являться разработка </w:t>
      </w:r>
      <w:r w:rsidRPr="00CF1547">
        <w:rPr>
          <w:sz w:val="28"/>
          <w:szCs w:val="28"/>
        </w:rPr>
        <w:t xml:space="preserve">проекта </w:t>
      </w:r>
      <w:r w:rsidR="00847551" w:rsidRPr="00CF1547">
        <w:rPr>
          <w:sz w:val="28"/>
          <w:szCs w:val="28"/>
        </w:rPr>
        <w:t xml:space="preserve">в составе команды: сценария деловой или ролевой игры с последующей ее реализацией </w:t>
      </w:r>
      <w:r w:rsidRPr="00CF1547">
        <w:rPr>
          <w:sz w:val="28"/>
          <w:szCs w:val="28"/>
        </w:rPr>
        <w:t xml:space="preserve">ее </w:t>
      </w:r>
      <w:r w:rsidR="00847551" w:rsidRPr="00CF1547">
        <w:rPr>
          <w:sz w:val="28"/>
          <w:szCs w:val="28"/>
        </w:rPr>
        <w:t xml:space="preserve">на семинарском занятии; одной или нескольких ситуационных задач (кейсов) для их последующего использования в качестве заданий для внеаудиторной или аудиторной самостоятельной работы студентов; </w:t>
      </w:r>
      <w:r w:rsidRPr="00CF1547">
        <w:rPr>
          <w:sz w:val="28"/>
          <w:szCs w:val="28"/>
        </w:rPr>
        <w:t xml:space="preserve">разработка </w:t>
      </w:r>
      <w:r w:rsidR="00847551" w:rsidRPr="00CF1547">
        <w:rPr>
          <w:sz w:val="28"/>
          <w:szCs w:val="28"/>
        </w:rPr>
        <w:t xml:space="preserve">сценария </w:t>
      </w:r>
      <w:r w:rsidRPr="00CF1547">
        <w:rPr>
          <w:sz w:val="28"/>
          <w:szCs w:val="28"/>
        </w:rPr>
        <w:t xml:space="preserve">проблемной </w:t>
      </w:r>
      <w:r w:rsidR="00847551" w:rsidRPr="00CF1547">
        <w:rPr>
          <w:sz w:val="28"/>
          <w:szCs w:val="28"/>
        </w:rPr>
        <w:t>дискуссии, в том числе, в форме виртуальной дискуссии, мозгового штурма, тематического круглого стола с последующим их пр</w:t>
      </w:r>
      <w:r w:rsidRPr="00CF1547">
        <w:rPr>
          <w:sz w:val="28"/>
          <w:szCs w:val="28"/>
        </w:rPr>
        <w:t>едставлением</w:t>
      </w:r>
      <w:r w:rsidR="00847551" w:rsidRPr="00CF1547">
        <w:rPr>
          <w:sz w:val="28"/>
          <w:szCs w:val="28"/>
        </w:rPr>
        <w:t xml:space="preserve">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w:t>
      </w:r>
    </w:p>
    <w:p w14:paraId="0A0D97B8" w14:textId="77777777" w:rsidR="00847551" w:rsidRPr="00CF1547" w:rsidRDefault="00847551" w:rsidP="00847551">
      <w:pPr>
        <w:ind w:firstLine="709"/>
        <w:jc w:val="both"/>
        <w:rPr>
          <w:sz w:val="28"/>
          <w:szCs w:val="28"/>
        </w:rPr>
      </w:pPr>
      <w:r w:rsidRPr="00CF1547">
        <w:rPr>
          <w:sz w:val="28"/>
          <w:szCs w:val="28"/>
        </w:rPr>
        <w:lastRenderedPageBreak/>
        <w:t>Результаты выполнения домашнего творческого задания могут быть обсуждены на семинарских (практических) занятиях. Оценка домашнего творческого задания осуществляется в процессе текущего контроля успеваемости студентов.</w:t>
      </w:r>
    </w:p>
    <w:p w14:paraId="59862878" w14:textId="77777777" w:rsidR="00EF642E" w:rsidRPr="00CF1547" w:rsidRDefault="00EF642E" w:rsidP="00EF642E">
      <w:pPr>
        <w:widowControl w:val="0"/>
        <w:autoSpaceDE w:val="0"/>
        <w:autoSpaceDN w:val="0"/>
        <w:jc w:val="both"/>
        <w:outlineLvl w:val="0"/>
        <w:rPr>
          <w:sz w:val="28"/>
          <w:szCs w:val="28"/>
        </w:rPr>
      </w:pPr>
      <w:bookmarkStart w:id="43" w:name="_Toc24406442"/>
    </w:p>
    <w:p w14:paraId="3DA344F6" w14:textId="472B0C5D" w:rsidR="00CF4446" w:rsidRPr="00CF1547" w:rsidRDefault="00CF4446" w:rsidP="00EF642E">
      <w:pPr>
        <w:widowControl w:val="0"/>
        <w:autoSpaceDE w:val="0"/>
        <w:autoSpaceDN w:val="0"/>
        <w:jc w:val="both"/>
        <w:outlineLvl w:val="0"/>
        <w:rPr>
          <w:b/>
          <w:bCs/>
          <w:sz w:val="28"/>
          <w:szCs w:val="28"/>
          <w:lang w:bidi="ru-RU"/>
        </w:rPr>
      </w:pPr>
      <w:r w:rsidRPr="00CF1547">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p>
    <w:p w14:paraId="3AC2EF58" w14:textId="77777777" w:rsidR="00EF642E" w:rsidRPr="00CF1547" w:rsidRDefault="00EF642E" w:rsidP="00EF642E">
      <w:pPr>
        <w:keepNext/>
        <w:widowControl w:val="0"/>
        <w:autoSpaceDE w:val="0"/>
        <w:autoSpaceDN w:val="0"/>
        <w:jc w:val="both"/>
        <w:outlineLvl w:val="0"/>
        <w:rPr>
          <w:bCs/>
          <w:sz w:val="28"/>
          <w:szCs w:val="28"/>
          <w:lang w:bidi="ru-RU"/>
        </w:rPr>
      </w:pPr>
      <w:bookmarkStart w:id="44" w:name="_Toc531614950"/>
      <w:bookmarkStart w:id="45" w:name="_Toc531686467"/>
    </w:p>
    <w:p w14:paraId="3B99642A" w14:textId="0ACB77E3" w:rsidR="00CF4446" w:rsidRPr="00CF1547" w:rsidRDefault="00CF4446" w:rsidP="00EF642E">
      <w:pPr>
        <w:keepNext/>
        <w:widowControl w:val="0"/>
        <w:autoSpaceDE w:val="0"/>
        <w:autoSpaceDN w:val="0"/>
        <w:jc w:val="both"/>
        <w:outlineLvl w:val="0"/>
        <w:rPr>
          <w:rFonts w:eastAsia="Calibri"/>
          <w:b/>
          <w:bCs/>
          <w:kern w:val="32"/>
          <w:sz w:val="28"/>
          <w:szCs w:val="28"/>
          <w:lang w:bidi="ru-RU"/>
        </w:rPr>
      </w:pPr>
      <w:r w:rsidRPr="00CF1547">
        <w:rPr>
          <w:rFonts w:eastAsia="Calibri"/>
          <w:b/>
          <w:bCs/>
          <w:kern w:val="32"/>
          <w:sz w:val="28"/>
          <w:szCs w:val="28"/>
          <w:lang w:bidi="ru-RU"/>
        </w:rPr>
        <w:t>11. 1. Комплект лицензионного программного обеспечения:</w:t>
      </w:r>
      <w:bookmarkEnd w:id="44"/>
      <w:bookmarkEnd w:id="45"/>
    </w:p>
    <w:p w14:paraId="06A46E16" w14:textId="77777777" w:rsidR="00CF4446" w:rsidRPr="00374FCA"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46" w:name="_Toc531614951"/>
      <w:bookmarkStart w:id="47" w:name="_Toc531686468"/>
      <w:r w:rsidRPr="00374FCA">
        <w:rPr>
          <w:rFonts w:eastAsia="Calibri"/>
          <w:bCs/>
          <w:kern w:val="32"/>
          <w:sz w:val="28"/>
          <w:szCs w:val="28"/>
          <w:lang w:val="en-US" w:bidi="ru-RU"/>
        </w:rPr>
        <w:t xml:space="preserve">1. </w:t>
      </w:r>
      <w:r w:rsidRPr="00CF1547">
        <w:rPr>
          <w:rFonts w:eastAsia="Calibri"/>
          <w:bCs/>
          <w:kern w:val="32"/>
          <w:sz w:val="28"/>
          <w:szCs w:val="28"/>
          <w:lang w:val="en-US" w:bidi="ru-RU"/>
        </w:rPr>
        <w:t>Windows</w:t>
      </w:r>
      <w:r w:rsidRPr="00374FCA">
        <w:rPr>
          <w:rFonts w:eastAsia="Calibri"/>
          <w:bCs/>
          <w:kern w:val="32"/>
          <w:sz w:val="28"/>
          <w:szCs w:val="28"/>
          <w:lang w:val="en-US" w:bidi="ru-RU"/>
        </w:rPr>
        <w:t xml:space="preserve">, </w:t>
      </w:r>
      <w:r w:rsidRPr="00CF1547">
        <w:rPr>
          <w:rFonts w:eastAsia="Calibri"/>
          <w:bCs/>
          <w:kern w:val="32"/>
          <w:sz w:val="28"/>
          <w:szCs w:val="28"/>
          <w:lang w:val="en-US" w:bidi="ru-RU"/>
        </w:rPr>
        <w:t>Microsoft</w:t>
      </w:r>
      <w:r w:rsidRPr="00374FCA">
        <w:rPr>
          <w:rFonts w:eastAsia="Calibri"/>
          <w:bCs/>
          <w:kern w:val="32"/>
          <w:sz w:val="28"/>
          <w:szCs w:val="28"/>
          <w:lang w:val="en-US" w:bidi="ru-RU"/>
        </w:rPr>
        <w:t xml:space="preserve"> </w:t>
      </w:r>
      <w:r w:rsidRPr="00CF1547">
        <w:rPr>
          <w:rFonts w:eastAsia="Calibri"/>
          <w:bCs/>
          <w:kern w:val="32"/>
          <w:sz w:val="28"/>
          <w:szCs w:val="28"/>
          <w:lang w:val="en-US" w:bidi="ru-RU"/>
        </w:rPr>
        <w:t>Office</w:t>
      </w:r>
      <w:r w:rsidRPr="00374FCA">
        <w:rPr>
          <w:rFonts w:eastAsia="Calibri"/>
          <w:bCs/>
          <w:kern w:val="32"/>
          <w:sz w:val="28"/>
          <w:szCs w:val="28"/>
          <w:lang w:val="en-US" w:bidi="ru-RU"/>
        </w:rPr>
        <w:t>.</w:t>
      </w:r>
      <w:bookmarkEnd w:id="46"/>
      <w:bookmarkEnd w:id="47"/>
    </w:p>
    <w:p w14:paraId="6D1FF8C3" w14:textId="0392B76E" w:rsidR="00CF4446" w:rsidRPr="00374FCA"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48" w:name="_Toc531614952"/>
      <w:bookmarkStart w:id="49" w:name="_Toc531686469"/>
      <w:r w:rsidRPr="00374FCA">
        <w:rPr>
          <w:rFonts w:eastAsia="Calibri"/>
          <w:bCs/>
          <w:kern w:val="32"/>
          <w:sz w:val="28"/>
          <w:szCs w:val="28"/>
          <w:lang w:val="en-US" w:bidi="ru-RU"/>
        </w:rPr>
        <w:t xml:space="preserve">2. </w:t>
      </w:r>
      <w:r w:rsidRPr="00CF1547">
        <w:rPr>
          <w:rFonts w:eastAsia="Calibri"/>
          <w:bCs/>
          <w:kern w:val="32"/>
          <w:sz w:val="28"/>
          <w:szCs w:val="28"/>
          <w:lang w:bidi="ru-RU"/>
        </w:rPr>
        <w:t>Антивирус</w:t>
      </w:r>
      <w:r w:rsidRPr="00374FCA">
        <w:rPr>
          <w:rFonts w:eastAsia="Calibri"/>
          <w:bCs/>
          <w:kern w:val="32"/>
          <w:sz w:val="28"/>
          <w:szCs w:val="28"/>
          <w:lang w:val="en-US" w:bidi="ru-RU"/>
        </w:rPr>
        <w:t xml:space="preserve"> </w:t>
      </w:r>
      <w:r w:rsidRPr="00CF1547">
        <w:rPr>
          <w:rFonts w:eastAsia="Calibri"/>
          <w:bCs/>
          <w:kern w:val="32"/>
          <w:sz w:val="28"/>
          <w:szCs w:val="28"/>
          <w:lang w:val="en-US" w:bidi="ru-RU"/>
        </w:rPr>
        <w:t>ESET</w:t>
      </w:r>
      <w:r w:rsidRPr="00374FCA">
        <w:rPr>
          <w:rFonts w:eastAsia="Calibri"/>
          <w:bCs/>
          <w:kern w:val="32"/>
          <w:sz w:val="28"/>
          <w:szCs w:val="28"/>
          <w:lang w:val="en-US" w:bidi="ru-RU"/>
        </w:rPr>
        <w:t xml:space="preserve"> </w:t>
      </w:r>
      <w:r w:rsidRPr="00CF1547">
        <w:rPr>
          <w:rFonts w:eastAsia="Calibri"/>
          <w:bCs/>
          <w:kern w:val="32"/>
          <w:sz w:val="28"/>
          <w:szCs w:val="28"/>
          <w:lang w:val="en-US" w:bidi="ru-RU"/>
        </w:rPr>
        <w:t>Endpoint</w:t>
      </w:r>
      <w:r w:rsidRPr="00374FCA">
        <w:rPr>
          <w:rFonts w:eastAsia="Calibri"/>
          <w:bCs/>
          <w:kern w:val="32"/>
          <w:sz w:val="28"/>
          <w:szCs w:val="28"/>
          <w:lang w:val="en-US" w:bidi="ru-RU"/>
        </w:rPr>
        <w:t xml:space="preserve"> </w:t>
      </w:r>
      <w:r w:rsidRPr="00CF1547">
        <w:rPr>
          <w:rFonts w:eastAsia="Calibri"/>
          <w:bCs/>
          <w:kern w:val="32"/>
          <w:sz w:val="28"/>
          <w:szCs w:val="28"/>
          <w:lang w:val="en-US" w:bidi="ru-RU"/>
        </w:rPr>
        <w:t>Security</w:t>
      </w:r>
      <w:bookmarkEnd w:id="48"/>
      <w:bookmarkEnd w:id="49"/>
    </w:p>
    <w:p w14:paraId="2FDC5E59" w14:textId="77777777" w:rsidR="00EF642E" w:rsidRPr="00374FCA" w:rsidRDefault="00EF642E" w:rsidP="00EF642E">
      <w:pPr>
        <w:keepNext/>
        <w:widowControl w:val="0"/>
        <w:autoSpaceDE w:val="0"/>
        <w:autoSpaceDN w:val="0"/>
        <w:jc w:val="both"/>
        <w:outlineLvl w:val="0"/>
        <w:rPr>
          <w:rFonts w:eastAsia="Calibri"/>
          <w:bCs/>
          <w:kern w:val="32"/>
          <w:sz w:val="28"/>
          <w:szCs w:val="28"/>
          <w:lang w:val="en-US" w:bidi="ru-RU"/>
        </w:rPr>
      </w:pPr>
      <w:bookmarkStart w:id="50" w:name="_Toc531614953"/>
      <w:bookmarkStart w:id="51" w:name="_Toc531686470"/>
    </w:p>
    <w:p w14:paraId="7E974892" w14:textId="6364DF6E" w:rsidR="00CF4446" w:rsidRPr="00CF1547" w:rsidRDefault="00CF4446" w:rsidP="00EF642E">
      <w:pPr>
        <w:keepNext/>
        <w:widowControl w:val="0"/>
        <w:autoSpaceDE w:val="0"/>
        <w:autoSpaceDN w:val="0"/>
        <w:jc w:val="both"/>
        <w:outlineLvl w:val="0"/>
        <w:rPr>
          <w:rFonts w:eastAsia="Calibri"/>
          <w:bCs/>
          <w:kern w:val="32"/>
          <w:sz w:val="28"/>
          <w:szCs w:val="28"/>
          <w:lang w:bidi="ru-RU"/>
        </w:rPr>
      </w:pPr>
      <w:r w:rsidRPr="00CF1547">
        <w:rPr>
          <w:rFonts w:eastAsia="Calibri"/>
          <w:b/>
          <w:bCs/>
          <w:kern w:val="32"/>
          <w:sz w:val="28"/>
          <w:szCs w:val="28"/>
          <w:lang w:bidi="ru-RU"/>
        </w:rPr>
        <w:t>11.2. Современные профессиональные базы данных и информационные справочные системы</w:t>
      </w:r>
      <w:bookmarkEnd w:id="50"/>
      <w:bookmarkEnd w:id="51"/>
    </w:p>
    <w:p w14:paraId="0CC8136F" w14:textId="77777777" w:rsidR="00CF4446" w:rsidRPr="00CF1547"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1547">
        <w:rPr>
          <w:rFonts w:eastAsia="Calibri"/>
          <w:bCs/>
          <w:sz w:val="28"/>
          <w:szCs w:val="28"/>
          <w:lang w:bidi="ru-RU"/>
        </w:rPr>
        <w:t>1. Информационно-правовая система «Гарант»</w:t>
      </w:r>
    </w:p>
    <w:p w14:paraId="729E4FAE" w14:textId="77777777" w:rsidR="00CF4446" w:rsidRPr="00CF1547"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1547">
        <w:rPr>
          <w:rFonts w:eastAsia="Calibri"/>
          <w:bCs/>
          <w:sz w:val="28"/>
          <w:szCs w:val="28"/>
          <w:lang w:bidi="ru-RU"/>
        </w:rPr>
        <w:t>2. Информационно-правовая система «Консультант Плюс»</w:t>
      </w:r>
    </w:p>
    <w:p w14:paraId="3E63B58E" w14:textId="77777777" w:rsidR="00CF4446" w:rsidRPr="00CF1547"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1547">
        <w:rPr>
          <w:rFonts w:eastAsia="Calibri"/>
          <w:bCs/>
          <w:sz w:val="28"/>
          <w:szCs w:val="28"/>
          <w:lang w:bidi="ru-RU"/>
        </w:rPr>
        <w:t xml:space="preserve">3. Электронная энциклопедия: </w:t>
      </w:r>
      <w:r w:rsidRPr="00CF1547">
        <w:rPr>
          <w:rFonts w:eastAsia="Calibri"/>
          <w:bCs/>
          <w:color w:val="0000FF"/>
          <w:sz w:val="28"/>
          <w:szCs w:val="28"/>
          <w:u w:val="single"/>
          <w:lang w:val="en-US" w:bidi="ru-RU"/>
        </w:rPr>
        <w:t>http</w:t>
      </w:r>
      <w:r w:rsidRPr="00CF1547">
        <w:rPr>
          <w:rFonts w:eastAsia="Calibri"/>
          <w:bCs/>
          <w:color w:val="0000FF"/>
          <w:sz w:val="28"/>
          <w:szCs w:val="28"/>
          <w:u w:val="single"/>
          <w:lang w:bidi="ru-RU"/>
        </w:rPr>
        <w:t>://</w:t>
      </w:r>
      <w:proofErr w:type="spellStart"/>
      <w:r w:rsidRPr="00CF1547">
        <w:rPr>
          <w:rFonts w:eastAsia="Calibri"/>
          <w:bCs/>
          <w:color w:val="0000FF"/>
          <w:sz w:val="28"/>
          <w:szCs w:val="28"/>
          <w:u w:val="single"/>
          <w:lang w:val="en-US" w:bidi="ru-RU"/>
        </w:rPr>
        <w:t>ru</w:t>
      </w:r>
      <w:proofErr w:type="spellEnd"/>
      <w:r w:rsidRPr="00CF1547">
        <w:rPr>
          <w:rFonts w:eastAsia="Calibri"/>
          <w:bCs/>
          <w:color w:val="0000FF"/>
          <w:sz w:val="28"/>
          <w:szCs w:val="28"/>
          <w:u w:val="single"/>
          <w:lang w:bidi="ru-RU"/>
        </w:rPr>
        <w:t>.</w:t>
      </w:r>
      <w:proofErr w:type="spellStart"/>
      <w:r w:rsidRPr="00CF1547">
        <w:rPr>
          <w:rFonts w:eastAsia="Calibri"/>
          <w:bCs/>
          <w:color w:val="0000FF"/>
          <w:sz w:val="28"/>
          <w:szCs w:val="28"/>
          <w:u w:val="single"/>
          <w:lang w:val="en-US" w:bidi="ru-RU"/>
        </w:rPr>
        <w:t>wikipedia</w:t>
      </w:r>
      <w:proofErr w:type="spellEnd"/>
      <w:r w:rsidRPr="00CF1547">
        <w:rPr>
          <w:rFonts w:eastAsia="Calibri"/>
          <w:bCs/>
          <w:color w:val="0000FF"/>
          <w:sz w:val="28"/>
          <w:szCs w:val="28"/>
          <w:u w:val="single"/>
          <w:lang w:bidi="ru-RU"/>
        </w:rPr>
        <w:t>.</w:t>
      </w:r>
      <w:r w:rsidRPr="00CF1547">
        <w:rPr>
          <w:rFonts w:eastAsia="Calibri"/>
          <w:bCs/>
          <w:color w:val="0000FF"/>
          <w:sz w:val="28"/>
          <w:szCs w:val="28"/>
          <w:u w:val="single"/>
          <w:lang w:val="en-US" w:bidi="ru-RU"/>
        </w:rPr>
        <w:t>org</w:t>
      </w:r>
      <w:r w:rsidRPr="00CF1547">
        <w:rPr>
          <w:rFonts w:eastAsia="Calibri"/>
          <w:bCs/>
          <w:color w:val="0000FF"/>
          <w:sz w:val="28"/>
          <w:szCs w:val="28"/>
          <w:u w:val="single"/>
          <w:lang w:bidi="ru-RU"/>
        </w:rPr>
        <w:t>/</w:t>
      </w:r>
      <w:r w:rsidRPr="00CF1547">
        <w:rPr>
          <w:rFonts w:eastAsia="Calibri"/>
          <w:bCs/>
          <w:color w:val="0000FF"/>
          <w:sz w:val="28"/>
          <w:szCs w:val="28"/>
          <w:u w:val="single"/>
          <w:lang w:val="en-US" w:bidi="ru-RU"/>
        </w:rPr>
        <w:t>wiki</w:t>
      </w:r>
      <w:r w:rsidRPr="00CF1547">
        <w:rPr>
          <w:rFonts w:eastAsia="Calibri"/>
          <w:bCs/>
          <w:color w:val="0000FF"/>
          <w:sz w:val="28"/>
          <w:szCs w:val="28"/>
          <w:u w:val="single"/>
          <w:lang w:bidi="ru-RU"/>
        </w:rPr>
        <w:t>/</w:t>
      </w:r>
      <w:r w:rsidRPr="00CF1547">
        <w:rPr>
          <w:rFonts w:eastAsia="Calibri"/>
          <w:bCs/>
          <w:color w:val="0000FF"/>
          <w:sz w:val="28"/>
          <w:szCs w:val="28"/>
          <w:u w:val="single"/>
          <w:lang w:val="en-US" w:bidi="ru-RU"/>
        </w:rPr>
        <w:t>Wiki</w:t>
      </w:r>
    </w:p>
    <w:p w14:paraId="1238DF6E" w14:textId="6D6F7EF4" w:rsidR="00CF4446" w:rsidRPr="00CF1547"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1547">
        <w:rPr>
          <w:rFonts w:eastAsia="Calibri"/>
          <w:bCs/>
          <w:sz w:val="28"/>
          <w:szCs w:val="28"/>
          <w:lang w:bidi="ru-RU"/>
        </w:rPr>
        <w:t>4. Система комплексного раскрытия информации «СКРИН» -</w:t>
      </w:r>
      <w:r w:rsidRPr="00CF1547">
        <w:rPr>
          <w:rFonts w:eastAsia="Calibri"/>
          <w:bCs/>
          <w:sz w:val="28"/>
          <w:szCs w:val="28"/>
          <w:lang w:val="en-US" w:bidi="ru-RU"/>
        </w:rPr>
        <w:t>http</w:t>
      </w:r>
      <w:r w:rsidRPr="00CF1547">
        <w:rPr>
          <w:rFonts w:eastAsia="Calibri"/>
          <w:bCs/>
          <w:sz w:val="28"/>
          <w:szCs w:val="28"/>
          <w:lang w:bidi="ru-RU"/>
        </w:rPr>
        <w:t>://</w:t>
      </w:r>
      <w:r w:rsidRPr="00CF1547">
        <w:rPr>
          <w:rFonts w:eastAsia="Calibri"/>
          <w:bCs/>
          <w:sz w:val="28"/>
          <w:szCs w:val="28"/>
          <w:lang w:val="en-US" w:bidi="ru-RU"/>
        </w:rPr>
        <w:t>www</w:t>
      </w:r>
      <w:r w:rsidRPr="00CF1547">
        <w:rPr>
          <w:rFonts w:eastAsia="Calibri"/>
          <w:bCs/>
          <w:sz w:val="28"/>
          <w:szCs w:val="28"/>
          <w:lang w:bidi="ru-RU"/>
        </w:rPr>
        <w:t>.</w:t>
      </w:r>
      <w:proofErr w:type="spellStart"/>
      <w:r w:rsidRPr="00CF1547">
        <w:rPr>
          <w:rFonts w:eastAsia="Calibri"/>
          <w:bCs/>
          <w:sz w:val="28"/>
          <w:szCs w:val="28"/>
          <w:lang w:val="en-US" w:bidi="ru-RU"/>
        </w:rPr>
        <w:t>skrin</w:t>
      </w:r>
      <w:proofErr w:type="spellEnd"/>
      <w:r w:rsidRPr="00CF1547">
        <w:rPr>
          <w:rFonts w:eastAsia="Calibri"/>
          <w:bCs/>
          <w:sz w:val="28"/>
          <w:szCs w:val="28"/>
          <w:lang w:bidi="ru-RU"/>
        </w:rPr>
        <w:t>.</w:t>
      </w:r>
      <w:proofErr w:type="spellStart"/>
      <w:r w:rsidRPr="00CF1547">
        <w:rPr>
          <w:rFonts w:eastAsia="Calibri"/>
          <w:bCs/>
          <w:sz w:val="28"/>
          <w:szCs w:val="28"/>
          <w:lang w:val="en-US" w:bidi="ru-RU"/>
        </w:rPr>
        <w:t>ru</w:t>
      </w:r>
      <w:proofErr w:type="spellEnd"/>
      <w:r w:rsidRPr="00CF1547">
        <w:rPr>
          <w:rFonts w:eastAsia="Calibri"/>
          <w:bCs/>
          <w:sz w:val="28"/>
          <w:szCs w:val="28"/>
          <w:lang w:bidi="ru-RU"/>
        </w:rPr>
        <w:t>/</w:t>
      </w:r>
    </w:p>
    <w:p w14:paraId="39B33ABE" w14:textId="77777777" w:rsidR="00EF642E" w:rsidRPr="00CF1547" w:rsidRDefault="00EF642E" w:rsidP="00EF642E">
      <w:pPr>
        <w:widowControl w:val="0"/>
        <w:shd w:val="clear" w:color="auto" w:fill="FFFFFF"/>
        <w:tabs>
          <w:tab w:val="left" w:pos="442"/>
        </w:tabs>
        <w:autoSpaceDE w:val="0"/>
        <w:autoSpaceDN w:val="0"/>
        <w:jc w:val="both"/>
        <w:rPr>
          <w:rFonts w:eastAsia="Calibri"/>
          <w:bCs/>
          <w:sz w:val="28"/>
          <w:szCs w:val="28"/>
          <w:lang w:bidi="ru-RU"/>
        </w:rPr>
      </w:pPr>
    </w:p>
    <w:p w14:paraId="2AE04672" w14:textId="341C3893" w:rsidR="00CF4446" w:rsidRPr="00CF1547" w:rsidRDefault="00CF4446" w:rsidP="00EF642E">
      <w:pPr>
        <w:widowControl w:val="0"/>
        <w:shd w:val="clear" w:color="auto" w:fill="FFFFFF"/>
        <w:tabs>
          <w:tab w:val="left" w:pos="442"/>
        </w:tabs>
        <w:autoSpaceDE w:val="0"/>
        <w:autoSpaceDN w:val="0"/>
        <w:jc w:val="both"/>
        <w:rPr>
          <w:rFonts w:eastAsia="Calibri"/>
          <w:b/>
          <w:bCs/>
          <w:sz w:val="28"/>
          <w:szCs w:val="28"/>
          <w:lang w:bidi="ru-RU"/>
        </w:rPr>
      </w:pPr>
      <w:r w:rsidRPr="00CF1547">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1547" w:rsidRDefault="00CF4446" w:rsidP="00CF4446">
      <w:pPr>
        <w:widowControl w:val="0"/>
        <w:tabs>
          <w:tab w:val="left" w:pos="1490"/>
        </w:tabs>
        <w:autoSpaceDE w:val="0"/>
        <w:autoSpaceDN w:val="0"/>
        <w:ind w:right="3"/>
        <w:jc w:val="both"/>
        <w:outlineLvl w:val="0"/>
        <w:rPr>
          <w:bCs/>
          <w:sz w:val="28"/>
          <w:szCs w:val="28"/>
          <w:lang w:bidi="ru-RU"/>
        </w:rPr>
      </w:pPr>
      <w:r w:rsidRPr="00CF1547">
        <w:rPr>
          <w:bCs/>
          <w:sz w:val="28"/>
          <w:szCs w:val="28"/>
          <w:lang w:bidi="ru-RU"/>
        </w:rPr>
        <w:t>Не используются</w:t>
      </w:r>
    </w:p>
    <w:p w14:paraId="7D918A5D" w14:textId="77777777" w:rsidR="00EF642E" w:rsidRPr="00CF1547" w:rsidRDefault="00EF642E" w:rsidP="00EF642E">
      <w:pPr>
        <w:widowControl w:val="0"/>
        <w:autoSpaceDE w:val="0"/>
        <w:autoSpaceDN w:val="0"/>
        <w:jc w:val="both"/>
        <w:outlineLvl w:val="0"/>
        <w:rPr>
          <w:sz w:val="28"/>
          <w:szCs w:val="28"/>
          <w:lang w:bidi="ru-RU"/>
        </w:rPr>
      </w:pPr>
      <w:bookmarkStart w:id="52" w:name="_Toc24406443"/>
    </w:p>
    <w:p w14:paraId="16DD5DEE" w14:textId="2BE14E9C" w:rsidR="00CF4446" w:rsidRPr="00CF1547" w:rsidRDefault="00CF4446" w:rsidP="00EF642E">
      <w:pPr>
        <w:widowControl w:val="0"/>
        <w:autoSpaceDE w:val="0"/>
        <w:autoSpaceDN w:val="0"/>
        <w:jc w:val="both"/>
        <w:outlineLvl w:val="0"/>
        <w:rPr>
          <w:bCs/>
          <w:sz w:val="28"/>
          <w:szCs w:val="28"/>
          <w:lang w:bidi="ru-RU"/>
        </w:rPr>
      </w:pPr>
      <w:r w:rsidRPr="00CF1547">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52"/>
    </w:p>
    <w:p w14:paraId="2CCE199F" w14:textId="77777777" w:rsidR="00CF4446" w:rsidRPr="00CF1547" w:rsidRDefault="00CF4446" w:rsidP="00CF4446">
      <w:pPr>
        <w:widowControl w:val="0"/>
        <w:autoSpaceDE w:val="0"/>
        <w:autoSpaceDN w:val="0"/>
        <w:ind w:firstLine="709"/>
        <w:jc w:val="both"/>
        <w:rPr>
          <w:rFonts w:eastAsia="Calibri"/>
          <w:sz w:val="28"/>
          <w:szCs w:val="28"/>
          <w:lang w:bidi="ru-RU"/>
        </w:rPr>
      </w:pPr>
      <w:r w:rsidRPr="00CF1547">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1547">
        <w:rPr>
          <w:rFonts w:eastAsia="Calibri"/>
          <w:sz w:val="28"/>
          <w:szCs w:val="28"/>
          <w:lang w:bidi="ru-RU"/>
        </w:rPr>
        <w:t>Intel</w:t>
      </w:r>
      <w:proofErr w:type="spellEnd"/>
      <w:r w:rsidRPr="00CF1547">
        <w:rPr>
          <w:rFonts w:eastAsia="Calibri"/>
          <w:sz w:val="28"/>
          <w:szCs w:val="28"/>
          <w:lang w:bidi="ru-RU"/>
        </w:rPr>
        <w:t xml:space="preserve">, проекторами, а также маркерными досками. </w:t>
      </w:r>
    </w:p>
    <w:p w14:paraId="29D53DE1" w14:textId="1D23F673" w:rsidR="00D850EA" w:rsidRPr="00CF1547" w:rsidRDefault="00CF4446" w:rsidP="00CF4446">
      <w:pPr>
        <w:widowControl w:val="0"/>
        <w:autoSpaceDE w:val="0"/>
        <w:autoSpaceDN w:val="0"/>
        <w:ind w:firstLine="709"/>
        <w:jc w:val="both"/>
        <w:rPr>
          <w:rFonts w:eastAsia="Calibri"/>
          <w:sz w:val="28"/>
          <w:szCs w:val="28"/>
          <w:lang w:bidi="ru-RU"/>
        </w:rPr>
      </w:pPr>
      <w:r w:rsidRPr="00CF1547">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1547">
        <w:rPr>
          <w:rFonts w:eastAsia="Calibri"/>
          <w:sz w:val="28"/>
          <w:szCs w:val="28"/>
          <w:lang w:bidi="ru-RU"/>
        </w:rPr>
        <w:t>Intel</w:t>
      </w:r>
      <w:proofErr w:type="spellEnd"/>
      <w:r w:rsidRPr="00CF1547">
        <w:rPr>
          <w:rFonts w:eastAsia="Calibri"/>
          <w:sz w:val="28"/>
          <w:szCs w:val="28"/>
          <w:lang w:bidi="ru-RU"/>
        </w:rPr>
        <w:t xml:space="preserve"> (AMD или аналогичной), выделенными серверами на платформе </w:t>
      </w:r>
      <w:proofErr w:type="spellStart"/>
      <w:r w:rsidRPr="00CF1547">
        <w:rPr>
          <w:rFonts w:eastAsia="Calibri"/>
          <w:sz w:val="28"/>
          <w:szCs w:val="28"/>
          <w:lang w:bidi="ru-RU"/>
        </w:rPr>
        <w:t>Intel</w:t>
      </w:r>
      <w:proofErr w:type="spellEnd"/>
      <w:r w:rsidRPr="00CF1547">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07B25413" w14:textId="2DB70853" w:rsidR="007B224A" w:rsidRPr="00CF1547" w:rsidRDefault="007B224A" w:rsidP="00CF4446">
      <w:pPr>
        <w:widowControl w:val="0"/>
        <w:autoSpaceDE w:val="0"/>
        <w:autoSpaceDN w:val="0"/>
        <w:ind w:firstLine="709"/>
        <w:jc w:val="both"/>
        <w:rPr>
          <w:rFonts w:eastAsia="Calibri"/>
          <w:sz w:val="28"/>
          <w:szCs w:val="28"/>
          <w:lang w:bidi="ru-RU"/>
        </w:rPr>
      </w:pPr>
    </w:p>
    <w:p w14:paraId="3AFCB440" w14:textId="720DD3C4" w:rsidR="00262717" w:rsidRPr="00CF1547" w:rsidRDefault="00262717" w:rsidP="00262717">
      <w:pPr>
        <w:widowControl w:val="0"/>
        <w:autoSpaceDE w:val="0"/>
        <w:autoSpaceDN w:val="0"/>
        <w:ind w:hanging="142"/>
        <w:jc w:val="both"/>
        <w:rPr>
          <w:rFonts w:eastAsia="Calibri"/>
          <w:sz w:val="28"/>
          <w:szCs w:val="28"/>
          <w:lang w:bidi="ru-RU"/>
        </w:rPr>
      </w:pPr>
    </w:p>
    <w:sectPr w:rsidR="00262717" w:rsidRPr="00CF1547" w:rsidSect="00EF642E">
      <w:footerReference w:type="default" r:id="rId10"/>
      <w:pgSz w:w="11906" w:h="16838"/>
      <w:pgMar w:top="709" w:right="1133"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7AA16" w14:textId="77777777" w:rsidR="00AE239C" w:rsidRDefault="00AE239C" w:rsidP="00D850EA">
      <w:r>
        <w:separator/>
      </w:r>
    </w:p>
  </w:endnote>
  <w:endnote w:type="continuationSeparator" w:id="0">
    <w:p w14:paraId="29A627B9" w14:textId="77777777" w:rsidR="00AE239C" w:rsidRDefault="00AE239C"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default"/>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356E1497" w:rsidR="00BC4473" w:rsidRDefault="00BC4473">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BC4473" w:rsidRDefault="00BC4473">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06E0A2A1" w:rsidR="00BC4473" w:rsidRDefault="00BC4473">
        <w:pPr>
          <w:pStyle w:val="af8"/>
          <w:jc w:val="center"/>
        </w:pPr>
        <w:r>
          <w:fldChar w:fldCharType="begin"/>
        </w:r>
        <w:r>
          <w:instrText>PAGE   \* MERGEFORMAT</w:instrText>
        </w:r>
        <w:r>
          <w:fldChar w:fldCharType="separate"/>
        </w:r>
        <w:r w:rsidR="00374FCA">
          <w:rPr>
            <w:noProof/>
          </w:rPr>
          <w:t>29</w:t>
        </w:r>
        <w:r>
          <w:fldChar w:fldCharType="end"/>
        </w:r>
      </w:p>
    </w:sdtContent>
  </w:sdt>
  <w:p w14:paraId="7B2E19A8" w14:textId="77777777" w:rsidR="00BC4473" w:rsidRDefault="00BC447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1BDC1" w14:textId="77777777" w:rsidR="00AE239C" w:rsidRDefault="00AE239C" w:rsidP="00D850EA">
      <w:r>
        <w:separator/>
      </w:r>
    </w:p>
  </w:footnote>
  <w:footnote w:type="continuationSeparator" w:id="0">
    <w:p w14:paraId="62826D1E" w14:textId="77777777" w:rsidR="00AE239C" w:rsidRDefault="00AE239C" w:rsidP="00D850EA">
      <w:r>
        <w:continuationSeparator/>
      </w:r>
    </w:p>
  </w:footnote>
  <w:footnote w:id="1">
    <w:p w14:paraId="727EE7D2" w14:textId="5AA7BBD8" w:rsidR="00BC4473" w:rsidRPr="004858E1" w:rsidRDefault="00BC4473"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cs="Symbol"/>
        <w:color w:val="00000A"/>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1" w15:restartNumberingAfterBreak="0">
    <w:nsid w:val="00000005"/>
    <w:multiLevelType w:val="multilevel"/>
    <w:tmpl w:val="00000005"/>
    <w:name w:val="WW8Num5"/>
    <w:lvl w:ilvl="0">
      <w:start w:val="1"/>
      <w:numFmt w:val="bullet"/>
      <w:lvlText w:val=""/>
      <w:lvlJc w:val="left"/>
      <w:pPr>
        <w:tabs>
          <w:tab w:val="num" w:pos="360"/>
        </w:tabs>
        <w:ind w:left="360" w:hanging="360"/>
      </w:pPr>
      <w:rPr>
        <w:rFonts w:ascii="Symbol" w:hAnsi="Symbol" w:cs="Symbol"/>
        <w:color w:val="00000A"/>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2" w15:restartNumberingAfterBreak="0">
    <w:nsid w:val="00000006"/>
    <w:multiLevelType w:val="multilevel"/>
    <w:tmpl w:val="00000006"/>
    <w:name w:val="WW8Num6"/>
    <w:lvl w:ilvl="0">
      <w:start w:val="1"/>
      <w:numFmt w:val="bullet"/>
      <w:lvlText w:val=""/>
      <w:lvlJc w:val="left"/>
      <w:pPr>
        <w:tabs>
          <w:tab w:val="num" w:pos="360"/>
        </w:tabs>
        <w:ind w:left="360" w:hanging="360"/>
      </w:pPr>
      <w:rPr>
        <w:rFonts w:ascii="Symbol" w:hAnsi="Symbol" w:cs="Symbol"/>
        <w:color w:val="00000A"/>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3" w15:restartNumberingAfterBreak="0">
    <w:nsid w:val="00000007"/>
    <w:multiLevelType w:val="multilevel"/>
    <w:tmpl w:val="00000007"/>
    <w:name w:val="WW8Num7"/>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4" w15:restartNumberingAfterBreak="0">
    <w:nsid w:val="00000008"/>
    <w:multiLevelType w:val="multilevel"/>
    <w:tmpl w:val="00000008"/>
    <w:name w:val="WW8Num8"/>
    <w:lvl w:ilvl="0">
      <w:start w:val="1"/>
      <w:numFmt w:val="bullet"/>
      <w:lvlText w:val=""/>
      <w:lvlJc w:val="left"/>
      <w:pPr>
        <w:tabs>
          <w:tab w:val="num" w:pos="360"/>
        </w:tabs>
        <w:ind w:left="360" w:hanging="360"/>
      </w:pPr>
      <w:rPr>
        <w:rFonts w:ascii="Symbol" w:hAnsi="Symbol" w:cs="Symbol"/>
        <w:color w:val="00000A"/>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5"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ymbol" w:hAnsi="Symbol" w:cs="Symbol"/>
        <w:color w:val="00000A"/>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6"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cs="Symbol"/>
        <w:color w:val="00000A"/>
      </w:rPr>
    </w:lvl>
    <w:lvl w:ilvl="1">
      <w:start w:val="1"/>
      <w:numFmt w:val="bullet"/>
      <w:lvlText w:val=""/>
      <w:lvlJc w:val="left"/>
      <w:pPr>
        <w:tabs>
          <w:tab w:val="num" w:pos="1080"/>
        </w:tabs>
        <w:ind w:left="1080" w:hanging="360"/>
      </w:pPr>
      <w:rPr>
        <w:rFonts w:ascii="Symbol" w:hAnsi="Symbol" w:cs="Symbol"/>
        <w:color w:val="00000A"/>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7"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Symbol"/>
        <w:color w:val="00000A"/>
      </w:rPr>
    </w:lvl>
    <w:lvl w:ilvl="1">
      <w:start w:val="1"/>
      <w:numFmt w:val="bullet"/>
      <w:lvlText w:val=""/>
      <w:lvlJc w:val="left"/>
      <w:pPr>
        <w:tabs>
          <w:tab w:val="num" w:pos="1080"/>
        </w:tabs>
        <w:ind w:left="1080" w:hanging="360"/>
      </w:pPr>
      <w:rPr>
        <w:rFonts w:ascii="Symbol" w:hAnsi="Symbol" w:cs="Symbol"/>
        <w:color w:val="00000A"/>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8"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color w:val="00000A"/>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9"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Wingdings 2" w:hAnsi="Wingdings 2" w:cs="Times New Roman"/>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Times New Roman"/>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Times New Roman"/>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3725783"/>
    <w:multiLevelType w:val="hybridMultilevel"/>
    <w:tmpl w:val="3ABA6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02831E0"/>
    <w:multiLevelType w:val="hybridMultilevel"/>
    <w:tmpl w:val="17628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48E7967"/>
    <w:multiLevelType w:val="hybridMultilevel"/>
    <w:tmpl w:val="88F6D9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3D0B04DC"/>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AD1E87"/>
    <w:multiLevelType w:val="hybridMultilevel"/>
    <w:tmpl w:val="CFCED2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14"/>
  </w:num>
  <w:num w:numId="3">
    <w:abstractNumId w:val="1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9"/>
  </w:num>
  <w:num w:numId="7">
    <w:abstractNumId w:val="18"/>
  </w:num>
  <w:num w:numId="8">
    <w:abstractNumId w:val="17"/>
  </w:num>
  <w:num w:numId="9">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7E2"/>
    <w:rsid w:val="00007955"/>
    <w:rsid w:val="00007A0A"/>
    <w:rsid w:val="00012330"/>
    <w:rsid w:val="00012FD9"/>
    <w:rsid w:val="0002096D"/>
    <w:rsid w:val="00021A87"/>
    <w:rsid w:val="00024080"/>
    <w:rsid w:val="000248B7"/>
    <w:rsid w:val="00025270"/>
    <w:rsid w:val="00026C6F"/>
    <w:rsid w:val="00030597"/>
    <w:rsid w:val="00033852"/>
    <w:rsid w:val="00035393"/>
    <w:rsid w:val="00040B8C"/>
    <w:rsid w:val="0004217A"/>
    <w:rsid w:val="000422CD"/>
    <w:rsid w:val="000504A3"/>
    <w:rsid w:val="00051FE7"/>
    <w:rsid w:val="00052C5E"/>
    <w:rsid w:val="00053B31"/>
    <w:rsid w:val="00054CBB"/>
    <w:rsid w:val="00055E8B"/>
    <w:rsid w:val="000619EE"/>
    <w:rsid w:val="00063553"/>
    <w:rsid w:val="00064DF3"/>
    <w:rsid w:val="00067411"/>
    <w:rsid w:val="000715EA"/>
    <w:rsid w:val="00072AC9"/>
    <w:rsid w:val="00072FEE"/>
    <w:rsid w:val="0007425B"/>
    <w:rsid w:val="00076AB4"/>
    <w:rsid w:val="000804D6"/>
    <w:rsid w:val="000827B8"/>
    <w:rsid w:val="0008344A"/>
    <w:rsid w:val="000868BF"/>
    <w:rsid w:val="0008701F"/>
    <w:rsid w:val="00087A45"/>
    <w:rsid w:val="00093D55"/>
    <w:rsid w:val="0009471E"/>
    <w:rsid w:val="000968F8"/>
    <w:rsid w:val="000A086D"/>
    <w:rsid w:val="000A193A"/>
    <w:rsid w:val="000A4207"/>
    <w:rsid w:val="000A4BB6"/>
    <w:rsid w:val="000A519B"/>
    <w:rsid w:val="000A65FF"/>
    <w:rsid w:val="000B0717"/>
    <w:rsid w:val="000B387B"/>
    <w:rsid w:val="000C3123"/>
    <w:rsid w:val="000D0735"/>
    <w:rsid w:val="000D2F6C"/>
    <w:rsid w:val="000D4414"/>
    <w:rsid w:val="000D590E"/>
    <w:rsid w:val="000D5C89"/>
    <w:rsid w:val="000D6AEE"/>
    <w:rsid w:val="000D6B62"/>
    <w:rsid w:val="000D7127"/>
    <w:rsid w:val="000D77C9"/>
    <w:rsid w:val="000E1FD8"/>
    <w:rsid w:val="000E28E8"/>
    <w:rsid w:val="000E792B"/>
    <w:rsid w:val="000F1301"/>
    <w:rsid w:val="000F1A76"/>
    <w:rsid w:val="000F73DA"/>
    <w:rsid w:val="001022E4"/>
    <w:rsid w:val="001136EE"/>
    <w:rsid w:val="0011399E"/>
    <w:rsid w:val="00115305"/>
    <w:rsid w:val="0012396B"/>
    <w:rsid w:val="001304E0"/>
    <w:rsid w:val="00131352"/>
    <w:rsid w:val="00131EF4"/>
    <w:rsid w:val="00132E5A"/>
    <w:rsid w:val="00133304"/>
    <w:rsid w:val="00137301"/>
    <w:rsid w:val="00137F80"/>
    <w:rsid w:val="00141A98"/>
    <w:rsid w:val="001455F6"/>
    <w:rsid w:val="00150F13"/>
    <w:rsid w:val="001539C1"/>
    <w:rsid w:val="001563F7"/>
    <w:rsid w:val="001601B7"/>
    <w:rsid w:val="00160257"/>
    <w:rsid w:val="001614FC"/>
    <w:rsid w:val="00161B80"/>
    <w:rsid w:val="001626E9"/>
    <w:rsid w:val="001635CB"/>
    <w:rsid w:val="00171EE0"/>
    <w:rsid w:val="00171F3F"/>
    <w:rsid w:val="0017237E"/>
    <w:rsid w:val="00174BFC"/>
    <w:rsid w:val="00177ECB"/>
    <w:rsid w:val="00182750"/>
    <w:rsid w:val="00182CD3"/>
    <w:rsid w:val="00185F12"/>
    <w:rsid w:val="001921B8"/>
    <w:rsid w:val="00193C91"/>
    <w:rsid w:val="00194264"/>
    <w:rsid w:val="001962F2"/>
    <w:rsid w:val="001976A4"/>
    <w:rsid w:val="001A229C"/>
    <w:rsid w:val="001A247F"/>
    <w:rsid w:val="001A359B"/>
    <w:rsid w:val="001A4038"/>
    <w:rsid w:val="001B04D6"/>
    <w:rsid w:val="001B1C63"/>
    <w:rsid w:val="001B46F7"/>
    <w:rsid w:val="001B6178"/>
    <w:rsid w:val="001B61C8"/>
    <w:rsid w:val="001C0E8E"/>
    <w:rsid w:val="001D13F7"/>
    <w:rsid w:val="001D14CE"/>
    <w:rsid w:val="001D161A"/>
    <w:rsid w:val="001D62B3"/>
    <w:rsid w:val="001D6D3A"/>
    <w:rsid w:val="001D7CDE"/>
    <w:rsid w:val="001E0953"/>
    <w:rsid w:val="001E31A3"/>
    <w:rsid w:val="001E60D3"/>
    <w:rsid w:val="001E749B"/>
    <w:rsid w:val="001E7BB2"/>
    <w:rsid w:val="001F258C"/>
    <w:rsid w:val="001F2E9B"/>
    <w:rsid w:val="001F3D96"/>
    <w:rsid w:val="001F4C7C"/>
    <w:rsid w:val="001F6239"/>
    <w:rsid w:val="001F73C8"/>
    <w:rsid w:val="002001C2"/>
    <w:rsid w:val="00200F38"/>
    <w:rsid w:val="002035DD"/>
    <w:rsid w:val="0020628A"/>
    <w:rsid w:val="00211530"/>
    <w:rsid w:val="00211590"/>
    <w:rsid w:val="00214D3D"/>
    <w:rsid w:val="0021541A"/>
    <w:rsid w:val="00215BEB"/>
    <w:rsid w:val="0021659D"/>
    <w:rsid w:val="00216684"/>
    <w:rsid w:val="00216889"/>
    <w:rsid w:val="00225205"/>
    <w:rsid w:val="002257C7"/>
    <w:rsid w:val="00227DC6"/>
    <w:rsid w:val="002305AA"/>
    <w:rsid w:val="002312AC"/>
    <w:rsid w:val="00234255"/>
    <w:rsid w:val="00235A9B"/>
    <w:rsid w:val="00235CB7"/>
    <w:rsid w:val="00240B3D"/>
    <w:rsid w:val="002445A8"/>
    <w:rsid w:val="00245C8C"/>
    <w:rsid w:val="002471CB"/>
    <w:rsid w:val="00247820"/>
    <w:rsid w:val="00250038"/>
    <w:rsid w:val="002506AB"/>
    <w:rsid w:val="002521EE"/>
    <w:rsid w:val="002540CB"/>
    <w:rsid w:val="00257D2D"/>
    <w:rsid w:val="0026142F"/>
    <w:rsid w:val="002614FC"/>
    <w:rsid w:val="0026206B"/>
    <w:rsid w:val="00262717"/>
    <w:rsid w:val="00262BDD"/>
    <w:rsid w:val="00265AF4"/>
    <w:rsid w:val="0026624B"/>
    <w:rsid w:val="0027058A"/>
    <w:rsid w:val="00271E9D"/>
    <w:rsid w:val="002735C1"/>
    <w:rsid w:val="002739C9"/>
    <w:rsid w:val="00273C01"/>
    <w:rsid w:val="002763C4"/>
    <w:rsid w:val="00276A0C"/>
    <w:rsid w:val="00287E1D"/>
    <w:rsid w:val="00291E29"/>
    <w:rsid w:val="00292360"/>
    <w:rsid w:val="00292989"/>
    <w:rsid w:val="002933EB"/>
    <w:rsid w:val="00294166"/>
    <w:rsid w:val="00296F8A"/>
    <w:rsid w:val="00297416"/>
    <w:rsid w:val="00297AB2"/>
    <w:rsid w:val="002A2FF3"/>
    <w:rsid w:val="002A38CC"/>
    <w:rsid w:val="002A702E"/>
    <w:rsid w:val="002B12B4"/>
    <w:rsid w:val="002B13D8"/>
    <w:rsid w:val="002B49C1"/>
    <w:rsid w:val="002B4AFF"/>
    <w:rsid w:val="002B6B3A"/>
    <w:rsid w:val="002B7A5A"/>
    <w:rsid w:val="002C0991"/>
    <w:rsid w:val="002C3450"/>
    <w:rsid w:val="002C68CD"/>
    <w:rsid w:val="002D3575"/>
    <w:rsid w:val="002E3909"/>
    <w:rsid w:val="002E4AE5"/>
    <w:rsid w:val="002E67D4"/>
    <w:rsid w:val="002F15B6"/>
    <w:rsid w:val="002F1CA0"/>
    <w:rsid w:val="002F2375"/>
    <w:rsid w:val="002F24A7"/>
    <w:rsid w:val="002F36AB"/>
    <w:rsid w:val="002F3A79"/>
    <w:rsid w:val="002F4622"/>
    <w:rsid w:val="002F544A"/>
    <w:rsid w:val="003010A3"/>
    <w:rsid w:val="00301484"/>
    <w:rsid w:val="00301A42"/>
    <w:rsid w:val="003039A1"/>
    <w:rsid w:val="00306FC5"/>
    <w:rsid w:val="00311F11"/>
    <w:rsid w:val="0031281E"/>
    <w:rsid w:val="0031761C"/>
    <w:rsid w:val="00320030"/>
    <w:rsid w:val="0032574F"/>
    <w:rsid w:val="00325CC1"/>
    <w:rsid w:val="00326108"/>
    <w:rsid w:val="003369B5"/>
    <w:rsid w:val="00337FAA"/>
    <w:rsid w:val="00340745"/>
    <w:rsid w:val="0034230E"/>
    <w:rsid w:val="0034423A"/>
    <w:rsid w:val="00344279"/>
    <w:rsid w:val="00345D1B"/>
    <w:rsid w:val="00350B59"/>
    <w:rsid w:val="00351932"/>
    <w:rsid w:val="00351C00"/>
    <w:rsid w:val="00354BA5"/>
    <w:rsid w:val="0036321A"/>
    <w:rsid w:val="00364243"/>
    <w:rsid w:val="00364E35"/>
    <w:rsid w:val="00374FCA"/>
    <w:rsid w:val="00377FF3"/>
    <w:rsid w:val="003801E5"/>
    <w:rsid w:val="00382001"/>
    <w:rsid w:val="00383DDA"/>
    <w:rsid w:val="003853D3"/>
    <w:rsid w:val="00386087"/>
    <w:rsid w:val="00390909"/>
    <w:rsid w:val="003933E3"/>
    <w:rsid w:val="00393C47"/>
    <w:rsid w:val="003942EA"/>
    <w:rsid w:val="0039467D"/>
    <w:rsid w:val="00394CCC"/>
    <w:rsid w:val="00394E26"/>
    <w:rsid w:val="00395FF6"/>
    <w:rsid w:val="003A4B5C"/>
    <w:rsid w:val="003A5A82"/>
    <w:rsid w:val="003A6928"/>
    <w:rsid w:val="003A6E65"/>
    <w:rsid w:val="003B3C2A"/>
    <w:rsid w:val="003C1F63"/>
    <w:rsid w:val="003C2071"/>
    <w:rsid w:val="003C4A42"/>
    <w:rsid w:val="003C6B5D"/>
    <w:rsid w:val="003C73B4"/>
    <w:rsid w:val="003D12AC"/>
    <w:rsid w:val="003D1E0C"/>
    <w:rsid w:val="003D1FAF"/>
    <w:rsid w:val="003D2E99"/>
    <w:rsid w:val="003D3A4F"/>
    <w:rsid w:val="003D3F1F"/>
    <w:rsid w:val="003D6EE4"/>
    <w:rsid w:val="003E06AF"/>
    <w:rsid w:val="003E3970"/>
    <w:rsid w:val="003E497B"/>
    <w:rsid w:val="003E578A"/>
    <w:rsid w:val="003F6F6C"/>
    <w:rsid w:val="0040345F"/>
    <w:rsid w:val="00406D1B"/>
    <w:rsid w:val="004106F8"/>
    <w:rsid w:val="004178C2"/>
    <w:rsid w:val="0042216C"/>
    <w:rsid w:val="00424EB8"/>
    <w:rsid w:val="00426D6B"/>
    <w:rsid w:val="00430023"/>
    <w:rsid w:val="00434A1F"/>
    <w:rsid w:val="00435631"/>
    <w:rsid w:val="0043603B"/>
    <w:rsid w:val="00436A24"/>
    <w:rsid w:val="00436ACB"/>
    <w:rsid w:val="00437167"/>
    <w:rsid w:val="00442337"/>
    <w:rsid w:val="00443E29"/>
    <w:rsid w:val="0044445B"/>
    <w:rsid w:val="0044606D"/>
    <w:rsid w:val="00447646"/>
    <w:rsid w:val="004509F8"/>
    <w:rsid w:val="004510BB"/>
    <w:rsid w:val="004557E8"/>
    <w:rsid w:val="00456431"/>
    <w:rsid w:val="00456CD3"/>
    <w:rsid w:val="004572E5"/>
    <w:rsid w:val="00464301"/>
    <w:rsid w:val="004671A1"/>
    <w:rsid w:val="0047149F"/>
    <w:rsid w:val="0047200E"/>
    <w:rsid w:val="0047319B"/>
    <w:rsid w:val="00473524"/>
    <w:rsid w:val="00473715"/>
    <w:rsid w:val="00474474"/>
    <w:rsid w:val="00474536"/>
    <w:rsid w:val="00474AAA"/>
    <w:rsid w:val="004763A3"/>
    <w:rsid w:val="00480C13"/>
    <w:rsid w:val="00483164"/>
    <w:rsid w:val="00484D9F"/>
    <w:rsid w:val="004858E1"/>
    <w:rsid w:val="00485B92"/>
    <w:rsid w:val="00486ACD"/>
    <w:rsid w:val="0049105C"/>
    <w:rsid w:val="004911EB"/>
    <w:rsid w:val="00491477"/>
    <w:rsid w:val="004A45B9"/>
    <w:rsid w:val="004A563F"/>
    <w:rsid w:val="004A57C9"/>
    <w:rsid w:val="004A6289"/>
    <w:rsid w:val="004A74D4"/>
    <w:rsid w:val="004B00A1"/>
    <w:rsid w:val="004B0CBC"/>
    <w:rsid w:val="004B21F8"/>
    <w:rsid w:val="004B2AC5"/>
    <w:rsid w:val="004B2E40"/>
    <w:rsid w:val="004B3A49"/>
    <w:rsid w:val="004B43E6"/>
    <w:rsid w:val="004B449B"/>
    <w:rsid w:val="004B685B"/>
    <w:rsid w:val="004B6C3E"/>
    <w:rsid w:val="004B6F5A"/>
    <w:rsid w:val="004C32C0"/>
    <w:rsid w:val="004C4448"/>
    <w:rsid w:val="004D3A0E"/>
    <w:rsid w:val="004E031E"/>
    <w:rsid w:val="004E11AD"/>
    <w:rsid w:val="004E4918"/>
    <w:rsid w:val="004E6925"/>
    <w:rsid w:val="004F1199"/>
    <w:rsid w:val="004F4E92"/>
    <w:rsid w:val="004F6129"/>
    <w:rsid w:val="004F686F"/>
    <w:rsid w:val="00500D54"/>
    <w:rsid w:val="00501768"/>
    <w:rsid w:val="00501B08"/>
    <w:rsid w:val="00504195"/>
    <w:rsid w:val="00504541"/>
    <w:rsid w:val="00504EAF"/>
    <w:rsid w:val="00505B5E"/>
    <w:rsid w:val="00510ACE"/>
    <w:rsid w:val="00515210"/>
    <w:rsid w:val="005154AE"/>
    <w:rsid w:val="0051590A"/>
    <w:rsid w:val="00516BDF"/>
    <w:rsid w:val="00521148"/>
    <w:rsid w:val="00521E38"/>
    <w:rsid w:val="00523A28"/>
    <w:rsid w:val="00526132"/>
    <w:rsid w:val="00530369"/>
    <w:rsid w:val="00535AE6"/>
    <w:rsid w:val="00536E5D"/>
    <w:rsid w:val="00543ACD"/>
    <w:rsid w:val="005454BF"/>
    <w:rsid w:val="00552804"/>
    <w:rsid w:val="005536E1"/>
    <w:rsid w:val="00553EA2"/>
    <w:rsid w:val="00555254"/>
    <w:rsid w:val="005562E3"/>
    <w:rsid w:val="00560BB2"/>
    <w:rsid w:val="0056318B"/>
    <w:rsid w:val="00563B78"/>
    <w:rsid w:val="00565D99"/>
    <w:rsid w:val="00566C61"/>
    <w:rsid w:val="005706A8"/>
    <w:rsid w:val="005738D9"/>
    <w:rsid w:val="005739F2"/>
    <w:rsid w:val="0057637C"/>
    <w:rsid w:val="0058057E"/>
    <w:rsid w:val="005832C0"/>
    <w:rsid w:val="0058417A"/>
    <w:rsid w:val="005900BD"/>
    <w:rsid w:val="005902A2"/>
    <w:rsid w:val="00590E75"/>
    <w:rsid w:val="00591D67"/>
    <w:rsid w:val="0059258F"/>
    <w:rsid w:val="005943E2"/>
    <w:rsid w:val="005977E1"/>
    <w:rsid w:val="005A3190"/>
    <w:rsid w:val="005A5884"/>
    <w:rsid w:val="005A58C5"/>
    <w:rsid w:val="005A65CB"/>
    <w:rsid w:val="005B308B"/>
    <w:rsid w:val="005B5ECE"/>
    <w:rsid w:val="005C22CF"/>
    <w:rsid w:val="005C2469"/>
    <w:rsid w:val="005C2939"/>
    <w:rsid w:val="005C2956"/>
    <w:rsid w:val="005C5AB7"/>
    <w:rsid w:val="005D064B"/>
    <w:rsid w:val="005D780F"/>
    <w:rsid w:val="005D7D05"/>
    <w:rsid w:val="005E10AA"/>
    <w:rsid w:val="005E4771"/>
    <w:rsid w:val="005E4A95"/>
    <w:rsid w:val="005E521E"/>
    <w:rsid w:val="005F195C"/>
    <w:rsid w:val="005F3919"/>
    <w:rsid w:val="00600523"/>
    <w:rsid w:val="00601E82"/>
    <w:rsid w:val="00602236"/>
    <w:rsid w:val="00603251"/>
    <w:rsid w:val="00604867"/>
    <w:rsid w:val="006052A3"/>
    <w:rsid w:val="00605BFA"/>
    <w:rsid w:val="006075E9"/>
    <w:rsid w:val="006110AD"/>
    <w:rsid w:val="0061171E"/>
    <w:rsid w:val="00613CE1"/>
    <w:rsid w:val="00615CCC"/>
    <w:rsid w:val="00616CC8"/>
    <w:rsid w:val="0062284A"/>
    <w:rsid w:val="00622B35"/>
    <w:rsid w:val="00624BA1"/>
    <w:rsid w:val="00626C19"/>
    <w:rsid w:val="00632339"/>
    <w:rsid w:val="00633101"/>
    <w:rsid w:val="00634EB8"/>
    <w:rsid w:val="006366F6"/>
    <w:rsid w:val="00637B3B"/>
    <w:rsid w:val="00637EEA"/>
    <w:rsid w:val="006400ED"/>
    <w:rsid w:val="0064109A"/>
    <w:rsid w:val="00643BF8"/>
    <w:rsid w:val="0064436C"/>
    <w:rsid w:val="00652CE8"/>
    <w:rsid w:val="00655043"/>
    <w:rsid w:val="00656033"/>
    <w:rsid w:val="006620C1"/>
    <w:rsid w:val="006622C4"/>
    <w:rsid w:val="00662D09"/>
    <w:rsid w:val="00663088"/>
    <w:rsid w:val="0066361A"/>
    <w:rsid w:val="006666D5"/>
    <w:rsid w:val="00667647"/>
    <w:rsid w:val="00670C57"/>
    <w:rsid w:val="00673F01"/>
    <w:rsid w:val="006762D9"/>
    <w:rsid w:val="006767A3"/>
    <w:rsid w:val="00676B28"/>
    <w:rsid w:val="00682A21"/>
    <w:rsid w:val="0068746B"/>
    <w:rsid w:val="006912E4"/>
    <w:rsid w:val="0069280B"/>
    <w:rsid w:val="00694280"/>
    <w:rsid w:val="00694ADB"/>
    <w:rsid w:val="0069736D"/>
    <w:rsid w:val="006A05FD"/>
    <w:rsid w:val="006A0B89"/>
    <w:rsid w:val="006A2851"/>
    <w:rsid w:val="006A36D9"/>
    <w:rsid w:val="006A3C13"/>
    <w:rsid w:val="006B01D2"/>
    <w:rsid w:val="006B0FDC"/>
    <w:rsid w:val="006B1760"/>
    <w:rsid w:val="006B5208"/>
    <w:rsid w:val="006B79DC"/>
    <w:rsid w:val="006B7F3E"/>
    <w:rsid w:val="006C0502"/>
    <w:rsid w:val="006C0B2B"/>
    <w:rsid w:val="006C0B68"/>
    <w:rsid w:val="006C3742"/>
    <w:rsid w:val="006C6650"/>
    <w:rsid w:val="006D0048"/>
    <w:rsid w:val="006D123E"/>
    <w:rsid w:val="006D2CDE"/>
    <w:rsid w:val="006D451F"/>
    <w:rsid w:val="006D690C"/>
    <w:rsid w:val="006E2E5B"/>
    <w:rsid w:val="006F132D"/>
    <w:rsid w:val="006F3DAB"/>
    <w:rsid w:val="006F58D8"/>
    <w:rsid w:val="00700618"/>
    <w:rsid w:val="00700EEF"/>
    <w:rsid w:val="00703A30"/>
    <w:rsid w:val="0070717B"/>
    <w:rsid w:val="00707835"/>
    <w:rsid w:val="007079BE"/>
    <w:rsid w:val="0071100E"/>
    <w:rsid w:val="007127E8"/>
    <w:rsid w:val="00713974"/>
    <w:rsid w:val="00713D15"/>
    <w:rsid w:val="00721469"/>
    <w:rsid w:val="00721D11"/>
    <w:rsid w:val="00721DE9"/>
    <w:rsid w:val="007237B4"/>
    <w:rsid w:val="0072417F"/>
    <w:rsid w:val="00730DD6"/>
    <w:rsid w:val="00735314"/>
    <w:rsid w:val="0073611A"/>
    <w:rsid w:val="00741A86"/>
    <w:rsid w:val="007518D8"/>
    <w:rsid w:val="00751BA2"/>
    <w:rsid w:val="00752426"/>
    <w:rsid w:val="00756D75"/>
    <w:rsid w:val="00761A5C"/>
    <w:rsid w:val="007625B6"/>
    <w:rsid w:val="0076344E"/>
    <w:rsid w:val="00767B58"/>
    <w:rsid w:val="00767FDE"/>
    <w:rsid w:val="00773489"/>
    <w:rsid w:val="00775EC5"/>
    <w:rsid w:val="0078066E"/>
    <w:rsid w:val="00780B2D"/>
    <w:rsid w:val="00782F68"/>
    <w:rsid w:val="007846E5"/>
    <w:rsid w:val="00785579"/>
    <w:rsid w:val="00787A25"/>
    <w:rsid w:val="00790C0F"/>
    <w:rsid w:val="007919C6"/>
    <w:rsid w:val="007934E1"/>
    <w:rsid w:val="0079600D"/>
    <w:rsid w:val="007965F0"/>
    <w:rsid w:val="00796A05"/>
    <w:rsid w:val="007A0D7E"/>
    <w:rsid w:val="007A2B3C"/>
    <w:rsid w:val="007A2B4C"/>
    <w:rsid w:val="007A620B"/>
    <w:rsid w:val="007A63AD"/>
    <w:rsid w:val="007A6517"/>
    <w:rsid w:val="007B224A"/>
    <w:rsid w:val="007B2822"/>
    <w:rsid w:val="007B34AC"/>
    <w:rsid w:val="007B64AF"/>
    <w:rsid w:val="007B79BC"/>
    <w:rsid w:val="007B7CF9"/>
    <w:rsid w:val="007C0165"/>
    <w:rsid w:val="007C102F"/>
    <w:rsid w:val="007D7C30"/>
    <w:rsid w:val="007E1361"/>
    <w:rsid w:val="007E1DAD"/>
    <w:rsid w:val="007E432E"/>
    <w:rsid w:val="007E4543"/>
    <w:rsid w:val="007F11FF"/>
    <w:rsid w:val="007F2B57"/>
    <w:rsid w:val="007F653D"/>
    <w:rsid w:val="008018BB"/>
    <w:rsid w:val="00802957"/>
    <w:rsid w:val="008039DE"/>
    <w:rsid w:val="008048A7"/>
    <w:rsid w:val="008134CF"/>
    <w:rsid w:val="0081428F"/>
    <w:rsid w:val="00814CE9"/>
    <w:rsid w:val="00817131"/>
    <w:rsid w:val="00821489"/>
    <w:rsid w:val="00822304"/>
    <w:rsid w:val="0082437A"/>
    <w:rsid w:val="008269FC"/>
    <w:rsid w:val="0083051F"/>
    <w:rsid w:val="00832466"/>
    <w:rsid w:val="00832639"/>
    <w:rsid w:val="0083765D"/>
    <w:rsid w:val="00840BA1"/>
    <w:rsid w:val="008428AA"/>
    <w:rsid w:val="00842F27"/>
    <w:rsid w:val="00843A65"/>
    <w:rsid w:val="00846C98"/>
    <w:rsid w:val="00847551"/>
    <w:rsid w:val="008504B0"/>
    <w:rsid w:val="00852166"/>
    <w:rsid w:val="00853B95"/>
    <w:rsid w:val="008542E8"/>
    <w:rsid w:val="00862DCC"/>
    <w:rsid w:val="00870CDB"/>
    <w:rsid w:val="00876D5C"/>
    <w:rsid w:val="00877E3B"/>
    <w:rsid w:val="00880E0D"/>
    <w:rsid w:val="00880E75"/>
    <w:rsid w:val="0088292B"/>
    <w:rsid w:val="00884647"/>
    <w:rsid w:val="0088519E"/>
    <w:rsid w:val="00890D95"/>
    <w:rsid w:val="008917AC"/>
    <w:rsid w:val="00894042"/>
    <w:rsid w:val="008942E7"/>
    <w:rsid w:val="00894B1C"/>
    <w:rsid w:val="008A113F"/>
    <w:rsid w:val="008A2929"/>
    <w:rsid w:val="008A54B4"/>
    <w:rsid w:val="008A75B6"/>
    <w:rsid w:val="008A7A78"/>
    <w:rsid w:val="008B093B"/>
    <w:rsid w:val="008B14FB"/>
    <w:rsid w:val="008B1DEC"/>
    <w:rsid w:val="008B1E07"/>
    <w:rsid w:val="008B448D"/>
    <w:rsid w:val="008B5B3A"/>
    <w:rsid w:val="008C228A"/>
    <w:rsid w:val="008C3081"/>
    <w:rsid w:val="008C436C"/>
    <w:rsid w:val="008C5E84"/>
    <w:rsid w:val="008C6D59"/>
    <w:rsid w:val="008D6FB1"/>
    <w:rsid w:val="008D7023"/>
    <w:rsid w:val="008D7DC9"/>
    <w:rsid w:val="008E295A"/>
    <w:rsid w:val="008E2983"/>
    <w:rsid w:val="008E5B71"/>
    <w:rsid w:val="008E65E2"/>
    <w:rsid w:val="008F11CA"/>
    <w:rsid w:val="008F2285"/>
    <w:rsid w:val="008F7C41"/>
    <w:rsid w:val="00903B89"/>
    <w:rsid w:val="00904D16"/>
    <w:rsid w:val="00907363"/>
    <w:rsid w:val="009076D3"/>
    <w:rsid w:val="009107C9"/>
    <w:rsid w:val="00911A13"/>
    <w:rsid w:val="00912BD5"/>
    <w:rsid w:val="00916448"/>
    <w:rsid w:val="009221F7"/>
    <w:rsid w:val="0092325C"/>
    <w:rsid w:val="0092337C"/>
    <w:rsid w:val="00925686"/>
    <w:rsid w:val="00925A3E"/>
    <w:rsid w:val="00926F97"/>
    <w:rsid w:val="00932584"/>
    <w:rsid w:val="00933920"/>
    <w:rsid w:val="009343A6"/>
    <w:rsid w:val="00937D41"/>
    <w:rsid w:val="00940D8E"/>
    <w:rsid w:val="00945A43"/>
    <w:rsid w:val="00962C8F"/>
    <w:rsid w:val="00963310"/>
    <w:rsid w:val="0096539A"/>
    <w:rsid w:val="00967BAB"/>
    <w:rsid w:val="00967DE0"/>
    <w:rsid w:val="009868DB"/>
    <w:rsid w:val="00987433"/>
    <w:rsid w:val="009901BC"/>
    <w:rsid w:val="009905BC"/>
    <w:rsid w:val="00992C83"/>
    <w:rsid w:val="00993788"/>
    <w:rsid w:val="009937FB"/>
    <w:rsid w:val="009949C1"/>
    <w:rsid w:val="009957CF"/>
    <w:rsid w:val="00997641"/>
    <w:rsid w:val="009A4556"/>
    <w:rsid w:val="009A6433"/>
    <w:rsid w:val="009A7C35"/>
    <w:rsid w:val="009B228D"/>
    <w:rsid w:val="009B57F9"/>
    <w:rsid w:val="009B58EB"/>
    <w:rsid w:val="009C1E02"/>
    <w:rsid w:val="009C24E4"/>
    <w:rsid w:val="009C380F"/>
    <w:rsid w:val="009D0DA7"/>
    <w:rsid w:val="009D2B41"/>
    <w:rsid w:val="009D2D7E"/>
    <w:rsid w:val="009D5217"/>
    <w:rsid w:val="009D5E4B"/>
    <w:rsid w:val="009E268F"/>
    <w:rsid w:val="009E2F6E"/>
    <w:rsid w:val="009E3B83"/>
    <w:rsid w:val="009E6637"/>
    <w:rsid w:val="009F686B"/>
    <w:rsid w:val="00A00E6F"/>
    <w:rsid w:val="00A040EF"/>
    <w:rsid w:val="00A06112"/>
    <w:rsid w:val="00A122E9"/>
    <w:rsid w:val="00A1280A"/>
    <w:rsid w:val="00A13DF5"/>
    <w:rsid w:val="00A147B6"/>
    <w:rsid w:val="00A14C85"/>
    <w:rsid w:val="00A1501E"/>
    <w:rsid w:val="00A161D0"/>
    <w:rsid w:val="00A20DA2"/>
    <w:rsid w:val="00A2288A"/>
    <w:rsid w:val="00A30155"/>
    <w:rsid w:val="00A306B1"/>
    <w:rsid w:val="00A30A0C"/>
    <w:rsid w:val="00A324C2"/>
    <w:rsid w:val="00A33391"/>
    <w:rsid w:val="00A35547"/>
    <w:rsid w:val="00A37155"/>
    <w:rsid w:val="00A37EA7"/>
    <w:rsid w:val="00A42A1F"/>
    <w:rsid w:val="00A42F4E"/>
    <w:rsid w:val="00A43778"/>
    <w:rsid w:val="00A43A9F"/>
    <w:rsid w:val="00A45491"/>
    <w:rsid w:val="00A4764F"/>
    <w:rsid w:val="00A52106"/>
    <w:rsid w:val="00A52D04"/>
    <w:rsid w:val="00A54732"/>
    <w:rsid w:val="00A56BF4"/>
    <w:rsid w:val="00A57CBC"/>
    <w:rsid w:val="00A6098F"/>
    <w:rsid w:val="00A638D5"/>
    <w:rsid w:val="00A65EB3"/>
    <w:rsid w:val="00A66391"/>
    <w:rsid w:val="00A70111"/>
    <w:rsid w:val="00A70B81"/>
    <w:rsid w:val="00A730E4"/>
    <w:rsid w:val="00A808E4"/>
    <w:rsid w:val="00A80B66"/>
    <w:rsid w:val="00A822CB"/>
    <w:rsid w:val="00A82621"/>
    <w:rsid w:val="00A83D91"/>
    <w:rsid w:val="00A86F42"/>
    <w:rsid w:val="00A90616"/>
    <w:rsid w:val="00A9455D"/>
    <w:rsid w:val="00A97938"/>
    <w:rsid w:val="00AA0118"/>
    <w:rsid w:val="00AA3DA5"/>
    <w:rsid w:val="00AA3F1C"/>
    <w:rsid w:val="00AA4D6D"/>
    <w:rsid w:val="00AA7C17"/>
    <w:rsid w:val="00AA7F12"/>
    <w:rsid w:val="00AA7F71"/>
    <w:rsid w:val="00AB04E9"/>
    <w:rsid w:val="00AB1BB8"/>
    <w:rsid w:val="00AB2E06"/>
    <w:rsid w:val="00AB361E"/>
    <w:rsid w:val="00AB42B1"/>
    <w:rsid w:val="00AB5125"/>
    <w:rsid w:val="00AB5511"/>
    <w:rsid w:val="00AB56ED"/>
    <w:rsid w:val="00AB60B2"/>
    <w:rsid w:val="00AC0ABD"/>
    <w:rsid w:val="00AC1416"/>
    <w:rsid w:val="00AC283A"/>
    <w:rsid w:val="00AC3D79"/>
    <w:rsid w:val="00AC57FE"/>
    <w:rsid w:val="00AC5811"/>
    <w:rsid w:val="00AC5E16"/>
    <w:rsid w:val="00AC7744"/>
    <w:rsid w:val="00AD3179"/>
    <w:rsid w:val="00AD3738"/>
    <w:rsid w:val="00AD576A"/>
    <w:rsid w:val="00AE239C"/>
    <w:rsid w:val="00AE7D2F"/>
    <w:rsid w:val="00AF0458"/>
    <w:rsid w:val="00AF4575"/>
    <w:rsid w:val="00AF5493"/>
    <w:rsid w:val="00B04826"/>
    <w:rsid w:val="00B132D9"/>
    <w:rsid w:val="00B14A0F"/>
    <w:rsid w:val="00B1586F"/>
    <w:rsid w:val="00B2308E"/>
    <w:rsid w:val="00B2416E"/>
    <w:rsid w:val="00B31C48"/>
    <w:rsid w:val="00B32E40"/>
    <w:rsid w:val="00B345E7"/>
    <w:rsid w:val="00B43223"/>
    <w:rsid w:val="00B4400B"/>
    <w:rsid w:val="00B4562F"/>
    <w:rsid w:val="00B45A24"/>
    <w:rsid w:val="00B4771E"/>
    <w:rsid w:val="00B5026F"/>
    <w:rsid w:val="00B5336A"/>
    <w:rsid w:val="00B54200"/>
    <w:rsid w:val="00B54683"/>
    <w:rsid w:val="00B56BF2"/>
    <w:rsid w:val="00B62631"/>
    <w:rsid w:val="00B63E73"/>
    <w:rsid w:val="00B66D60"/>
    <w:rsid w:val="00B67B12"/>
    <w:rsid w:val="00B70E2A"/>
    <w:rsid w:val="00B71519"/>
    <w:rsid w:val="00B7212D"/>
    <w:rsid w:val="00B72C7A"/>
    <w:rsid w:val="00B74B58"/>
    <w:rsid w:val="00B80230"/>
    <w:rsid w:val="00B81557"/>
    <w:rsid w:val="00B82B2E"/>
    <w:rsid w:val="00B92910"/>
    <w:rsid w:val="00B93EB2"/>
    <w:rsid w:val="00B96A8B"/>
    <w:rsid w:val="00B97A41"/>
    <w:rsid w:val="00BA176C"/>
    <w:rsid w:val="00BA5B0E"/>
    <w:rsid w:val="00BC0D95"/>
    <w:rsid w:val="00BC3171"/>
    <w:rsid w:val="00BC4473"/>
    <w:rsid w:val="00BC4F07"/>
    <w:rsid w:val="00BC5786"/>
    <w:rsid w:val="00BC59D1"/>
    <w:rsid w:val="00BC6151"/>
    <w:rsid w:val="00BD0783"/>
    <w:rsid w:val="00BD12E0"/>
    <w:rsid w:val="00BD4DD8"/>
    <w:rsid w:val="00BD4F53"/>
    <w:rsid w:val="00BE096C"/>
    <w:rsid w:val="00BE2A6D"/>
    <w:rsid w:val="00BE5A78"/>
    <w:rsid w:val="00BE799B"/>
    <w:rsid w:val="00BF2AA1"/>
    <w:rsid w:val="00BF478C"/>
    <w:rsid w:val="00BF590C"/>
    <w:rsid w:val="00C01131"/>
    <w:rsid w:val="00C01E78"/>
    <w:rsid w:val="00C0494A"/>
    <w:rsid w:val="00C05FD4"/>
    <w:rsid w:val="00C0731E"/>
    <w:rsid w:val="00C108CC"/>
    <w:rsid w:val="00C1227E"/>
    <w:rsid w:val="00C14003"/>
    <w:rsid w:val="00C17A82"/>
    <w:rsid w:val="00C2066E"/>
    <w:rsid w:val="00C210F1"/>
    <w:rsid w:val="00C212B2"/>
    <w:rsid w:val="00C27B8A"/>
    <w:rsid w:val="00C31735"/>
    <w:rsid w:val="00C318A9"/>
    <w:rsid w:val="00C34974"/>
    <w:rsid w:val="00C364A7"/>
    <w:rsid w:val="00C41818"/>
    <w:rsid w:val="00C428BD"/>
    <w:rsid w:val="00C4629D"/>
    <w:rsid w:val="00C50914"/>
    <w:rsid w:val="00C5102C"/>
    <w:rsid w:val="00C530A9"/>
    <w:rsid w:val="00C5458E"/>
    <w:rsid w:val="00C60EF4"/>
    <w:rsid w:val="00C61B78"/>
    <w:rsid w:val="00C62A20"/>
    <w:rsid w:val="00C63A1B"/>
    <w:rsid w:val="00C6730D"/>
    <w:rsid w:val="00C75030"/>
    <w:rsid w:val="00C8006F"/>
    <w:rsid w:val="00C81949"/>
    <w:rsid w:val="00C824A9"/>
    <w:rsid w:val="00C82B08"/>
    <w:rsid w:val="00C83380"/>
    <w:rsid w:val="00C83770"/>
    <w:rsid w:val="00C86536"/>
    <w:rsid w:val="00C9161A"/>
    <w:rsid w:val="00C926C6"/>
    <w:rsid w:val="00C9432E"/>
    <w:rsid w:val="00C94F41"/>
    <w:rsid w:val="00CA0747"/>
    <w:rsid w:val="00CA2F6B"/>
    <w:rsid w:val="00CB216F"/>
    <w:rsid w:val="00CB27EB"/>
    <w:rsid w:val="00CB3272"/>
    <w:rsid w:val="00CB41B9"/>
    <w:rsid w:val="00CB492F"/>
    <w:rsid w:val="00CB5237"/>
    <w:rsid w:val="00CC2237"/>
    <w:rsid w:val="00CC26A3"/>
    <w:rsid w:val="00CC3531"/>
    <w:rsid w:val="00CC3AA8"/>
    <w:rsid w:val="00CC48FC"/>
    <w:rsid w:val="00CC583D"/>
    <w:rsid w:val="00CC7A95"/>
    <w:rsid w:val="00CD0335"/>
    <w:rsid w:val="00CD1A2A"/>
    <w:rsid w:val="00CD2BB8"/>
    <w:rsid w:val="00CD2D7A"/>
    <w:rsid w:val="00CD2D93"/>
    <w:rsid w:val="00CD5157"/>
    <w:rsid w:val="00CE1631"/>
    <w:rsid w:val="00CE64C3"/>
    <w:rsid w:val="00CE7282"/>
    <w:rsid w:val="00CF1547"/>
    <w:rsid w:val="00CF4446"/>
    <w:rsid w:val="00CF50A7"/>
    <w:rsid w:val="00D00191"/>
    <w:rsid w:val="00D02105"/>
    <w:rsid w:val="00D0226A"/>
    <w:rsid w:val="00D02FD8"/>
    <w:rsid w:val="00D06B32"/>
    <w:rsid w:val="00D135DE"/>
    <w:rsid w:val="00D141CB"/>
    <w:rsid w:val="00D16297"/>
    <w:rsid w:val="00D240C4"/>
    <w:rsid w:val="00D24D90"/>
    <w:rsid w:val="00D25FEA"/>
    <w:rsid w:val="00D33778"/>
    <w:rsid w:val="00D34554"/>
    <w:rsid w:val="00D34834"/>
    <w:rsid w:val="00D356DF"/>
    <w:rsid w:val="00D35EF1"/>
    <w:rsid w:val="00D40248"/>
    <w:rsid w:val="00D4053D"/>
    <w:rsid w:val="00D41F2E"/>
    <w:rsid w:val="00D46115"/>
    <w:rsid w:val="00D50BD0"/>
    <w:rsid w:val="00D544CC"/>
    <w:rsid w:val="00D57B4F"/>
    <w:rsid w:val="00D60AB9"/>
    <w:rsid w:val="00D616B0"/>
    <w:rsid w:val="00D64894"/>
    <w:rsid w:val="00D7301E"/>
    <w:rsid w:val="00D73341"/>
    <w:rsid w:val="00D77963"/>
    <w:rsid w:val="00D804CC"/>
    <w:rsid w:val="00D826AE"/>
    <w:rsid w:val="00D850EA"/>
    <w:rsid w:val="00D85E41"/>
    <w:rsid w:val="00D86D91"/>
    <w:rsid w:val="00D86E80"/>
    <w:rsid w:val="00D918BE"/>
    <w:rsid w:val="00D935C5"/>
    <w:rsid w:val="00D9776B"/>
    <w:rsid w:val="00D97CBD"/>
    <w:rsid w:val="00DA10E1"/>
    <w:rsid w:val="00DA4E19"/>
    <w:rsid w:val="00DA627D"/>
    <w:rsid w:val="00DA6542"/>
    <w:rsid w:val="00DA6BE6"/>
    <w:rsid w:val="00DB198E"/>
    <w:rsid w:val="00DB2A04"/>
    <w:rsid w:val="00DB349E"/>
    <w:rsid w:val="00DB401F"/>
    <w:rsid w:val="00DB4FB0"/>
    <w:rsid w:val="00DB5005"/>
    <w:rsid w:val="00DB5EAD"/>
    <w:rsid w:val="00DB6EA2"/>
    <w:rsid w:val="00DC080D"/>
    <w:rsid w:val="00DC3863"/>
    <w:rsid w:val="00DD154D"/>
    <w:rsid w:val="00DD1A5F"/>
    <w:rsid w:val="00DD1BD4"/>
    <w:rsid w:val="00DD34E4"/>
    <w:rsid w:val="00DD5101"/>
    <w:rsid w:val="00DD51D9"/>
    <w:rsid w:val="00DD674B"/>
    <w:rsid w:val="00DE0430"/>
    <w:rsid w:val="00DE08D7"/>
    <w:rsid w:val="00DE0B69"/>
    <w:rsid w:val="00DE11FF"/>
    <w:rsid w:val="00DE2830"/>
    <w:rsid w:val="00DE5467"/>
    <w:rsid w:val="00DE6023"/>
    <w:rsid w:val="00DF1C03"/>
    <w:rsid w:val="00DF7FBD"/>
    <w:rsid w:val="00E00036"/>
    <w:rsid w:val="00E01E77"/>
    <w:rsid w:val="00E03624"/>
    <w:rsid w:val="00E05BC3"/>
    <w:rsid w:val="00E07C7E"/>
    <w:rsid w:val="00E1144F"/>
    <w:rsid w:val="00E138E6"/>
    <w:rsid w:val="00E140D5"/>
    <w:rsid w:val="00E1455E"/>
    <w:rsid w:val="00E1517A"/>
    <w:rsid w:val="00E172B3"/>
    <w:rsid w:val="00E20459"/>
    <w:rsid w:val="00E205F4"/>
    <w:rsid w:val="00E217A7"/>
    <w:rsid w:val="00E21C5F"/>
    <w:rsid w:val="00E22B6D"/>
    <w:rsid w:val="00E31578"/>
    <w:rsid w:val="00E40D77"/>
    <w:rsid w:val="00E4454E"/>
    <w:rsid w:val="00E44B6A"/>
    <w:rsid w:val="00E51350"/>
    <w:rsid w:val="00E517C8"/>
    <w:rsid w:val="00E529A9"/>
    <w:rsid w:val="00E52F50"/>
    <w:rsid w:val="00E55736"/>
    <w:rsid w:val="00E55FBD"/>
    <w:rsid w:val="00E5695D"/>
    <w:rsid w:val="00E609C8"/>
    <w:rsid w:val="00E63C58"/>
    <w:rsid w:val="00E652CF"/>
    <w:rsid w:val="00E67C47"/>
    <w:rsid w:val="00E7110D"/>
    <w:rsid w:val="00E743F2"/>
    <w:rsid w:val="00E74410"/>
    <w:rsid w:val="00E8025A"/>
    <w:rsid w:val="00E80E4C"/>
    <w:rsid w:val="00E84271"/>
    <w:rsid w:val="00E84B5F"/>
    <w:rsid w:val="00E908D8"/>
    <w:rsid w:val="00E9100E"/>
    <w:rsid w:val="00E926EC"/>
    <w:rsid w:val="00E935E5"/>
    <w:rsid w:val="00E96794"/>
    <w:rsid w:val="00EA0447"/>
    <w:rsid w:val="00EA41FC"/>
    <w:rsid w:val="00EA4764"/>
    <w:rsid w:val="00EA5080"/>
    <w:rsid w:val="00EA690F"/>
    <w:rsid w:val="00EA6AF4"/>
    <w:rsid w:val="00EB0FBC"/>
    <w:rsid w:val="00EB569A"/>
    <w:rsid w:val="00EC039A"/>
    <w:rsid w:val="00EC5A5D"/>
    <w:rsid w:val="00EC5D99"/>
    <w:rsid w:val="00EC6A0D"/>
    <w:rsid w:val="00ED014F"/>
    <w:rsid w:val="00ED37CC"/>
    <w:rsid w:val="00EE0BDC"/>
    <w:rsid w:val="00EE0FFF"/>
    <w:rsid w:val="00EE103F"/>
    <w:rsid w:val="00EE11E1"/>
    <w:rsid w:val="00EE433D"/>
    <w:rsid w:val="00EE4C4D"/>
    <w:rsid w:val="00EE7471"/>
    <w:rsid w:val="00EF2360"/>
    <w:rsid w:val="00EF3F72"/>
    <w:rsid w:val="00EF460E"/>
    <w:rsid w:val="00EF5734"/>
    <w:rsid w:val="00EF642E"/>
    <w:rsid w:val="00F00B03"/>
    <w:rsid w:val="00F031AF"/>
    <w:rsid w:val="00F0377B"/>
    <w:rsid w:val="00F04375"/>
    <w:rsid w:val="00F0471F"/>
    <w:rsid w:val="00F104F6"/>
    <w:rsid w:val="00F11CBC"/>
    <w:rsid w:val="00F21B47"/>
    <w:rsid w:val="00F22014"/>
    <w:rsid w:val="00F252A5"/>
    <w:rsid w:val="00F34B24"/>
    <w:rsid w:val="00F40069"/>
    <w:rsid w:val="00F41FB1"/>
    <w:rsid w:val="00F43A54"/>
    <w:rsid w:val="00F46AB4"/>
    <w:rsid w:val="00F52C5F"/>
    <w:rsid w:val="00F567E6"/>
    <w:rsid w:val="00F57B32"/>
    <w:rsid w:val="00F61119"/>
    <w:rsid w:val="00F6391B"/>
    <w:rsid w:val="00F64ECA"/>
    <w:rsid w:val="00F65C22"/>
    <w:rsid w:val="00F663EF"/>
    <w:rsid w:val="00F71F15"/>
    <w:rsid w:val="00F72756"/>
    <w:rsid w:val="00F72C77"/>
    <w:rsid w:val="00F82145"/>
    <w:rsid w:val="00F824FF"/>
    <w:rsid w:val="00F868F4"/>
    <w:rsid w:val="00F902FD"/>
    <w:rsid w:val="00F91B52"/>
    <w:rsid w:val="00F96E04"/>
    <w:rsid w:val="00F97A8C"/>
    <w:rsid w:val="00FA0298"/>
    <w:rsid w:val="00FA1905"/>
    <w:rsid w:val="00FA1C0C"/>
    <w:rsid w:val="00FA4A3F"/>
    <w:rsid w:val="00FA77CF"/>
    <w:rsid w:val="00FB0A0D"/>
    <w:rsid w:val="00FB3EDD"/>
    <w:rsid w:val="00FB46C7"/>
    <w:rsid w:val="00FB5A19"/>
    <w:rsid w:val="00FB5AEE"/>
    <w:rsid w:val="00FC079A"/>
    <w:rsid w:val="00FC07E3"/>
    <w:rsid w:val="00FC146C"/>
    <w:rsid w:val="00FD1025"/>
    <w:rsid w:val="00FD1679"/>
    <w:rsid w:val="00FD2C5D"/>
    <w:rsid w:val="00FD360B"/>
    <w:rsid w:val="00FD473B"/>
    <w:rsid w:val="00FD730E"/>
    <w:rsid w:val="00FE2320"/>
    <w:rsid w:val="00FE2EED"/>
    <w:rsid w:val="00FE57F0"/>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1E0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paragraph" w:customStyle="1" w:styleId="14">
    <w:name w:val="Абзац списка1"/>
    <w:basedOn w:val="a0"/>
    <w:rsid w:val="0057637C"/>
    <w:pPr>
      <w:widowControl w:val="0"/>
      <w:suppressAutoHyphens/>
      <w:spacing w:line="100" w:lineRule="atLeast"/>
      <w:ind w:left="720"/>
    </w:pPr>
    <w:rPr>
      <w:rFonts w:eastAsia="Andale Sans UI"/>
      <w:kern w:val="1"/>
      <w:sz w:val="20"/>
      <w:szCs w:val="20"/>
    </w:rPr>
  </w:style>
  <w:style w:type="paragraph" w:customStyle="1" w:styleId="310">
    <w:name w:val="Основной текст с отступом 31"/>
    <w:basedOn w:val="a0"/>
    <w:rsid w:val="0057637C"/>
    <w:pPr>
      <w:widowControl w:val="0"/>
      <w:suppressAutoHyphens/>
      <w:spacing w:after="120" w:line="100" w:lineRule="atLeast"/>
      <w:ind w:left="283"/>
    </w:pPr>
    <w:rPr>
      <w:rFonts w:eastAsia="Andale Sans UI"/>
      <w:kern w:val="1"/>
      <w:sz w:val="16"/>
      <w:szCs w:val="16"/>
    </w:rPr>
  </w:style>
  <w:style w:type="character" w:customStyle="1" w:styleId="24">
    <w:name w:val="Неразрешенное упоминание2"/>
    <w:basedOn w:val="a1"/>
    <w:uiPriority w:val="99"/>
    <w:semiHidden/>
    <w:unhideWhenUsed/>
    <w:rsid w:val="006762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4487932">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7702076">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5962361">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5065013">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035662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835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youtube.com/watch?v=dlz1qzkmeAA&amp;ab_channel=%D0%92%D0%B0%D1%81%D0%B8%D0%BB%D0%B8%D0%B9%D0%91%D1%8B%D1%81%D1%82%D1%80%D0%BE%D0%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DD9CCCE-A2DB-4427-8A9A-269BC0111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39</Pages>
  <Words>12589</Words>
  <Characters>71763</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13</cp:revision>
  <cp:lastPrinted>2021-04-18T06:38:00Z</cp:lastPrinted>
  <dcterms:created xsi:type="dcterms:W3CDTF">2021-09-22T12:32:00Z</dcterms:created>
  <dcterms:modified xsi:type="dcterms:W3CDTF">2022-01-18T08:38:00Z</dcterms:modified>
</cp:coreProperties>
</file>